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57A" w:rsidRDefault="00EE357A" w:rsidP="00F64279">
      <w:pPr>
        <w:spacing w:line="460" w:lineRule="exact"/>
        <w:jc w:val="center"/>
        <w:textAlignment w:val="baseline"/>
        <w:rPr>
          <w:rFonts w:ascii="Arial" w:eastAsia="Arial" w:hAnsi="Arial"/>
          <w:b/>
          <w:spacing w:val="-1"/>
          <w:sz w:val="40"/>
          <w:lang w:val="fr-CA"/>
        </w:rPr>
      </w:pPr>
    </w:p>
    <w:p w:rsidR="003535DC" w:rsidRPr="009C3E2C" w:rsidRDefault="00CF591E" w:rsidP="00F64279">
      <w:pPr>
        <w:spacing w:line="460" w:lineRule="exact"/>
        <w:jc w:val="center"/>
        <w:textAlignment w:val="baseline"/>
        <w:rPr>
          <w:lang w:val="fr-CA"/>
        </w:rPr>
      </w:pPr>
      <w:r w:rsidRPr="009C3E2C">
        <w:rPr>
          <w:rFonts w:ascii="Arial" w:eastAsia="Arial" w:hAnsi="Arial"/>
          <w:b/>
          <w:spacing w:val="-1"/>
          <w:sz w:val="40"/>
          <w:lang w:val="fr-CA"/>
        </w:rPr>
        <w:t>Langage de balisage extensible</w:t>
      </w:r>
      <w:r w:rsidRPr="009C3E2C">
        <w:rPr>
          <w:rFonts w:ascii="Arial" w:eastAsia="Arial" w:hAnsi="Arial"/>
          <w:spacing w:val="-1"/>
          <w:sz w:val="40"/>
          <w:lang w:val="fr-CA"/>
        </w:rPr>
        <w:t xml:space="preserve"> (</w:t>
      </w:r>
      <w:r w:rsidRPr="009C3E2C">
        <w:rPr>
          <w:rFonts w:ascii="Arial" w:eastAsia="Arial" w:hAnsi="Arial"/>
          <w:b/>
          <w:spacing w:val="-1"/>
          <w:sz w:val="40"/>
          <w:lang w:val="fr-CA"/>
        </w:rPr>
        <w:t>XML)</w:t>
      </w:r>
    </w:p>
    <w:p w:rsidR="003535DC" w:rsidRPr="00CF591E" w:rsidRDefault="00CF591E" w:rsidP="00F64279">
      <w:pPr>
        <w:spacing w:before="1686" w:line="366" w:lineRule="exact"/>
        <w:ind w:left="216"/>
        <w:jc w:val="center"/>
        <w:textAlignment w:val="baseline"/>
        <w:rPr>
          <w:lang w:val="fr-CA"/>
        </w:rPr>
      </w:pPr>
      <w:r w:rsidRPr="00CF591E">
        <w:rPr>
          <w:rFonts w:ascii="Arial" w:eastAsia="Arial" w:hAnsi="Arial"/>
          <w:b/>
          <w:color w:val="000000"/>
          <w:sz w:val="32"/>
          <w:u w:val="single"/>
          <w:lang w:val="fr-CA"/>
        </w:rPr>
        <w:t xml:space="preserve">GUIDE DE </w:t>
      </w:r>
      <w:r w:rsidR="007A4E78">
        <w:rPr>
          <w:rFonts w:ascii="Arial" w:eastAsia="Arial" w:hAnsi="Arial"/>
          <w:b/>
          <w:color w:val="000000"/>
          <w:sz w:val="32"/>
          <w:u w:val="single"/>
          <w:lang w:val="fr-CA"/>
        </w:rPr>
        <w:t>TRANSACTIONS</w:t>
      </w:r>
      <w:r w:rsidRPr="00CF591E">
        <w:rPr>
          <w:rFonts w:ascii="Arial" w:eastAsia="Arial" w:hAnsi="Arial"/>
          <w:b/>
          <w:color w:val="000000"/>
          <w:sz w:val="32"/>
          <w:u w:val="single"/>
          <w:lang w:val="fr-CA"/>
        </w:rPr>
        <w:t xml:space="preserve"> XML POUR LES IMPORTATEURS ET </w:t>
      </w:r>
      <w:r>
        <w:rPr>
          <w:rFonts w:ascii="Arial" w:eastAsia="Arial" w:hAnsi="Arial"/>
          <w:b/>
          <w:color w:val="000000"/>
          <w:sz w:val="32"/>
          <w:u w:val="single"/>
          <w:lang w:val="fr-CA"/>
        </w:rPr>
        <w:t>COURTIERS</w:t>
      </w:r>
      <w:r w:rsidRPr="00CF591E">
        <w:rPr>
          <w:rFonts w:ascii="Arial" w:eastAsia="Arial" w:hAnsi="Arial"/>
          <w:b/>
          <w:color w:val="000000"/>
          <w:sz w:val="32"/>
          <w:u w:val="single"/>
          <w:lang w:val="fr-CA"/>
        </w:rPr>
        <w:t> :</w:t>
      </w:r>
    </w:p>
    <w:p w:rsidR="003535DC" w:rsidRPr="00CF591E" w:rsidRDefault="00CF591E">
      <w:pPr>
        <w:spacing w:before="1389" w:line="460" w:lineRule="exact"/>
        <w:jc w:val="center"/>
        <w:textAlignment w:val="baseline"/>
        <w:rPr>
          <w:lang w:val="fr-CA"/>
        </w:rPr>
      </w:pPr>
      <w:r>
        <w:rPr>
          <w:rFonts w:ascii="Arial" w:eastAsia="Arial" w:hAnsi="Arial"/>
          <w:b/>
          <w:color w:val="000000"/>
          <w:spacing w:val="-3"/>
          <w:sz w:val="40"/>
          <w:lang w:val="fr-CA"/>
        </w:rPr>
        <w:t>AVIS QUOTIDIEN</w:t>
      </w:r>
    </w:p>
    <w:p w:rsidR="003535DC" w:rsidRPr="00CF591E" w:rsidRDefault="00CF591E">
      <w:pPr>
        <w:spacing w:before="1" w:line="460" w:lineRule="exact"/>
        <w:jc w:val="center"/>
        <w:textAlignment w:val="baseline"/>
        <w:rPr>
          <w:rFonts w:ascii="Arial" w:eastAsia="Arial" w:hAnsi="Arial"/>
          <w:b/>
          <w:color w:val="000000"/>
          <w:sz w:val="40"/>
          <w:lang w:val="fr-CA"/>
        </w:rPr>
      </w:pPr>
      <w:r w:rsidRPr="00CF591E">
        <w:rPr>
          <w:rFonts w:ascii="Arial" w:eastAsia="Arial" w:hAnsi="Arial"/>
          <w:b/>
          <w:color w:val="000000"/>
          <w:sz w:val="40"/>
          <w:lang w:val="fr-CA"/>
        </w:rPr>
        <w:t>E</w:t>
      </w:r>
      <w:r>
        <w:rPr>
          <w:rFonts w:ascii="Arial" w:eastAsia="Arial" w:hAnsi="Arial"/>
          <w:b/>
          <w:color w:val="000000"/>
          <w:sz w:val="40"/>
          <w:lang w:val="fr-CA"/>
        </w:rPr>
        <w:t>T</w:t>
      </w:r>
    </w:p>
    <w:p w:rsidR="003535DC" w:rsidRPr="00CF591E" w:rsidRDefault="00CF591E">
      <w:pPr>
        <w:spacing w:line="460" w:lineRule="exact"/>
        <w:jc w:val="center"/>
        <w:textAlignment w:val="baseline"/>
        <w:rPr>
          <w:lang w:val="fr-CA"/>
        </w:rPr>
      </w:pPr>
      <w:r>
        <w:rPr>
          <w:rFonts w:ascii="Arial" w:eastAsia="Arial" w:hAnsi="Arial"/>
          <w:b/>
          <w:color w:val="000000"/>
          <w:sz w:val="40"/>
          <w:lang w:val="fr-CA"/>
        </w:rPr>
        <w:t>RELEVÉ DE COMPTE</w:t>
      </w:r>
    </w:p>
    <w:p w:rsidR="003535DC" w:rsidRDefault="007D3597">
      <w:pPr>
        <w:spacing w:before="314" w:line="308" w:lineRule="exact"/>
        <w:jc w:val="center"/>
        <w:textAlignment w:val="baseline"/>
        <w:rPr>
          <w:rFonts w:ascii="Arial" w:eastAsia="Arial" w:hAnsi="Arial"/>
          <w:b/>
          <w:sz w:val="28"/>
          <w:lang w:val="fr-CA"/>
        </w:rPr>
      </w:pPr>
      <w:r>
        <w:rPr>
          <w:rFonts w:ascii="Arial" w:eastAsia="Arial" w:hAnsi="Arial"/>
          <w:b/>
          <w:sz w:val="28"/>
          <w:lang w:val="fr-CA"/>
        </w:rPr>
        <w:t>28</w:t>
      </w:r>
      <w:bookmarkStart w:id="0" w:name="_GoBack"/>
      <w:bookmarkEnd w:id="0"/>
      <w:r w:rsidR="00F752AB">
        <w:rPr>
          <w:rFonts w:ascii="Arial" w:eastAsia="Arial" w:hAnsi="Arial"/>
          <w:b/>
          <w:sz w:val="28"/>
          <w:lang w:val="fr-CA"/>
        </w:rPr>
        <w:t xml:space="preserve"> juillet 2016</w:t>
      </w:r>
    </w:p>
    <w:p w:rsidR="00B17BC2" w:rsidRDefault="00B17BC2">
      <w:pPr>
        <w:spacing w:before="314" w:line="308" w:lineRule="exact"/>
        <w:jc w:val="center"/>
        <w:textAlignment w:val="baseline"/>
        <w:rPr>
          <w:rFonts w:ascii="Arial" w:hAnsi="Arial" w:cs="Arial"/>
          <w:sz w:val="28"/>
          <w:szCs w:val="28"/>
          <w:lang w:val="fr-CA"/>
        </w:rPr>
      </w:pPr>
    </w:p>
    <w:p w:rsidR="00B17BC2" w:rsidRPr="00B17BC2" w:rsidRDefault="00B17BC2">
      <w:pPr>
        <w:spacing w:before="314" w:line="308" w:lineRule="exact"/>
        <w:jc w:val="center"/>
        <w:textAlignment w:val="baseline"/>
        <w:rPr>
          <w:rFonts w:ascii="Arial" w:hAnsi="Arial" w:cs="Arial"/>
          <w:sz w:val="28"/>
          <w:szCs w:val="28"/>
          <w:lang w:val="fr-CA"/>
        </w:rPr>
      </w:pPr>
      <w:r w:rsidRPr="00B17BC2">
        <w:rPr>
          <w:rFonts w:ascii="Arial" w:hAnsi="Arial" w:cs="Arial"/>
          <w:sz w:val="28"/>
          <w:szCs w:val="28"/>
          <w:lang w:val="fr-CA"/>
        </w:rPr>
        <w:t>Version 3.</w:t>
      </w:r>
      <w:r w:rsidR="007D3597">
        <w:rPr>
          <w:rFonts w:ascii="Arial" w:hAnsi="Arial" w:cs="Arial"/>
          <w:sz w:val="28"/>
          <w:szCs w:val="28"/>
          <w:lang w:val="fr-CA"/>
        </w:rPr>
        <w:t>2</w:t>
      </w:r>
    </w:p>
    <w:p w:rsidR="00B17BC2" w:rsidRDefault="00B17BC2" w:rsidP="00B17BC2">
      <w:pPr>
        <w:spacing w:line="264" w:lineRule="exact"/>
        <w:jc w:val="center"/>
        <w:textAlignment w:val="baseline"/>
        <w:rPr>
          <w:rFonts w:ascii="Arial" w:eastAsia="Arial" w:hAnsi="Arial"/>
          <w:color w:val="000000"/>
          <w:sz w:val="23"/>
          <w:lang w:val="fr-CA"/>
        </w:rPr>
      </w:pPr>
    </w:p>
    <w:p w:rsidR="00B17BC2" w:rsidRDefault="00B17BC2" w:rsidP="00B17BC2">
      <w:pPr>
        <w:spacing w:line="264" w:lineRule="exact"/>
        <w:jc w:val="center"/>
        <w:textAlignment w:val="baseline"/>
        <w:rPr>
          <w:rFonts w:ascii="Arial" w:eastAsia="Arial" w:hAnsi="Arial"/>
          <w:color w:val="000000"/>
          <w:sz w:val="23"/>
          <w:lang w:val="fr-CA"/>
        </w:rPr>
      </w:pPr>
    </w:p>
    <w:p w:rsidR="00B17BC2" w:rsidRDefault="00B17BC2" w:rsidP="00B17BC2">
      <w:pPr>
        <w:spacing w:line="264" w:lineRule="exact"/>
        <w:jc w:val="center"/>
        <w:textAlignment w:val="baseline"/>
        <w:rPr>
          <w:rFonts w:ascii="Arial" w:eastAsia="Arial" w:hAnsi="Arial"/>
          <w:color w:val="000000"/>
          <w:sz w:val="23"/>
          <w:lang w:val="fr-CA"/>
        </w:rPr>
      </w:pPr>
    </w:p>
    <w:p w:rsidR="003535DC" w:rsidRPr="00CF591E" w:rsidRDefault="00CF591E" w:rsidP="00B17BC2">
      <w:pPr>
        <w:spacing w:line="264" w:lineRule="exact"/>
        <w:jc w:val="center"/>
        <w:textAlignment w:val="baseline"/>
        <w:rPr>
          <w:lang w:val="fr-CA"/>
        </w:rPr>
      </w:pPr>
      <w:r>
        <w:rPr>
          <w:rFonts w:ascii="Arial" w:eastAsia="Arial" w:hAnsi="Arial"/>
          <w:color w:val="000000"/>
          <w:sz w:val="23"/>
          <w:lang w:val="fr-CA"/>
        </w:rPr>
        <w:t>RÉALISÉ PAR</w:t>
      </w:r>
      <w:r w:rsidRPr="00CF591E">
        <w:rPr>
          <w:rFonts w:ascii="Arial" w:eastAsia="Arial" w:hAnsi="Arial"/>
          <w:color w:val="000000"/>
          <w:sz w:val="23"/>
          <w:lang w:val="fr-CA"/>
        </w:rPr>
        <w:t xml:space="preserve"> </w:t>
      </w:r>
    </w:p>
    <w:p w:rsidR="003535DC" w:rsidRPr="009C3E2C" w:rsidRDefault="000052B1" w:rsidP="0089613D">
      <w:pPr>
        <w:jc w:val="center"/>
        <w:textAlignment w:val="baseline"/>
        <w:rPr>
          <w:lang w:val="fr-CA"/>
        </w:rPr>
      </w:pPr>
      <w:r>
        <w:rPr>
          <w:rFonts w:ascii="Arial" w:eastAsia="Arial" w:hAnsi="Arial"/>
          <w:sz w:val="23"/>
          <w:lang w:val="fr-CA"/>
        </w:rPr>
        <w:t>GRAND LIVRE DES COMPTES CLIENTS </w:t>
      </w:r>
      <w:r w:rsidR="00CF591E" w:rsidRPr="009C3E2C">
        <w:rPr>
          <w:rFonts w:ascii="Arial" w:eastAsia="Arial" w:hAnsi="Arial"/>
          <w:sz w:val="23"/>
          <w:lang w:val="fr-CA"/>
        </w:rPr>
        <w:t>/ GESTION DES COTISATIONS ET DES RECETTES DE L</w:t>
      </w:r>
      <w:r w:rsidR="00C320ED" w:rsidRPr="009C3E2C">
        <w:rPr>
          <w:rFonts w:ascii="Arial" w:eastAsia="Arial" w:hAnsi="Arial"/>
          <w:sz w:val="23"/>
          <w:lang w:val="fr-CA"/>
        </w:rPr>
        <w:t>’</w:t>
      </w:r>
      <w:r w:rsidR="00CF591E" w:rsidRPr="009C3E2C">
        <w:rPr>
          <w:rFonts w:ascii="Arial" w:eastAsia="Arial" w:hAnsi="Arial"/>
          <w:sz w:val="23"/>
          <w:lang w:val="fr-CA"/>
        </w:rPr>
        <w:t>ASFC</w:t>
      </w:r>
    </w:p>
    <w:p w:rsidR="003535DC" w:rsidRPr="006A227F" w:rsidRDefault="00CF591E" w:rsidP="0089613D">
      <w:pPr>
        <w:jc w:val="center"/>
        <w:textAlignment w:val="baseline"/>
        <w:rPr>
          <w:lang w:val="fr-CA"/>
        </w:rPr>
      </w:pPr>
      <w:r w:rsidRPr="009C3E2C">
        <w:rPr>
          <w:rFonts w:ascii="Arial" w:eastAsia="Arial" w:hAnsi="Arial"/>
          <w:sz w:val="23"/>
          <w:lang w:val="fr-CA"/>
        </w:rPr>
        <w:t>PROJET</w:t>
      </w:r>
      <w:r w:rsidRPr="006A227F">
        <w:rPr>
          <w:rFonts w:ascii="Arial" w:eastAsia="Arial" w:hAnsi="Arial"/>
          <w:color w:val="000000"/>
          <w:sz w:val="23"/>
          <w:lang w:val="fr-CA"/>
        </w:rPr>
        <w:t xml:space="preserve"> </w:t>
      </w:r>
    </w:p>
    <w:p w:rsidR="003535DC" w:rsidRPr="006A227F" w:rsidRDefault="006A227F" w:rsidP="0089613D">
      <w:pPr>
        <w:jc w:val="center"/>
        <w:textAlignment w:val="baseline"/>
        <w:rPr>
          <w:lang w:val="fr-CA"/>
        </w:rPr>
      </w:pPr>
      <w:r w:rsidRPr="006A227F">
        <w:rPr>
          <w:rFonts w:ascii="Arial" w:eastAsia="Arial" w:hAnsi="Arial"/>
          <w:color w:val="000000"/>
          <w:sz w:val="23"/>
          <w:lang w:val="fr-CA"/>
        </w:rPr>
        <w:t>DIRECTION GÉNÉRALE DE L</w:t>
      </w:r>
      <w:r w:rsidR="00C320ED">
        <w:rPr>
          <w:rFonts w:ascii="Arial" w:eastAsia="Arial" w:hAnsi="Arial"/>
          <w:color w:val="000000"/>
          <w:sz w:val="23"/>
          <w:lang w:val="fr-CA"/>
        </w:rPr>
        <w:t>’</w:t>
      </w:r>
      <w:r w:rsidRPr="006A227F">
        <w:rPr>
          <w:rFonts w:ascii="Arial" w:eastAsia="Arial" w:hAnsi="Arial"/>
          <w:color w:val="000000"/>
          <w:sz w:val="23"/>
          <w:lang w:val="fr-CA"/>
        </w:rPr>
        <w:t>INFORMATION, DES SCIENCES ET DE LA TECHNOLOGIE</w:t>
      </w:r>
    </w:p>
    <w:p w:rsidR="003535DC" w:rsidRPr="00025407" w:rsidRDefault="006A227F" w:rsidP="0089613D">
      <w:pPr>
        <w:spacing w:before="532" w:line="264" w:lineRule="exact"/>
        <w:jc w:val="center"/>
        <w:textAlignment w:val="baseline"/>
        <w:rPr>
          <w:lang w:val="fr-CA"/>
        </w:rPr>
      </w:pPr>
      <w:r w:rsidRPr="00025407">
        <w:rPr>
          <w:rFonts w:ascii="Arial" w:eastAsia="Arial" w:hAnsi="Arial"/>
          <w:color w:val="000000"/>
          <w:sz w:val="23"/>
          <w:lang w:val="fr-CA"/>
        </w:rPr>
        <w:t>SOUS L</w:t>
      </w:r>
      <w:r w:rsidR="00C320ED" w:rsidRPr="00025407">
        <w:rPr>
          <w:rFonts w:ascii="Arial" w:eastAsia="Arial" w:hAnsi="Arial"/>
          <w:color w:val="000000"/>
          <w:sz w:val="23"/>
          <w:lang w:val="fr-CA"/>
        </w:rPr>
        <w:t>’</w:t>
      </w:r>
      <w:r w:rsidRPr="00025407">
        <w:rPr>
          <w:rFonts w:ascii="Arial" w:eastAsia="Arial" w:hAnsi="Arial"/>
          <w:color w:val="000000"/>
          <w:sz w:val="23"/>
          <w:lang w:val="fr-CA"/>
        </w:rPr>
        <w:t>AUTORITÉ DU</w:t>
      </w:r>
      <w:r w:rsidR="00CF591E" w:rsidRPr="00025407">
        <w:rPr>
          <w:rFonts w:ascii="Arial" w:eastAsia="Arial" w:hAnsi="Arial"/>
          <w:color w:val="000000"/>
          <w:sz w:val="23"/>
          <w:lang w:val="fr-CA"/>
        </w:rPr>
        <w:t xml:space="preserve"> </w:t>
      </w:r>
    </w:p>
    <w:p w:rsidR="003535DC" w:rsidRDefault="00CF591E" w:rsidP="0089613D">
      <w:pPr>
        <w:jc w:val="center"/>
        <w:textAlignment w:val="baseline"/>
        <w:rPr>
          <w:rFonts w:ascii="Arial" w:eastAsia="Arial" w:hAnsi="Arial"/>
          <w:sz w:val="23"/>
          <w:lang w:val="fr-CA"/>
        </w:rPr>
      </w:pPr>
      <w:r w:rsidRPr="009C3E2C">
        <w:rPr>
          <w:rFonts w:ascii="Arial" w:eastAsia="Arial" w:hAnsi="Arial"/>
          <w:sz w:val="23"/>
          <w:lang w:val="fr-CA"/>
        </w:rPr>
        <w:t>MINISTRE DE LA SÉCURITÉ PUBLIQUE</w:t>
      </w:r>
      <w:r w:rsidR="00EE357A">
        <w:rPr>
          <w:rFonts w:ascii="Arial" w:eastAsia="Arial" w:hAnsi="Arial"/>
          <w:sz w:val="23"/>
          <w:lang w:val="fr-CA"/>
        </w:rPr>
        <w:t xml:space="preserve"> DU CANADA</w:t>
      </w:r>
    </w:p>
    <w:p w:rsidR="003535DC" w:rsidRDefault="003535DC">
      <w:pPr>
        <w:rPr>
          <w:lang w:val="fr-CA"/>
        </w:rPr>
        <w:sectPr w:rsidR="003535DC" w:rsidSect="000E344B">
          <w:headerReference w:type="default" r:id="rId9"/>
          <w:footerReference w:type="default" r:id="rId10"/>
          <w:pgSz w:w="12240" w:h="15840" w:code="1"/>
          <w:pgMar w:top="1440" w:right="1440" w:bottom="1440" w:left="1440" w:header="720" w:footer="720" w:gutter="0"/>
          <w:cols w:space="720"/>
          <w:docGrid w:linePitch="299"/>
        </w:sectPr>
      </w:pPr>
    </w:p>
    <w:p w:rsidR="003535DC" w:rsidRPr="009C3E2C" w:rsidRDefault="00CF591E" w:rsidP="00AE628A">
      <w:pPr>
        <w:spacing w:after="245" w:line="403" w:lineRule="exact"/>
        <w:jc w:val="center"/>
        <w:textAlignment w:val="baseline"/>
        <w:rPr>
          <w:lang w:val="fr-CA"/>
        </w:rPr>
      </w:pPr>
      <w:r w:rsidRPr="009C3E2C">
        <w:rPr>
          <w:rFonts w:ascii="Arial" w:eastAsia="Arial" w:hAnsi="Arial"/>
          <w:b/>
          <w:spacing w:val="-9"/>
          <w:w w:val="105"/>
          <w:sz w:val="36"/>
          <w:u w:val="single"/>
          <w:lang w:val="fr-CA"/>
        </w:rPr>
        <w:lastRenderedPageBreak/>
        <w:t>Table des matières</w:t>
      </w:r>
    </w:p>
    <w:p w:rsidR="003535DC" w:rsidRDefault="00CA2DE1">
      <w:pPr>
        <w:rPr>
          <w:sz w:val="2"/>
          <w:lang w:val="fr-CA"/>
        </w:rPr>
      </w:pPr>
      <w:r>
        <w:rPr>
          <w:noProof/>
          <w:lang w:val="en-CA" w:eastAsia="en-CA"/>
        </w:rPr>
        <mc:AlternateContent>
          <mc:Choice Requires="wps">
            <w:drawing>
              <wp:anchor distT="0" distB="0" distL="0" distR="0" simplePos="0" relativeHeight="251672576" behindDoc="1" locked="0" layoutInCell="1" allowOverlap="1">
                <wp:simplePos x="0" y="0"/>
                <wp:positionH relativeFrom="page">
                  <wp:posOffset>6624320</wp:posOffset>
                </wp:positionH>
                <wp:positionV relativeFrom="page">
                  <wp:posOffset>9584690</wp:posOffset>
                </wp:positionV>
                <wp:extent cx="183515" cy="151765"/>
                <wp:effectExtent l="0" t="0" r="0" b="0"/>
                <wp:wrapSquare wrapText="bothSides"/>
                <wp:docPr id="194"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1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18B0" w:rsidRDefault="005418B0">
                            <w:pPr>
                              <w:spacing w:line="227" w:lineRule="exact"/>
                              <w:textAlignment w:val="baseline"/>
                              <w:rPr>
                                <w:rFonts w:ascii="Verdana" w:eastAsia="Verdana" w:hAnsi="Verdana"/>
                                <w:color w:val="000000"/>
                                <w:sz w:val="19"/>
                                <w:lang w:val="fr-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521.6pt;margin-top:754.7pt;width:14.45pt;height:11.9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" filled="f" stroked="f">
                <v:textbox inset="0,0,0,0">
                  <w:txbxContent>
                    <w:p w:rsidR="005418B0" w:rsidRDefault="005418B0">
                      <w:pPr>
                        <w:spacing w:line="227" w:lineRule="exact"/>
                        <w:textAlignment w:val="baseline"/>
                        <w:rPr>
                          <w:rFonts w:ascii="Verdana" w:eastAsia="Verdana" w:hAnsi="Verdana"/>
                          <w:color w:val="000000"/>
                          <w:sz w:val="19"/>
                          <w:lang w:val="fr-CA"/>
                        </w:rPr>
                      </w:pPr>
                    </w:p>
                  </w:txbxContent>
                </v:textbox>
                <w10:wrap type="square" anchorx="page" anchory="page"/>
              </v:shape>
            </w:pict>
          </mc:Fallback>
        </mc:AlternateContent>
      </w:r>
    </w:p>
    <w:p w:rsidR="00F64279" w:rsidRDefault="00F64279">
      <w:pPr>
        <w:spacing w:before="60" w:line="308" w:lineRule="exact"/>
        <w:textAlignment w:val="baseline"/>
        <w:rPr>
          <w:rFonts w:ascii="Arial" w:eastAsia="Arial" w:hAnsi="Arial"/>
          <w:b/>
          <w:spacing w:val="10"/>
          <w:sz w:val="32"/>
          <w:lang w:val="fr-CA"/>
        </w:rPr>
      </w:pPr>
    </w:p>
    <w:sdt>
      <w:sdtPr>
        <w:rPr>
          <w:rFonts w:ascii="Times New Roman" w:eastAsia="PMingLiU" w:hAnsi="Times New Roman" w:cs="Times New Roman"/>
          <w:b w:val="0"/>
          <w:bCs w:val="0"/>
          <w:color w:val="auto"/>
          <w:sz w:val="22"/>
          <w:szCs w:val="22"/>
          <w:lang w:eastAsia="en-US"/>
        </w:rPr>
        <w:id w:val="874575149"/>
        <w:docPartObj>
          <w:docPartGallery w:val="Table of Contents"/>
          <w:docPartUnique/>
        </w:docPartObj>
      </w:sdtPr>
      <w:sdtEndPr>
        <w:rPr>
          <w:noProof/>
        </w:rPr>
      </w:sdtEndPr>
      <w:sdtContent>
        <w:p w:rsidR="00152088" w:rsidRPr="003405CE" w:rsidRDefault="00152088">
          <w:pPr>
            <w:pStyle w:val="TOCHeading"/>
            <w:rPr>
              <w:sz w:val="24"/>
              <w:szCs w:val="24"/>
            </w:rPr>
          </w:pPr>
        </w:p>
        <w:p w:rsidR="00836A18" w:rsidRDefault="00152088">
          <w:pPr>
            <w:pStyle w:val="TOC1"/>
            <w:tabs>
              <w:tab w:val="right" w:leader="dot" w:pos="9707"/>
            </w:tabs>
            <w:rPr>
              <w:rFonts w:asciiTheme="minorHAnsi" w:eastAsiaTheme="minorEastAsia" w:hAnsiTheme="minorHAnsi" w:cstheme="minorBidi"/>
              <w:noProof/>
              <w:lang w:val="en-CA" w:eastAsia="en-CA"/>
            </w:rPr>
          </w:pPr>
          <w:r w:rsidRPr="003405CE">
            <w:rPr>
              <w:sz w:val="24"/>
              <w:szCs w:val="24"/>
            </w:rPr>
            <w:fldChar w:fldCharType="begin"/>
          </w:r>
          <w:r w:rsidRPr="003405CE">
            <w:rPr>
              <w:sz w:val="24"/>
              <w:szCs w:val="24"/>
            </w:rPr>
            <w:instrText xml:space="preserve"> TOC \o "1-3" \h \z \u </w:instrText>
          </w:r>
          <w:r w:rsidRPr="003405CE">
            <w:rPr>
              <w:sz w:val="24"/>
              <w:szCs w:val="24"/>
            </w:rPr>
            <w:fldChar w:fldCharType="separate"/>
          </w:r>
          <w:hyperlink w:anchor="_Toc457446250" w:history="1">
            <w:r w:rsidR="00836A18" w:rsidRPr="004C2427">
              <w:rPr>
                <w:rStyle w:val="Hyperlink"/>
                <w:noProof/>
              </w:rPr>
              <w:t>1. Contexte</w:t>
            </w:r>
            <w:r w:rsidR="00836A18">
              <w:rPr>
                <w:noProof/>
                <w:webHidden/>
              </w:rPr>
              <w:tab/>
            </w:r>
            <w:r w:rsidR="00836A18">
              <w:rPr>
                <w:noProof/>
                <w:webHidden/>
              </w:rPr>
              <w:fldChar w:fldCharType="begin"/>
            </w:r>
            <w:r w:rsidR="00836A18">
              <w:rPr>
                <w:noProof/>
                <w:webHidden/>
              </w:rPr>
              <w:instrText xml:space="preserve"> PAGEREF _Toc457446250 \h </w:instrText>
            </w:r>
            <w:r w:rsidR="00836A18">
              <w:rPr>
                <w:noProof/>
                <w:webHidden/>
              </w:rPr>
            </w:r>
            <w:r w:rsidR="00836A18">
              <w:rPr>
                <w:noProof/>
                <w:webHidden/>
              </w:rPr>
              <w:fldChar w:fldCharType="separate"/>
            </w:r>
            <w:r w:rsidR="00836A18">
              <w:rPr>
                <w:noProof/>
                <w:webHidden/>
              </w:rPr>
              <w:t>3</w:t>
            </w:r>
            <w:r w:rsidR="00836A18">
              <w:rPr>
                <w:noProof/>
                <w:webHidden/>
              </w:rPr>
              <w:fldChar w:fldCharType="end"/>
            </w:r>
          </w:hyperlink>
        </w:p>
        <w:p w:rsidR="00836A18" w:rsidRDefault="00063707">
          <w:pPr>
            <w:pStyle w:val="TOC1"/>
            <w:tabs>
              <w:tab w:val="right" w:leader="dot" w:pos="9707"/>
            </w:tabs>
            <w:rPr>
              <w:rFonts w:asciiTheme="minorHAnsi" w:eastAsiaTheme="minorEastAsia" w:hAnsiTheme="minorHAnsi" w:cstheme="minorBidi"/>
              <w:noProof/>
              <w:lang w:val="en-CA" w:eastAsia="en-CA"/>
            </w:rPr>
          </w:pPr>
          <w:hyperlink w:anchor="_Toc457446251" w:history="1">
            <w:r w:rsidR="00836A18" w:rsidRPr="004C2427">
              <w:rPr>
                <w:rStyle w:val="Hyperlink"/>
                <w:noProof/>
              </w:rPr>
              <w:t>2. Vue d’ensemble du langage XML GLCC</w:t>
            </w:r>
            <w:r w:rsidR="00836A18">
              <w:rPr>
                <w:noProof/>
                <w:webHidden/>
              </w:rPr>
              <w:tab/>
            </w:r>
            <w:r w:rsidR="00836A18">
              <w:rPr>
                <w:noProof/>
                <w:webHidden/>
              </w:rPr>
              <w:fldChar w:fldCharType="begin"/>
            </w:r>
            <w:r w:rsidR="00836A18">
              <w:rPr>
                <w:noProof/>
                <w:webHidden/>
              </w:rPr>
              <w:instrText xml:space="preserve"> PAGEREF _Toc457446251 \h </w:instrText>
            </w:r>
            <w:r w:rsidR="00836A18">
              <w:rPr>
                <w:noProof/>
                <w:webHidden/>
              </w:rPr>
            </w:r>
            <w:r w:rsidR="00836A18">
              <w:rPr>
                <w:noProof/>
                <w:webHidden/>
              </w:rPr>
              <w:fldChar w:fldCharType="separate"/>
            </w:r>
            <w:r w:rsidR="00836A18">
              <w:rPr>
                <w:noProof/>
                <w:webHidden/>
              </w:rPr>
              <w:t>4</w:t>
            </w:r>
            <w:r w:rsidR="00836A18">
              <w:rPr>
                <w:noProof/>
                <w:webHidden/>
              </w:rPr>
              <w:fldChar w:fldCharType="end"/>
            </w:r>
          </w:hyperlink>
        </w:p>
        <w:p w:rsidR="00836A18" w:rsidRDefault="00063707">
          <w:pPr>
            <w:pStyle w:val="TOC1"/>
            <w:tabs>
              <w:tab w:val="right" w:leader="dot" w:pos="9707"/>
            </w:tabs>
            <w:rPr>
              <w:rFonts w:asciiTheme="minorHAnsi" w:eastAsiaTheme="minorEastAsia" w:hAnsiTheme="minorHAnsi" w:cstheme="minorBidi"/>
              <w:noProof/>
              <w:lang w:val="en-CA" w:eastAsia="en-CA"/>
            </w:rPr>
          </w:pPr>
          <w:hyperlink w:anchor="_Toc457446252" w:history="1">
            <w:r w:rsidR="00836A18" w:rsidRPr="004C2427">
              <w:rPr>
                <w:rStyle w:val="Hyperlink"/>
                <w:noProof/>
              </w:rPr>
              <w:t>3. Dispositions des transactions XML</w:t>
            </w:r>
            <w:r w:rsidR="00836A18">
              <w:rPr>
                <w:noProof/>
                <w:webHidden/>
              </w:rPr>
              <w:tab/>
            </w:r>
            <w:r w:rsidR="00836A18">
              <w:rPr>
                <w:noProof/>
                <w:webHidden/>
              </w:rPr>
              <w:fldChar w:fldCharType="begin"/>
            </w:r>
            <w:r w:rsidR="00836A18">
              <w:rPr>
                <w:noProof/>
                <w:webHidden/>
              </w:rPr>
              <w:instrText xml:space="preserve"> PAGEREF _Toc457446252 \h </w:instrText>
            </w:r>
            <w:r w:rsidR="00836A18">
              <w:rPr>
                <w:noProof/>
                <w:webHidden/>
              </w:rPr>
            </w:r>
            <w:r w:rsidR="00836A18">
              <w:rPr>
                <w:noProof/>
                <w:webHidden/>
              </w:rPr>
              <w:fldChar w:fldCharType="separate"/>
            </w:r>
            <w:r w:rsidR="00836A18">
              <w:rPr>
                <w:noProof/>
                <w:webHidden/>
              </w:rPr>
              <w:t>4</w:t>
            </w:r>
            <w:r w:rsidR="00836A18">
              <w:rPr>
                <w:noProof/>
                <w:webHidden/>
              </w:rPr>
              <w:fldChar w:fldCharType="end"/>
            </w:r>
          </w:hyperlink>
        </w:p>
        <w:p w:rsidR="00836A18" w:rsidRDefault="00063707">
          <w:pPr>
            <w:pStyle w:val="TOC2"/>
            <w:tabs>
              <w:tab w:val="right" w:leader="dot" w:pos="9707"/>
            </w:tabs>
            <w:rPr>
              <w:rFonts w:asciiTheme="minorHAnsi" w:eastAsiaTheme="minorEastAsia" w:hAnsiTheme="minorHAnsi" w:cstheme="minorBidi"/>
              <w:noProof/>
              <w:lang w:val="en-CA" w:eastAsia="en-CA"/>
            </w:rPr>
          </w:pPr>
          <w:hyperlink w:anchor="_Toc457446253" w:history="1">
            <w:r w:rsidR="00836A18" w:rsidRPr="004C2427">
              <w:rPr>
                <w:rStyle w:val="Hyperlink"/>
                <w:noProof/>
              </w:rPr>
              <w:t>3.1 Avis quotidien</w:t>
            </w:r>
            <w:r w:rsidR="00836A18">
              <w:rPr>
                <w:noProof/>
                <w:webHidden/>
              </w:rPr>
              <w:tab/>
            </w:r>
            <w:r w:rsidR="00836A18">
              <w:rPr>
                <w:noProof/>
                <w:webHidden/>
              </w:rPr>
              <w:fldChar w:fldCharType="begin"/>
            </w:r>
            <w:r w:rsidR="00836A18">
              <w:rPr>
                <w:noProof/>
                <w:webHidden/>
              </w:rPr>
              <w:instrText xml:space="preserve"> PAGEREF _Toc457446253 \h </w:instrText>
            </w:r>
            <w:r w:rsidR="00836A18">
              <w:rPr>
                <w:noProof/>
                <w:webHidden/>
              </w:rPr>
            </w:r>
            <w:r w:rsidR="00836A18">
              <w:rPr>
                <w:noProof/>
                <w:webHidden/>
              </w:rPr>
              <w:fldChar w:fldCharType="separate"/>
            </w:r>
            <w:r w:rsidR="00836A18">
              <w:rPr>
                <w:noProof/>
                <w:webHidden/>
              </w:rPr>
              <w:t>4</w:t>
            </w:r>
            <w:r w:rsidR="00836A18">
              <w:rPr>
                <w:noProof/>
                <w:webHidden/>
              </w:rPr>
              <w:fldChar w:fldCharType="end"/>
            </w:r>
          </w:hyperlink>
        </w:p>
        <w:p w:rsidR="00836A18" w:rsidRDefault="00063707">
          <w:pPr>
            <w:pStyle w:val="TOC3"/>
            <w:tabs>
              <w:tab w:val="right" w:leader="dot" w:pos="9707"/>
            </w:tabs>
            <w:rPr>
              <w:rFonts w:asciiTheme="minorHAnsi" w:eastAsiaTheme="minorEastAsia" w:hAnsiTheme="minorHAnsi" w:cstheme="minorBidi"/>
              <w:noProof/>
              <w:lang w:val="en-CA" w:eastAsia="en-CA"/>
            </w:rPr>
          </w:pPr>
          <w:hyperlink w:anchor="_Toc457446254" w:history="1">
            <w:r w:rsidR="00836A18" w:rsidRPr="004C2427">
              <w:rPr>
                <w:rStyle w:val="Hyperlink"/>
                <w:noProof/>
              </w:rPr>
              <w:t>3.1.1 Disposition cartographique XML de l’avis quotidien</w:t>
            </w:r>
            <w:r w:rsidR="00836A18">
              <w:rPr>
                <w:noProof/>
                <w:webHidden/>
              </w:rPr>
              <w:tab/>
            </w:r>
            <w:r w:rsidR="00836A18">
              <w:rPr>
                <w:noProof/>
                <w:webHidden/>
              </w:rPr>
              <w:fldChar w:fldCharType="begin"/>
            </w:r>
            <w:r w:rsidR="00836A18">
              <w:rPr>
                <w:noProof/>
                <w:webHidden/>
              </w:rPr>
              <w:instrText xml:space="preserve"> PAGEREF _Toc457446254 \h </w:instrText>
            </w:r>
            <w:r w:rsidR="00836A18">
              <w:rPr>
                <w:noProof/>
                <w:webHidden/>
              </w:rPr>
            </w:r>
            <w:r w:rsidR="00836A18">
              <w:rPr>
                <w:noProof/>
                <w:webHidden/>
              </w:rPr>
              <w:fldChar w:fldCharType="separate"/>
            </w:r>
            <w:r w:rsidR="00836A18">
              <w:rPr>
                <w:noProof/>
                <w:webHidden/>
              </w:rPr>
              <w:t>6</w:t>
            </w:r>
            <w:r w:rsidR="00836A18">
              <w:rPr>
                <w:noProof/>
                <w:webHidden/>
              </w:rPr>
              <w:fldChar w:fldCharType="end"/>
            </w:r>
          </w:hyperlink>
        </w:p>
        <w:p w:rsidR="00836A18" w:rsidRDefault="00063707">
          <w:pPr>
            <w:pStyle w:val="TOC3"/>
            <w:tabs>
              <w:tab w:val="right" w:leader="dot" w:pos="9707"/>
            </w:tabs>
            <w:rPr>
              <w:rFonts w:asciiTheme="minorHAnsi" w:eastAsiaTheme="minorEastAsia" w:hAnsiTheme="minorHAnsi" w:cstheme="minorBidi"/>
              <w:noProof/>
              <w:lang w:val="en-CA" w:eastAsia="en-CA"/>
            </w:rPr>
          </w:pPr>
          <w:hyperlink w:anchor="_Toc457446255" w:history="1">
            <w:r w:rsidR="00836A18" w:rsidRPr="004C2427">
              <w:rPr>
                <w:rStyle w:val="Hyperlink"/>
                <w:noProof/>
              </w:rPr>
              <w:t>3.1.2 Échantillon d’avis quotidien en format XML</w:t>
            </w:r>
            <w:r w:rsidR="00836A18">
              <w:rPr>
                <w:noProof/>
                <w:webHidden/>
              </w:rPr>
              <w:tab/>
            </w:r>
            <w:r w:rsidR="00836A18">
              <w:rPr>
                <w:noProof/>
                <w:webHidden/>
              </w:rPr>
              <w:fldChar w:fldCharType="begin"/>
            </w:r>
            <w:r w:rsidR="00836A18">
              <w:rPr>
                <w:noProof/>
                <w:webHidden/>
              </w:rPr>
              <w:instrText xml:space="preserve"> PAGEREF _Toc457446255 \h </w:instrText>
            </w:r>
            <w:r w:rsidR="00836A18">
              <w:rPr>
                <w:noProof/>
                <w:webHidden/>
              </w:rPr>
            </w:r>
            <w:r w:rsidR="00836A18">
              <w:rPr>
                <w:noProof/>
                <w:webHidden/>
              </w:rPr>
              <w:fldChar w:fldCharType="separate"/>
            </w:r>
            <w:r w:rsidR="00836A18">
              <w:rPr>
                <w:noProof/>
                <w:webHidden/>
              </w:rPr>
              <w:t>22</w:t>
            </w:r>
            <w:r w:rsidR="00836A18">
              <w:rPr>
                <w:noProof/>
                <w:webHidden/>
              </w:rPr>
              <w:fldChar w:fldCharType="end"/>
            </w:r>
          </w:hyperlink>
        </w:p>
        <w:p w:rsidR="00836A18" w:rsidRDefault="00063707">
          <w:pPr>
            <w:pStyle w:val="TOC3"/>
            <w:tabs>
              <w:tab w:val="right" w:leader="dot" w:pos="9707"/>
            </w:tabs>
            <w:rPr>
              <w:rFonts w:asciiTheme="minorHAnsi" w:eastAsiaTheme="minorEastAsia" w:hAnsiTheme="minorHAnsi" w:cstheme="minorBidi"/>
              <w:noProof/>
              <w:lang w:val="en-CA" w:eastAsia="en-CA"/>
            </w:rPr>
          </w:pPr>
          <w:hyperlink w:anchor="_Toc457446256" w:history="1">
            <w:r w:rsidR="00836A18" w:rsidRPr="004C2427">
              <w:rPr>
                <w:rStyle w:val="Hyperlink"/>
                <w:noProof/>
              </w:rPr>
              <w:t>3.1.3 Avis quotidien en format XSD</w:t>
            </w:r>
            <w:r w:rsidR="00836A18">
              <w:rPr>
                <w:noProof/>
                <w:webHidden/>
              </w:rPr>
              <w:tab/>
            </w:r>
            <w:r w:rsidR="00836A18">
              <w:rPr>
                <w:noProof/>
                <w:webHidden/>
              </w:rPr>
              <w:fldChar w:fldCharType="begin"/>
            </w:r>
            <w:r w:rsidR="00836A18">
              <w:rPr>
                <w:noProof/>
                <w:webHidden/>
              </w:rPr>
              <w:instrText xml:space="preserve"> PAGEREF _Toc457446256 \h </w:instrText>
            </w:r>
            <w:r w:rsidR="00836A18">
              <w:rPr>
                <w:noProof/>
                <w:webHidden/>
              </w:rPr>
            </w:r>
            <w:r w:rsidR="00836A18">
              <w:rPr>
                <w:noProof/>
                <w:webHidden/>
              </w:rPr>
              <w:fldChar w:fldCharType="separate"/>
            </w:r>
            <w:r w:rsidR="00836A18">
              <w:rPr>
                <w:noProof/>
                <w:webHidden/>
              </w:rPr>
              <w:t>26</w:t>
            </w:r>
            <w:r w:rsidR="00836A18">
              <w:rPr>
                <w:noProof/>
                <w:webHidden/>
              </w:rPr>
              <w:fldChar w:fldCharType="end"/>
            </w:r>
          </w:hyperlink>
        </w:p>
        <w:p w:rsidR="00836A18" w:rsidRDefault="00063707">
          <w:pPr>
            <w:pStyle w:val="TOC2"/>
            <w:tabs>
              <w:tab w:val="right" w:leader="dot" w:pos="9707"/>
            </w:tabs>
            <w:rPr>
              <w:rFonts w:asciiTheme="minorHAnsi" w:eastAsiaTheme="minorEastAsia" w:hAnsiTheme="minorHAnsi" w:cstheme="minorBidi"/>
              <w:noProof/>
              <w:lang w:val="en-CA" w:eastAsia="en-CA"/>
            </w:rPr>
          </w:pPr>
          <w:hyperlink w:anchor="_Toc457446257" w:history="1">
            <w:r w:rsidR="00836A18" w:rsidRPr="004C2427">
              <w:rPr>
                <w:rStyle w:val="Hyperlink"/>
                <w:noProof/>
              </w:rPr>
              <w:t>3.2 Relevé de compte mensuel</w:t>
            </w:r>
            <w:r w:rsidR="00836A18">
              <w:rPr>
                <w:noProof/>
                <w:webHidden/>
              </w:rPr>
              <w:tab/>
            </w:r>
            <w:r w:rsidR="00836A18">
              <w:rPr>
                <w:noProof/>
                <w:webHidden/>
              </w:rPr>
              <w:fldChar w:fldCharType="begin"/>
            </w:r>
            <w:r w:rsidR="00836A18">
              <w:rPr>
                <w:noProof/>
                <w:webHidden/>
              </w:rPr>
              <w:instrText xml:space="preserve"> PAGEREF _Toc457446257 \h </w:instrText>
            </w:r>
            <w:r w:rsidR="00836A18">
              <w:rPr>
                <w:noProof/>
                <w:webHidden/>
              </w:rPr>
            </w:r>
            <w:r w:rsidR="00836A18">
              <w:rPr>
                <w:noProof/>
                <w:webHidden/>
              </w:rPr>
              <w:fldChar w:fldCharType="separate"/>
            </w:r>
            <w:r w:rsidR="00836A18">
              <w:rPr>
                <w:noProof/>
                <w:webHidden/>
              </w:rPr>
              <w:t>40</w:t>
            </w:r>
            <w:r w:rsidR="00836A18">
              <w:rPr>
                <w:noProof/>
                <w:webHidden/>
              </w:rPr>
              <w:fldChar w:fldCharType="end"/>
            </w:r>
          </w:hyperlink>
        </w:p>
        <w:p w:rsidR="00836A18" w:rsidRDefault="00063707">
          <w:pPr>
            <w:pStyle w:val="TOC3"/>
            <w:tabs>
              <w:tab w:val="right" w:leader="dot" w:pos="9707"/>
            </w:tabs>
            <w:rPr>
              <w:rFonts w:asciiTheme="minorHAnsi" w:eastAsiaTheme="minorEastAsia" w:hAnsiTheme="minorHAnsi" w:cstheme="minorBidi"/>
              <w:noProof/>
              <w:lang w:val="en-CA" w:eastAsia="en-CA"/>
            </w:rPr>
          </w:pPr>
          <w:hyperlink w:anchor="_Toc457446258" w:history="1">
            <w:r w:rsidR="00836A18" w:rsidRPr="004C2427">
              <w:rPr>
                <w:rStyle w:val="Hyperlink"/>
                <w:noProof/>
              </w:rPr>
              <w:t>3.2.1 Disposition cartographique XML du relevé de compte mensuel</w:t>
            </w:r>
            <w:r w:rsidR="00836A18">
              <w:rPr>
                <w:noProof/>
                <w:webHidden/>
              </w:rPr>
              <w:tab/>
            </w:r>
            <w:r w:rsidR="00836A18">
              <w:rPr>
                <w:noProof/>
                <w:webHidden/>
              </w:rPr>
              <w:fldChar w:fldCharType="begin"/>
            </w:r>
            <w:r w:rsidR="00836A18">
              <w:rPr>
                <w:noProof/>
                <w:webHidden/>
              </w:rPr>
              <w:instrText xml:space="preserve"> PAGEREF _Toc457446258 \h </w:instrText>
            </w:r>
            <w:r w:rsidR="00836A18">
              <w:rPr>
                <w:noProof/>
                <w:webHidden/>
              </w:rPr>
            </w:r>
            <w:r w:rsidR="00836A18">
              <w:rPr>
                <w:noProof/>
                <w:webHidden/>
              </w:rPr>
              <w:fldChar w:fldCharType="separate"/>
            </w:r>
            <w:r w:rsidR="00836A18">
              <w:rPr>
                <w:noProof/>
                <w:webHidden/>
              </w:rPr>
              <w:t>41</w:t>
            </w:r>
            <w:r w:rsidR="00836A18">
              <w:rPr>
                <w:noProof/>
                <w:webHidden/>
              </w:rPr>
              <w:fldChar w:fldCharType="end"/>
            </w:r>
          </w:hyperlink>
        </w:p>
        <w:p w:rsidR="00836A18" w:rsidRDefault="00063707">
          <w:pPr>
            <w:pStyle w:val="TOC3"/>
            <w:tabs>
              <w:tab w:val="right" w:leader="dot" w:pos="9707"/>
            </w:tabs>
            <w:rPr>
              <w:rFonts w:asciiTheme="minorHAnsi" w:eastAsiaTheme="minorEastAsia" w:hAnsiTheme="minorHAnsi" w:cstheme="minorBidi"/>
              <w:noProof/>
              <w:lang w:val="en-CA" w:eastAsia="en-CA"/>
            </w:rPr>
          </w:pPr>
          <w:hyperlink w:anchor="_Toc457446259" w:history="1">
            <w:r w:rsidR="00836A18" w:rsidRPr="004C2427">
              <w:rPr>
                <w:rStyle w:val="Hyperlink"/>
                <w:noProof/>
              </w:rPr>
              <w:t>3.2.2 Échantillon de relevé de compte en format XML</w:t>
            </w:r>
            <w:r w:rsidR="00836A18">
              <w:rPr>
                <w:noProof/>
                <w:webHidden/>
              </w:rPr>
              <w:tab/>
            </w:r>
            <w:r w:rsidR="00836A18">
              <w:rPr>
                <w:noProof/>
                <w:webHidden/>
              </w:rPr>
              <w:fldChar w:fldCharType="begin"/>
            </w:r>
            <w:r w:rsidR="00836A18">
              <w:rPr>
                <w:noProof/>
                <w:webHidden/>
              </w:rPr>
              <w:instrText xml:space="preserve"> PAGEREF _Toc457446259 \h </w:instrText>
            </w:r>
            <w:r w:rsidR="00836A18">
              <w:rPr>
                <w:noProof/>
                <w:webHidden/>
              </w:rPr>
            </w:r>
            <w:r w:rsidR="00836A18">
              <w:rPr>
                <w:noProof/>
                <w:webHidden/>
              </w:rPr>
              <w:fldChar w:fldCharType="separate"/>
            </w:r>
            <w:r w:rsidR="00836A18">
              <w:rPr>
                <w:noProof/>
                <w:webHidden/>
              </w:rPr>
              <w:t>59</w:t>
            </w:r>
            <w:r w:rsidR="00836A18">
              <w:rPr>
                <w:noProof/>
                <w:webHidden/>
              </w:rPr>
              <w:fldChar w:fldCharType="end"/>
            </w:r>
          </w:hyperlink>
        </w:p>
        <w:p w:rsidR="00836A18" w:rsidRDefault="00063707">
          <w:pPr>
            <w:pStyle w:val="TOC3"/>
            <w:tabs>
              <w:tab w:val="right" w:leader="dot" w:pos="9707"/>
            </w:tabs>
            <w:rPr>
              <w:rFonts w:asciiTheme="minorHAnsi" w:eastAsiaTheme="minorEastAsia" w:hAnsiTheme="minorHAnsi" w:cstheme="minorBidi"/>
              <w:noProof/>
              <w:lang w:val="en-CA" w:eastAsia="en-CA"/>
            </w:rPr>
          </w:pPr>
          <w:hyperlink w:anchor="_Toc457446260" w:history="1">
            <w:r w:rsidR="00836A18" w:rsidRPr="004C2427">
              <w:rPr>
                <w:rStyle w:val="Hyperlink"/>
                <w:noProof/>
              </w:rPr>
              <w:t>3.2.3 Relevé de compte en format XSD</w:t>
            </w:r>
            <w:r w:rsidR="00836A18">
              <w:rPr>
                <w:noProof/>
                <w:webHidden/>
              </w:rPr>
              <w:tab/>
            </w:r>
            <w:r w:rsidR="00836A18">
              <w:rPr>
                <w:noProof/>
                <w:webHidden/>
              </w:rPr>
              <w:fldChar w:fldCharType="begin"/>
            </w:r>
            <w:r w:rsidR="00836A18">
              <w:rPr>
                <w:noProof/>
                <w:webHidden/>
              </w:rPr>
              <w:instrText xml:space="preserve"> PAGEREF _Toc457446260 \h </w:instrText>
            </w:r>
            <w:r w:rsidR="00836A18">
              <w:rPr>
                <w:noProof/>
                <w:webHidden/>
              </w:rPr>
            </w:r>
            <w:r w:rsidR="00836A18">
              <w:rPr>
                <w:noProof/>
                <w:webHidden/>
              </w:rPr>
              <w:fldChar w:fldCharType="separate"/>
            </w:r>
            <w:r w:rsidR="00836A18">
              <w:rPr>
                <w:noProof/>
                <w:webHidden/>
              </w:rPr>
              <w:t>62</w:t>
            </w:r>
            <w:r w:rsidR="00836A18">
              <w:rPr>
                <w:noProof/>
                <w:webHidden/>
              </w:rPr>
              <w:fldChar w:fldCharType="end"/>
            </w:r>
          </w:hyperlink>
        </w:p>
        <w:p w:rsidR="00836A18" w:rsidRDefault="00063707">
          <w:pPr>
            <w:pStyle w:val="TOC2"/>
            <w:tabs>
              <w:tab w:val="right" w:leader="dot" w:pos="9707"/>
            </w:tabs>
            <w:rPr>
              <w:rFonts w:asciiTheme="minorHAnsi" w:eastAsiaTheme="minorEastAsia" w:hAnsiTheme="minorHAnsi" w:cstheme="minorBidi"/>
              <w:noProof/>
              <w:lang w:val="en-CA" w:eastAsia="en-CA"/>
            </w:rPr>
          </w:pPr>
          <w:hyperlink w:anchor="_Toc457446261" w:history="1">
            <w:r w:rsidR="00836A18" w:rsidRPr="004C2427">
              <w:rPr>
                <w:rStyle w:val="Hyperlink"/>
                <w:noProof/>
              </w:rPr>
              <w:t>3.3 Compensation du compte</w:t>
            </w:r>
            <w:r w:rsidR="00836A18">
              <w:rPr>
                <w:noProof/>
                <w:webHidden/>
              </w:rPr>
              <w:tab/>
            </w:r>
            <w:r w:rsidR="00836A18">
              <w:rPr>
                <w:noProof/>
                <w:webHidden/>
              </w:rPr>
              <w:fldChar w:fldCharType="begin"/>
            </w:r>
            <w:r w:rsidR="00836A18">
              <w:rPr>
                <w:noProof/>
                <w:webHidden/>
              </w:rPr>
              <w:instrText xml:space="preserve"> PAGEREF _Toc457446261 \h </w:instrText>
            </w:r>
            <w:r w:rsidR="00836A18">
              <w:rPr>
                <w:noProof/>
                <w:webHidden/>
              </w:rPr>
            </w:r>
            <w:r w:rsidR="00836A18">
              <w:rPr>
                <w:noProof/>
                <w:webHidden/>
              </w:rPr>
              <w:fldChar w:fldCharType="separate"/>
            </w:r>
            <w:r w:rsidR="00836A18">
              <w:rPr>
                <w:noProof/>
                <w:webHidden/>
              </w:rPr>
              <w:t>76</w:t>
            </w:r>
            <w:r w:rsidR="00836A18">
              <w:rPr>
                <w:noProof/>
                <w:webHidden/>
              </w:rPr>
              <w:fldChar w:fldCharType="end"/>
            </w:r>
          </w:hyperlink>
        </w:p>
        <w:p w:rsidR="00836A18" w:rsidRDefault="00063707">
          <w:pPr>
            <w:pStyle w:val="TOC1"/>
            <w:tabs>
              <w:tab w:val="right" w:leader="dot" w:pos="9707"/>
            </w:tabs>
            <w:rPr>
              <w:rFonts w:asciiTheme="minorHAnsi" w:eastAsiaTheme="minorEastAsia" w:hAnsiTheme="minorHAnsi" w:cstheme="minorBidi"/>
              <w:noProof/>
              <w:lang w:val="en-CA" w:eastAsia="en-CA"/>
            </w:rPr>
          </w:pPr>
          <w:hyperlink w:anchor="_Toc457446262" w:history="1">
            <w:r w:rsidR="00836A18" w:rsidRPr="004C2427">
              <w:rPr>
                <w:rStyle w:val="Hyperlink"/>
                <w:rFonts w:eastAsia="Times New Roman"/>
                <w:noProof/>
                <w:kern w:val="32"/>
              </w:rPr>
              <w:t>4. Division des messages/fichiers</w:t>
            </w:r>
            <w:r w:rsidR="00836A18">
              <w:rPr>
                <w:noProof/>
                <w:webHidden/>
              </w:rPr>
              <w:tab/>
            </w:r>
            <w:r w:rsidR="00836A18">
              <w:rPr>
                <w:noProof/>
                <w:webHidden/>
              </w:rPr>
              <w:fldChar w:fldCharType="begin"/>
            </w:r>
            <w:r w:rsidR="00836A18">
              <w:rPr>
                <w:noProof/>
                <w:webHidden/>
              </w:rPr>
              <w:instrText xml:space="preserve"> PAGEREF _Toc457446262 \h </w:instrText>
            </w:r>
            <w:r w:rsidR="00836A18">
              <w:rPr>
                <w:noProof/>
                <w:webHidden/>
              </w:rPr>
            </w:r>
            <w:r w:rsidR="00836A18">
              <w:rPr>
                <w:noProof/>
                <w:webHidden/>
              </w:rPr>
              <w:fldChar w:fldCharType="separate"/>
            </w:r>
            <w:r w:rsidR="00836A18">
              <w:rPr>
                <w:noProof/>
                <w:webHidden/>
              </w:rPr>
              <w:t>77</w:t>
            </w:r>
            <w:r w:rsidR="00836A18">
              <w:rPr>
                <w:noProof/>
                <w:webHidden/>
              </w:rPr>
              <w:fldChar w:fldCharType="end"/>
            </w:r>
          </w:hyperlink>
        </w:p>
        <w:p w:rsidR="00152088" w:rsidRDefault="00152088">
          <w:r w:rsidRPr="003405CE">
            <w:rPr>
              <w:b/>
              <w:bCs/>
              <w:noProof/>
              <w:sz w:val="24"/>
              <w:szCs w:val="24"/>
            </w:rPr>
            <w:fldChar w:fldCharType="end"/>
          </w:r>
        </w:p>
      </w:sdtContent>
    </w:sdt>
    <w:p w:rsidR="00152088" w:rsidRDefault="00152088">
      <w:pPr>
        <w:spacing w:before="60" w:line="308" w:lineRule="exact"/>
        <w:textAlignment w:val="baseline"/>
        <w:rPr>
          <w:rFonts w:ascii="Arial" w:eastAsia="Arial" w:hAnsi="Arial"/>
          <w:b/>
          <w:spacing w:val="10"/>
          <w:sz w:val="32"/>
          <w:lang w:val="fr-CA"/>
        </w:rPr>
      </w:pPr>
    </w:p>
    <w:p w:rsidR="00F64279" w:rsidRDefault="00F64279">
      <w:pPr>
        <w:rPr>
          <w:rFonts w:ascii="Arial" w:eastAsia="Arial" w:hAnsi="Arial"/>
          <w:b/>
          <w:spacing w:val="10"/>
          <w:sz w:val="32"/>
          <w:lang w:val="fr-CA"/>
        </w:rPr>
      </w:pPr>
      <w:r>
        <w:rPr>
          <w:rFonts w:ascii="Arial" w:eastAsia="Arial" w:hAnsi="Arial"/>
          <w:b/>
          <w:spacing w:val="10"/>
          <w:sz w:val="32"/>
          <w:lang w:val="fr-CA"/>
        </w:rPr>
        <w:br w:type="page"/>
      </w:r>
    </w:p>
    <w:p w:rsidR="003535DC" w:rsidRPr="001A254C" w:rsidRDefault="00CF591E" w:rsidP="001A254C">
      <w:pPr>
        <w:pStyle w:val="Heading1"/>
        <w:spacing w:before="0"/>
      </w:pPr>
      <w:bookmarkStart w:id="1" w:name="_Toc457446250"/>
      <w:r w:rsidRPr="001A254C">
        <w:lastRenderedPageBreak/>
        <w:t>1. Contexte</w:t>
      </w:r>
      <w:bookmarkEnd w:id="1"/>
    </w:p>
    <w:p w:rsidR="00BB257B" w:rsidRDefault="00BB257B" w:rsidP="00BB257B">
      <w:pPr>
        <w:spacing w:line="274" w:lineRule="exact"/>
        <w:textAlignment w:val="baseline"/>
        <w:rPr>
          <w:rFonts w:ascii="Arial" w:eastAsia="Arial" w:hAnsi="Arial"/>
          <w:sz w:val="24"/>
          <w:lang w:val="fr-CA"/>
        </w:rPr>
      </w:pPr>
    </w:p>
    <w:p w:rsidR="00BB257B" w:rsidRDefault="00BB257B" w:rsidP="00032682">
      <w:pPr>
        <w:textAlignment w:val="baseline"/>
        <w:rPr>
          <w:rFonts w:ascii="Arial" w:eastAsia="Arial" w:hAnsi="Arial"/>
          <w:sz w:val="24"/>
          <w:lang w:val="fr-CA"/>
        </w:rPr>
      </w:pPr>
      <w:r w:rsidRPr="00BB257B">
        <w:rPr>
          <w:rFonts w:ascii="Arial" w:eastAsia="Arial" w:hAnsi="Arial"/>
          <w:sz w:val="24"/>
          <w:lang w:val="fr-CA"/>
        </w:rPr>
        <w:t>L’Agence des services frontaliers du Canada (ASFC) s’apprête à mettre en œuvre un nouveau système du Grand livre des comptes clients (GLCC) qui apportera diverses modifications touchant les processus comptables des importations. Il s’agit de la première phase de l’initiative de gestion des cotisations et des recettes de l’ASFC (GCRA). Le nouveau système du GLCC:</w:t>
      </w:r>
    </w:p>
    <w:p w:rsidR="00032682" w:rsidRPr="00BB257B" w:rsidRDefault="00032682" w:rsidP="00032682">
      <w:pPr>
        <w:textAlignment w:val="baseline"/>
        <w:rPr>
          <w:rFonts w:ascii="Arial" w:eastAsia="Arial" w:hAnsi="Arial"/>
          <w:sz w:val="24"/>
          <w:lang w:val="fr-CA"/>
        </w:rPr>
      </w:pPr>
    </w:p>
    <w:p w:rsidR="00BB257B" w:rsidRDefault="00BB257B" w:rsidP="00032682">
      <w:pPr>
        <w:widowControl w:val="0"/>
        <w:numPr>
          <w:ilvl w:val="0"/>
          <w:numId w:val="4"/>
        </w:numPr>
        <w:kinsoku w:val="0"/>
        <w:overflowPunct w:val="0"/>
        <w:ind w:right="576"/>
        <w:textAlignment w:val="baseline"/>
        <w:rPr>
          <w:rFonts w:ascii="Arial" w:hAnsi="Arial" w:cs="Arial"/>
          <w:color w:val="1D1B11"/>
          <w:sz w:val="24"/>
          <w:szCs w:val="24"/>
          <w:lang w:val="fr-CA"/>
        </w:rPr>
      </w:pPr>
      <w:r w:rsidRPr="00032682">
        <w:rPr>
          <w:rFonts w:ascii="Arial" w:hAnsi="Arial" w:cs="Arial"/>
          <w:color w:val="1D1B11"/>
          <w:sz w:val="24"/>
          <w:szCs w:val="24"/>
          <w:lang w:val="fr-CA"/>
        </w:rPr>
        <w:t>permettra à l’ASFC de gérer et de déclarer les recettes perçues pour le compte du gouvernement du Canada de façon plus efficace et plus efficiente;</w:t>
      </w:r>
    </w:p>
    <w:p w:rsidR="00BB257B" w:rsidRDefault="00BB257B" w:rsidP="00032682">
      <w:pPr>
        <w:widowControl w:val="0"/>
        <w:numPr>
          <w:ilvl w:val="0"/>
          <w:numId w:val="4"/>
        </w:numPr>
        <w:kinsoku w:val="0"/>
        <w:overflowPunct w:val="0"/>
        <w:textAlignment w:val="baseline"/>
        <w:rPr>
          <w:rFonts w:ascii="Arial" w:hAnsi="Arial" w:cs="Arial"/>
          <w:color w:val="1D1B11"/>
          <w:sz w:val="24"/>
          <w:szCs w:val="24"/>
          <w:lang w:val="fr-CA"/>
        </w:rPr>
      </w:pPr>
      <w:r w:rsidRPr="00032682">
        <w:rPr>
          <w:rFonts w:ascii="Arial" w:hAnsi="Arial" w:cs="Arial"/>
          <w:color w:val="1D1B11"/>
          <w:sz w:val="24"/>
          <w:szCs w:val="24"/>
          <w:lang w:val="fr-CA"/>
        </w:rPr>
        <w:t>instaurera une comptabilité axée sur le client;</w:t>
      </w:r>
    </w:p>
    <w:p w:rsidR="00BB257B" w:rsidRDefault="00BB257B" w:rsidP="00032682">
      <w:pPr>
        <w:widowControl w:val="0"/>
        <w:numPr>
          <w:ilvl w:val="0"/>
          <w:numId w:val="4"/>
        </w:numPr>
        <w:kinsoku w:val="0"/>
        <w:overflowPunct w:val="0"/>
        <w:ind w:right="72"/>
        <w:jc w:val="both"/>
        <w:textAlignment w:val="baseline"/>
        <w:rPr>
          <w:rFonts w:ascii="Arial" w:hAnsi="Arial" w:cs="Arial"/>
          <w:color w:val="1D1B11"/>
          <w:sz w:val="24"/>
          <w:szCs w:val="24"/>
          <w:lang w:val="fr-CA"/>
        </w:rPr>
      </w:pPr>
      <w:r w:rsidRPr="00032682">
        <w:rPr>
          <w:rFonts w:ascii="Arial" w:hAnsi="Arial" w:cs="Arial"/>
          <w:color w:val="1D1B11"/>
          <w:sz w:val="24"/>
          <w:szCs w:val="24"/>
          <w:lang w:val="fr-CA"/>
        </w:rPr>
        <w:t>permettra de compenser les débits et les crédits d’un client, ce qui réduira le nombre de chèques de remboursement émis et les coûts liés à ceux-ci;</w:t>
      </w:r>
    </w:p>
    <w:p w:rsidR="00BB257B" w:rsidRDefault="00BB257B" w:rsidP="00032682">
      <w:pPr>
        <w:widowControl w:val="0"/>
        <w:numPr>
          <w:ilvl w:val="0"/>
          <w:numId w:val="4"/>
        </w:numPr>
        <w:kinsoku w:val="0"/>
        <w:overflowPunct w:val="0"/>
        <w:jc w:val="both"/>
        <w:textAlignment w:val="baseline"/>
        <w:rPr>
          <w:rFonts w:ascii="Arial" w:hAnsi="Arial" w:cs="Arial"/>
          <w:color w:val="1D1B11"/>
          <w:sz w:val="24"/>
          <w:szCs w:val="24"/>
          <w:lang w:val="fr-CA"/>
        </w:rPr>
      </w:pPr>
      <w:r w:rsidRPr="00032682">
        <w:rPr>
          <w:rFonts w:ascii="Arial" w:hAnsi="Arial" w:cs="Arial"/>
          <w:color w:val="1D1B11"/>
          <w:sz w:val="24"/>
          <w:szCs w:val="24"/>
          <w:lang w:val="fr-CA"/>
        </w:rPr>
        <w:t>permettra aux clients de centraliser leurs processus comptables et de paiement;</w:t>
      </w:r>
    </w:p>
    <w:p w:rsidR="00BB257B" w:rsidRDefault="00BB257B" w:rsidP="00032682">
      <w:pPr>
        <w:widowControl w:val="0"/>
        <w:numPr>
          <w:ilvl w:val="0"/>
          <w:numId w:val="4"/>
        </w:numPr>
        <w:kinsoku w:val="0"/>
        <w:overflowPunct w:val="0"/>
        <w:ind w:right="432"/>
        <w:jc w:val="both"/>
        <w:textAlignment w:val="baseline"/>
        <w:rPr>
          <w:rFonts w:ascii="Arial" w:hAnsi="Arial" w:cs="Arial"/>
          <w:color w:val="1D1B11"/>
          <w:sz w:val="24"/>
          <w:szCs w:val="24"/>
          <w:lang w:val="fr-CA"/>
        </w:rPr>
      </w:pPr>
      <w:r w:rsidRPr="00032682">
        <w:rPr>
          <w:rFonts w:ascii="Arial" w:hAnsi="Arial" w:cs="Arial"/>
          <w:color w:val="1D1B11"/>
          <w:sz w:val="24"/>
          <w:szCs w:val="24"/>
          <w:lang w:val="fr-CA"/>
        </w:rPr>
        <w:t>offrira aux clients commerciaux la possibilité de recevoir en format électronique de nouveaux avis quotidiens et relevés de compte mensuels détaillés;</w:t>
      </w:r>
    </w:p>
    <w:p w:rsidR="003535DC" w:rsidRPr="00032682" w:rsidRDefault="00BB257B" w:rsidP="00032682">
      <w:pPr>
        <w:widowControl w:val="0"/>
        <w:numPr>
          <w:ilvl w:val="0"/>
          <w:numId w:val="4"/>
        </w:numPr>
        <w:kinsoku w:val="0"/>
        <w:overflowPunct w:val="0"/>
        <w:ind w:right="432"/>
        <w:jc w:val="both"/>
        <w:textAlignment w:val="baseline"/>
        <w:rPr>
          <w:rFonts w:ascii="Arial" w:hAnsi="Arial" w:cs="Arial"/>
          <w:color w:val="1D1B11"/>
          <w:sz w:val="24"/>
          <w:szCs w:val="24"/>
          <w:lang w:val="fr-CA"/>
        </w:rPr>
      </w:pPr>
      <w:r w:rsidRPr="00032682">
        <w:rPr>
          <w:rFonts w:ascii="Arial" w:hAnsi="Arial" w:cs="Arial"/>
          <w:color w:val="1D1B11"/>
          <w:sz w:val="24"/>
          <w:szCs w:val="24"/>
          <w:lang w:val="fr-CA"/>
        </w:rPr>
        <w:t>mettra en place un service de paiement électronique.</w:t>
      </w:r>
    </w:p>
    <w:p w:rsidR="003535DC" w:rsidRDefault="005878AD" w:rsidP="006B514A">
      <w:pPr>
        <w:spacing w:before="300" w:line="276" w:lineRule="exact"/>
        <w:textAlignment w:val="baseline"/>
        <w:rPr>
          <w:rFonts w:ascii="Arial" w:eastAsia="Arial" w:hAnsi="Arial"/>
          <w:sz w:val="24"/>
          <w:lang w:val="fr-CA"/>
        </w:rPr>
      </w:pPr>
      <w:r w:rsidRPr="009C3E2C">
        <w:rPr>
          <w:rFonts w:ascii="Arial" w:eastAsia="Arial" w:hAnsi="Arial"/>
          <w:sz w:val="24"/>
          <w:lang w:val="fr-CA"/>
        </w:rPr>
        <w:t>Le présent Document sur les exigences à l</w:t>
      </w:r>
      <w:r w:rsidR="00C320ED" w:rsidRPr="009C3E2C">
        <w:rPr>
          <w:rFonts w:ascii="Arial" w:eastAsia="Arial" w:hAnsi="Arial"/>
          <w:sz w:val="24"/>
          <w:lang w:val="fr-CA"/>
        </w:rPr>
        <w:t>’</w:t>
      </w:r>
      <w:r w:rsidRPr="009C3E2C">
        <w:rPr>
          <w:rFonts w:ascii="Arial" w:eastAsia="Arial" w:hAnsi="Arial"/>
          <w:sz w:val="24"/>
          <w:lang w:val="fr-CA"/>
        </w:rPr>
        <w:t xml:space="preserve">égard des clients du </w:t>
      </w:r>
      <w:r w:rsidR="007A4E78">
        <w:rPr>
          <w:rFonts w:ascii="Arial" w:eastAsia="Arial" w:hAnsi="Arial"/>
          <w:sz w:val="24"/>
          <w:lang w:val="fr-CA"/>
        </w:rPr>
        <w:t>commerce</w:t>
      </w:r>
      <w:r w:rsidRPr="009C3E2C">
        <w:rPr>
          <w:rFonts w:ascii="Arial" w:eastAsia="Arial" w:hAnsi="Arial"/>
          <w:sz w:val="24"/>
          <w:lang w:val="fr-CA"/>
        </w:rPr>
        <w:t xml:space="preserve"> électronique (DECCE) vise à</w:t>
      </w:r>
      <w:r w:rsidR="00CF591E" w:rsidRPr="009C3E2C">
        <w:rPr>
          <w:rFonts w:ascii="Arial" w:eastAsia="Arial" w:hAnsi="Arial"/>
          <w:sz w:val="24"/>
          <w:lang w:val="fr-CA"/>
        </w:rPr>
        <w:t xml:space="preserve"> </w:t>
      </w:r>
      <w:r w:rsidRPr="009C3E2C">
        <w:rPr>
          <w:rFonts w:ascii="Arial" w:eastAsia="Arial" w:hAnsi="Arial"/>
          <w:sz w:val="24"/>
          <w:lang w:val="fr-CA"/>
        </w:rPr>
        <w:t>respecter l</w:t>
      </w:r>
      <w:r w:rsidR="00C320ED" w:rsidRPr="009C3E2C">
        <w:rPr>
          <w:rFonts w:ascii="Arial" w:eastAsia="Arial" w:hAnsi="Arial"/>
          <w:sz w:val="24"/>
          <w:lang w:val="fr-CA"/>
        </w:rPr>
        <w:t>’</w:t>
      </w:r>
      <w:r w:rsidRPr="009C3E2C">
        <w:rPr>
          <w:rFonts w:ascii="Arial" w:eastAsia="Arial" w:hAnsi="Arial"/>
          <w:sz w:val="24"/>
          <w:lang w:val="fr-CA"/>
        </w:rPr>
        <w:t>engagement de l</w:t>
      </w:r>
      <w:r w:rsidR="00C320ED" w:rsidRPr="009C3E2C">
        <w:rPr>
          <w:rFonts w:ascii="Arial" w:eastAsia="Arial" w:hAnsi="Arial"/>
          <w:sz w:val="24"/>
          <w:lang w:val="fr-CA"/>
        </w:rPr>
        <w:t>’</w:t>
      </w:r>
      <w:r w:rsidR="00CF591E" w:rsidRPr="009C3E2C">
        <w:rPr>
          <w:rFonts w:ascii="Arial" w:eastAsia="Arial" w:hAnsi="Arial"/>
          <w:sz w:val="24"/>
          <w:lang w:val="fr-CA"/>
        </w:rPr>
        <w:t xml:space="preserve">ASFC </w:t>
      </w:r>
      <w:r w:rsidRPr="009C3E2C">
        <w:rPr>
          <w:rFonts w:ascii="Arial" w:eastAsia="Arial" w:hAnsi="Arial"/>
          <w:sz w:val="24"/>
          <w:lang w:val="fr-CA"/>
        </w:rPr>
        <w:t xml:space="preserve">envers nos clients </w:t>
      </w:r>
      <w:r w:rsidR="007A4E78">
        <w:rPr>
          <w:rFonts w:ascii="Arial" w:eastAsia="Arial" w:hAnsi="Arial"/>
          <w:sz w:val="24"/>
          <w:lang w:val="fr-CA"/>
        </w:rPr>
        <w:t>commerciaux</w:t>
      </w:r>
      <w:r w:rsidR="00CF591E" w:rsidRPr="009C3E2C">
        <w:rPr>
          <w:rFonts w:ascii="Arial" w:eastAsia="Arial" w:hAnsi="Arial"/>
          <w:sz w:val="24"/>
          <w:lang w:val="fr-CA"/>
        </w:rPr>
        <w:t xml:space="preserve"> </w:t>
      </w:r>
      <w:r w:rsidRPr="009C3E2C">
        <w:rPr>
          <w:rFonts w:ascii="Arial" w:eastAsia="Arial" w:hAnsi="Arial"/>
          <w:sz w:val="24"/>
          <w:lang w:val="fr-CA"/>
        </w:rPr>
        <w:t>afin de fournir – par</w:t>
      </w:r>
      <w:r w:rsidR="00CF591E" w:rsidRPr="009C3E2C">
        <w:rPr>
          <w:rFonts w:ascii="Arial" w:eastAsia="Arial" w:hAnsi="Arial"/>
          <w:sz w:val="24"/>
          <w:lang w:val="fr-CA"/>
        </w:rPr>
        <w:t xml:space="preserve"> </w:t>
      </w:r>
      <w:r w:rsidRPr="009C3E2C">
        <w:rPr>
          <w:rFonts w:ascii="Arial" w:eastAsia="Arial" w:hAnsi="Arial"/>
          <w:sz w:val="24"/>
          <w:lang w:val="fr-CA"/>
        </w:rPr>
        <w:t>I</w:t>
      </w:r>
      <w:r w:rsidR="00CF591E" w:rsidRPr="009C3E2C">
        <w:rPr>
          <w:rFonts w:ascii="Arial" w:eastAsia="Arial" w:hAnsi="Arial"/>
          <w:sz w:val="24"/>
          <w:lang w:val="fr-CA"/>
        </w:rPr>
        <w:t>nternet</w:t>
      </w:r>
      <w:r w:rsidRPr="009C3E2C">
        <w:rPr>
          <w:rFonts w:ascii="Arial" w:eastAsia="Arial" w:hAnsi="Arial"/>
          <w:sz w:val="24"/>
          <w:lang w:val="fr-CA"/>
        </w:rPr>
        <w:t xml:space="preserve"> – un préavis concernant les changements apportés</w:t>
      </w:r>
      <w:r w:rsidR="00B315F4" w:rsidRPr="009C3E2C">
        <w:rPr>
          <w:rFonts w:ascii="Arial" w:eastAsia="Arial" w:hAnsi="Arial"/>
          <w:sz w:val="24"/>
          <w:lang w:val="fr-CA"/>
        </w:rPr>
        <w:t xml:space="preserve"> à la structure et au contenu des messages d</w:t>
      </w:r>
      <w:r w:rsidR="00C320ED" w:rsidRPr="009C3E2C">
        <w:rPr>
          <w:rFonts w:ascii="Arial" w:eastAsia="Arial" w:hAnsi="Arial"/>
          <w:sz w:val="24"/>
          <w:lang w:val="fr-CA"/>
        </w:rPr>
        <w:t>’</w:t>
      </w:r>
      <w:r w:rsidRPr="009C3E2C">
        <w:rPr>
          <w:rFonts w:ascii="Arial" w:eastAsia="Arial" w:hAnsi="Arial"/>
          <w:sz w:val="24"/>
          <w:lang w:val="fr-CA"/>
        </w:rPr>
        <w:t xml:space="preserve">avis quotidien (AQ) et </w:t>
      </w:r>
      <w:r w:rsidR="00B315F4" w:rsidRPr="009C3E2C">
        <w:rPr>
          <w:rFonts w:ascii="Arial" w:eastAsia="Arial" w:hAnsi="Arial"/>
          <w:sz w:val="24"/>
          <w:lang w:val="fr-CA"/>
        </w:rPr>
        <w:t>de</w:t>
      </w:r>
      <w:r w:rsidRPr="009C3E2C">
        <w:rPr>
          <w:rFonts w:ascii="Arial" w:eastAsia="Arial" w:hAnsi="Arial"/>
          <w:sz w:val="24"/>
          <w:lang w:val="fr-CA"/>
        </w:rPr>
        <w:t xml:space="preserve"> relevé</w:t>
      </w:r>
      <w:r w:rsidR="00CF591E" w:rsidRPr="009C3E2C">
        <w:rPr>
          <w:rFonts w:ascii="Arial" w:eastAsia="Arial" w:hAnsi="Arial"/>
          <w:sz w:val="24"/>
          <w:lang w:val="fr-CA"/>
        </w:rPr>
        <w:t xml:space="preserve"> de compte mensuel (</w:t>
      </w:r>
      <w:r w:rsidR="00032682">
        <w:rPr>
          <w:rFonts w:ascii="Arial" w:eastAsia="Arial" w:hAnsi="Arial"/>
          <w:sz w:val="24"/>
          <w:lang w:val="fr-CA"/>
        </w:rPr>
        <w:t>RC</w:t>
      </w:r>
      <w:r w:rsidR="00CF591E" w:rsidRPr="009C3E2C">
        <w:rPr>
          <w:rFonts w:ascii="Arial" w:eastAsia="Arial" w:hAnsi="Arial"/>
          <w:sz w:val="24"/>
          <w:lang w:val="fr-CA"/>
        </w:rPr>
        <w:t xml:space="preserve">) </w:t>
      </w:r>
      <w:r w:rsidR="00B315F4" w:rsidRPr="009C3E2C">
        <w:rPr>
          <w:rFonts w:ascii="Arial" w:eastAsia="Arial" w:hAnsi="Arial"/>
          <w:sz w:val="24"/>
          <w:lang w:val="fr-CA"/>
        </w:rPr>
        <w:t>produits par le GLCC</w:t>
      </w:r>
      <w:r w:rsidR="00CF591E" w:rsidRPr="009C3E2C">
        <w:rPr>
          <w:rFonts w:ascii="Arial" w:eastAsia="Arial" w:hAnsi="Arial"/>
          <w:sz w:val="24"/>
          <w:lang w:val="fr-CA"/>
        </w:rPr>
        <w:t xml:space="preserve"> </w:t>
      </w:r>
      <w:r w:rsidR="00B315F4" w:rsidRPr="009C3E2C">
        <w:rPr>
          <w:rFonts w:ascii="Arial" w:eastAsia="Arial" w:hAnsi="Arial"/>
          <w:sz w:val="24"/>
          <w:lang w:val="fr-CA"/>
        </w:rPr>
        <w:t xml:space="preserve">dans les systèmes informatiques des clients </w:t>
      </w:r>
      <w:r w:rsidR="007A4E78">
        <w:rPr>
          <w:rFonts w:ascii="Arial" w:eastAsia="Arial" w:hAnsi="Arial"/>
          <w:sz w:val="24"/>
          <w:lang w:val="fr-CA"/>
        </w:rPr>
        <w:t>commerciaux</w:t>
      </w:r>
      <w:r w:rsidR="00CF591E" w:rsidRPr="009C3E2C">
        <w:rPr>
          <w:rFonts w:ascii="Arial" w:eastAsia="Arial" w:hAnsi="Arial"/>
          <w:sz w:val="24"/>
          <w:lang w:val="fr-CA"/>
        </w:rPr>
        <w:t>.</w:t>
      </w:r>
    </w:p>
    <w:p w:rsidR="00EE357A" w:rsidRDefault="00EE357A" w:rsidP="00BB257B">
      <w:pPr>
        <w:spacing w:line="274" w:lineRule="exact"/>
        <w:textAlignment w:val="baseline"/>
        <w:rPr>
          <w:rFonts w:ascii="Arial" w:eastAsia="Arial" w:hAnsi="Arial"/>
          <w:sz w:val="24"/>
          <w:lang w:val="fr-CA"/>
        </w:rPr>
      </w:pPr>
    </w:p>
    <w:p w:rsidR="00EE357A" w:rsidRDefault="00B315F4" w:rsidP="00EE357A">
      <w:pPr>
        <w:spacing w:line="274" w:lineRule="exact"/>
        <w:textAlignment w:val="baseline"/>
        <w:rPr>
          <w:rFonts w:ascii="Arial" w:eastAsia="Arial" w:hAnsi="Arial"/>
          <w:sz w:val="24"/>
          <w:lang w:val="fr-CA"/>
        </w:rPr>
      </w:pPr>
      <w:r w:rsidRPr="009C3E2C">
        <w:rPr>
          <w:rFonts w:ascii="Arial" w:eastAsia="Arial" w:hAnsi="Arial"/>
          <w:sz w:val="24"/>
          <w:lang w:val="fr-CA"/>
        </w:rPr>
        <w:t xml:space="preserve">Une nouvelle option pour les importateurs et les courtiers consiste à recevoir leurs AQ et </w:t>
      </w:r>
      <w:r w:rsidR="00032682">
        <w:rPr>
          <w:rFonts w:ascii="Arial" w:eastAsia="Arial" w:hAnsi="Arial"/>
          <w:sz w:val="24"/>
          <w:lang w:val="fr-CA"/>
        </w:rPr>
        <w:t>RC</w:t>
      </w:r>
      <w:r w:rsidRPr="009C3E2C">
        <w:rPr>
          <w:rFonts w:ascii="Arial" w:eastAsia="Arial" w:hAnsi="Arial"/>
          <w:sz w:val="24"/>
          <w:lang w:val="fr-CA"/>
        </w:rPr>
        <w:t xml:space="preserve"> en format</w:t>
      </w:r>
      <w:r w:rsidR="00EE357A">
        <w:rPr>
          <w:rFonts w:ascii="Arial" w:eastAsia="Arial" w:hAnsi="Arial"/>
          <w:sz w:val="24"/>
          <w:lang w:val="fr-CA"/>
        </w:rPr>
        <w:t xml:space="preserve"> XML.</w:t>
      </w:r>
    </w:p>
    <w:p w:rsidR="00EE357A" w:rsidRDefault="00EE357A" w:rsidP="00EE357A">
      <w:pPr>
        <w:spacing w:line="274" w:lineRule="exact"/>
        <w:textAlignment w:val="baseline"/>
        <w:rPr>
          <w:rFonts w:ascii="Arial" w:eastAsia="Arial" w:hAnsi="Arial"/>
          <w:sz w:val="24"/>
          <w:lang w:val="fr-CA"/>
        </w:rPr>
      </w:pPr>
    </w:p>
    <w:p w:rsidR="003535DC" w:rsidRPr="009C3E2C" w:rsidRDefault="00B315F4" w:rsidP="00EE357A">
      <w:pPr>
        <w:spacing w:line="274" w:lineRule="exact"/>
        <w:textAlignment w:val="baseline"/>
        <w:rPr>
          <w:lang w:val="fr-CA"/>
        </w:rPr>
      </w:pPr>
      <w:r w:rsidRPr="009C3E2C">
        <w:rPr>
          <w:rFonts w:ascii="Arial" w:eastAsia="Arial" w:hAnsi="Arial"/>
          <w:sz w:val="24"/>
          <w:lang w:val="fr-CA"/>
        </w:rPr>
        <w:t>De nos jours, le langage informatique XML est l</w:t>
      </w:r>
      <w:r w:rsidR="00C320ED" w:rsidRPr="009C3E2C">
        <w:rPr>
          <w:rFonts w:ascii="Arial" w:eastAsia="Arial" w:hAnsi="Arial"/>
          <w:sz w:val="24"/>
          <w:lang w:val="fr-CA"/>
        </w:rPr>
        <w:t>’</w:t>
      </w:r>
      <w:r w:rsidRPr="009C3E2C">
        <w:rPr>
          <w:rFonts w:ascii="Arial" w:eastAsia="Arial" w:hAnsi="Arial"/>
          <w:sz w:val="24"/>
          <w:lang w:val="fr-CA"/>
        </w:rPr>
        <w:t>un des plus répandus en ce qui concerne la communication électronique.</w:t>
      </w:r>
      <w:r w:rsidR="00CF591E" w:rsidRPr="009C3E2C">
        <w:rPr>
          <w:rFonts w:ascii="Arial" w:eastAsia="Arial" w:hAnsi="Arial"/>
          <w:sz w:val="24"/>
          <w:lang w:val="fr-CA"/>
        </w:rPr>
        <w:t xml:space="preserve"> </w:t>
      </w:r>
      <w:r w:rsidR="00346C73">
        <w:rPr>
          <w:rFonts w:ascii="Arial" w:eastAsia="Arial" w:hAnsi="Arial"/>
          <w:sz w:val="24"/>
          <w:lang w:val="fr-CA"/>
        </w:rPr>
        <w:t>Selon</w:t>
      </w:r>
      <w:r w:rsidRPr="009C3E2C">
        <w:rPr>
          <w:rFonts w:ascii="Arial" w:eastAsia="Arial" w:hAnsi="Arial"/>
          <w:sz w:val="24"/>
          <w:lang w:val="fr-CA"/>
        </w:rPr>
        <w:t xml:space="preserve"> l</w:t>
      </w:r>
      <w:r w:rsidR="00C320ED" w:rsidRPr="009C3E2C">
        <w:rPr>
          <w:rFonts w:ascii="Arial" w:eastAsia="Arial" w:hAnsi="Arial"/>
          <w:sz w:val="24"/>
          <w:lang w:val="fr-CA"/>
        </w:rPr>
        <w:t>’</w:t>
      </w:r>
      <w:r w:rsidRPr="009C3E2C">
        <w:rPr>
          <w:rFonts w:ascii="Arial" w:eastAsia="Arial" w:hAnsi="Arial"/>
          <w:sz w:val="24"/>
          <w:lang w:val="fr-CA"/>
        </w:rPr>
        <w:t>exigence individuelle d</w:t>
      </w:r>
      <w:r w:rsidR="00C320ED" w:rsidRPr="009C3E2C">
        <w:rPr>
          <w:rFonts w:ascii="Arial" w:eastAsia="Arial" w:hAnsi="Arial"/>
          <w:sz w:val="24"/>
          <w:lang w:val="fr-CA"/>
        </w:rPr>
        <w:t>’</w:t>
      </w:r>
      <w:r w:rsidRPr="009C3E2C">
        <w:rPr>
          <w:rFonts w:ascii="Arial" w:eastAsia="Arial" w:hAnsi="Arial"/>
          <w:sz w:val="24"/>
          <w:lang w:val="fr-CA"/>
        </w:rPr>
        <w:t xml:space="preserve">une entreprise, les bienfaits du langage XML </w:t>
      </w:r>
      <w:r w:rsidR="00346C73">
        <w:rPr>
          <w:rFonts w:ascii="Arial" w:eastAsia="Arial" w:hAnsi="Arial"/>
          <w:sz w:val="24"/>
          <w:lang w:val="fr-CA"/>
        </w:rPr>
        <w:t>comprennent</w:t>
      </w:r>
      <w:r w:rsidRPr="009C3E2C">
        <w:rPr>
          <w:rFonts w:ascii="Arial" w:eastAsia="Arial" w:hAnsi="Arial"/>
          <w:sz w:val="24"/>
          <w:lang w:val="fr-CA"/>
        </w:rPr>
        <w:t xml:space="preserve"> : </w:t>
      </w:r>
    </w:p>
    <w:p w:rsidR="003535DC" w:rsidRPr="009C3E2C" w:rsidRDefault="00B315F4" w:rsidP="006B514A">
      <w:pPr>
        <w:numPr>
          <w:ilvl w:val="0"/>
          <w:numId w:val="1"/>
        </w:numPr>
        <w:tabs>
          <w:tab w:val="clear" w:pos="360"/>
          <w:tab w:val="left" w:pos="1440"/>
        </w:tabs>
        <w:spacing w:before="101" w:line="298" w:lineRule="exact"/>
        <w:ind w:left="1080" w:hanging="360"/>
        <w:textAlignment w:val="baseline"/>
        <w:rPr>
          <w:lang w:val="fr-CA"/>
        </w:rPr>
      </w:pPr>
      <w:r w:rsidRPr="009C3E2C">
        <w:rPr>
          <w:rFonts w:ascii="Arial" w:eastAsia="Arial" w:hAnsi="Arial"/>
          <w:spacing w:val="-1"/>
          <w:sz w:val="24"/>
          <w:lang w:val="fr-CA"/>
        </w:rPr>
        <w:t xml:space="preserve">Diminuer les coûts inutiles reliés à la TI pour recevoir des AQ et des </w:t>
      </w:r>
      <w:r w:rsidR="00032682">
        <w:rPr>
          <w:rFonts w:ascii="Arial" w:eastAsia="Arial" w:hAnsi="Arial"/>
          <w:spacing w:val="-1"/>
          <w:sz w:val="24"/>
          <w:lang w:val="fr-CA"/>
        </w:rPr>
        <w:t>RC</w:t>
      </w:r>
      <w:r w:rsidRPr="009C3E2C">
        <w:rPr>
          <w:rFonts w:ascii="Arial" w:eastAsia="Arial" w:hAnsi="Arial"/>
          <w:spacing w:val="-1"/>
          <w:sz w:val="24"/>
          <w:lang w:val="fr-CA"/>
        </w:rPr>
        <w:t>;</w:t>
      </w:r>
    </w:p>
    <w:p w:rsidR="003535DC" w:rsidRPr="009C3E2C" w:rsidRDefault="00B315F4" w:rsidP="000E344B">
      <w:pPr>
        <w:numPr>
          <w:ilvl w:val="0"/>
          <w:numId w:val="1"/>
        </w:numPr>
        <w:tabs>
          <w:tab w:val="clear" w:pos="360"/>
          <w:tab w:val="left" w:pos="1440"/>
        </w:tabs>
        <w:spacing w:line="298" w:lineRule="exact"/>
        <w:ind w:left="1080" w:hanging="360"/>
        <w:textAlignment w:val="baseline"/>
        <w:rPr>
          <w:lang w:val="fr-CA"/>
        </w:rPr>
      </w:pPr>
      <w:r w:rsidRPr="009C3E2C">
        <w:rPr>
          <w:rFonts w:ascii="Arial" w:eastAsia="Arial" w:hAnsi="Arial"/>
          <w:sz w:val="24"/>
          <w:lang w:val="fr-CA"/>
        </w:rPr>
        <w:t>Éviter la reprogrammation pour les types de messages exclusifs disponibles à l</w:t>
      </w:r>
      <w:r w:rsidR="00C320ED" w:rsidRPr="009C3E2C">
        <w:rPr>
          <w:rFonts w:ascii="Arial" w:eastAsia="Arial" w:hAnsi="Arial"/>
          <w:sz w:val="24"/>
          <w:lang w:val="fr-CA"/>
        </w:rPr>
        <w:t>’</w:t>
      </w:r>
      <w:r w:rsidRPr="009C3E2C">
        <w:rPr>
          <w:rFonts w:ascii="Arial" w:eastAsia="Arial" w:hAnsi="Arial"/>
          <w:sz w:val="24"/>
          <w:lang w:val="fr-CA"/>
        </w:rPr>
        <w:t>heure actuelle;</w:t>
      </w:r>
    </w:p>
    <w:p w:rsidR="003535DC" w:rsidRPr="009C3E2C" w:rsidRDefault="00B315F4" w:rsidP="000E344B">
      <w:pPr>
        <w:numPr>
          <w:ilvl w:val="0"/>
          <w:numId w:val="1"/>
        </w:numPr>
        <w:tabs>
          <w:tab w:val="clear" w:pos="360"/>
          <w:tab w:val="left" w:pos="1440"/>
        </w:tabs>
        <w:spacing w:line="298" w:lineRule="exact"/>
        <w:ind w:left="1080" w:hanging="360"/>
        <w:textAlignment w:val="baseline"/>
        <w:rPr>
          <w:lang w:val="fr-CA"/>
        </w:rPr>
      </w:pPr>
      <w:r w:rsidRPr="009C3E2C">
        <w:rPr>
          <w:rFonts w:ascii="Arial" w:eastAsia="Arial" w:hAnsi="Arial"/>
          <w:spacing w:val="2"/>
          <w:sz w:val="24"/>
          <w:lang w:val="fr-CA"/>
        </w:rPr>
        <w:t>Diminuer les complications liées à la mise en œuvre;</w:t>
      </w:r>
    </w:p>
    <w:p w:rsidR="00985162" w:rsidRPr="00985162" w:rsidRDefault="00B315F4" w:rsidP="00985162">
      <w:pPr>
        <w:numPr>
          <w:ilvl w:val="0"/>
          <w:numId w:val="1"/>
        </w:numPr>
        <w:tabs>
          <w:tab w:val="clear" w:pos="360"/>
          <w:tab w:val="left" w:pos="1440"/>
        </w:tabs>
        <w:spacing w:line="298" w:lineRule="exact"/>
        <w:ind w:left="1080" w:hanging="360"/>
        <w:textAlignment w:val="baseline"/>
        <w:rPr>
          <w:lang w:val="fr-CA"/>
        </w:rPr>
      </w:pPr>
      <w:r w:rsidRPr="00985162">
        <w:rPr>
          <w:rFonts w:ascii="Arial" w:eastAsia="Arial" w:hAnsi="Arial"/>
          <w:sz w:val="24"/>
          <w:lang w:val="fr-CA"/>
        </w:rPr>
        <w:t>Faciliter le transfert des données aux partenaires dans la chaîne d</w:t>
      </w:r>
      <w:r w:rsidR="00C320ED" w:rsidRPr="00985162">
        <w:rPr>
          <w:rFonts w:ascii="Arial" w:eastAsia="Arial" w:hAnsi="Arial"/>
          <w:sz w:val="24"/>
          <w:lang w:val="fr-CA"/>
        </w:rPr>
        <w:t>’</w:t>
      </w:r>
      <w:r w:rsidRPr="00985162">
        <w:rPr>
          <w:rFonts w:ascii="Arial" w:eastAsia="Arial" w:hAnsi="Arial"/>
          <w:sz w:val="24"/>
          <w:lang w:val="fr-CA"/>
        </w:rPr>
        <w:t>approvisionnement;</w:t>
      </w:r>
      <w:r w:rsidR="00985162">
        <w:rPr>
          <w:rFonts w:ascii="Arial" w:eastAsia="Arial" w:hAnsi="Arial"/>
          <w:sz w:val="24"/>
          <w:lang w:val="fr-CA"/>
        </w:rPr>
        <w:t xml:space="preserve"> </w:t>
      </w:r>
    </w:p>
    <w:p w:rsidR="003535DC" w:rsidRPr="00985162" w:rsidRDefault="00B315F4" w:rsidP="00985162">
      <w:pPr>
        <w:numPr>
          <w:ilvl w:val="0"/>
          <w:numId w:val="1"/>
        </w:numPr>
        <w:tabs>
          <w:tab w:val="clear" w:pos="360"/>
          <w:tab w:val="left" w:pos="1440"/>
        </w:tabs>
        <w:spacing w:line="298" w:lineRule="exact"/>
        <w:ind w:left="1080" w:hanging="360"/>
        <w:textAlignment w:val="baseline"/>
        <w:rPr>
          <w:lang w:val="fr-CA"/>
        </w:rPr>
      </w:pPr>
      <w:r w:rsidRPr="00985162">
        <w:rPr>
          <w:rFonts w:ascii="Arial" w:eastAsia="Arial" w:hAnsi="Arial"/>
          <w:sz w:val="24"/>
          <w:lang w:val="fr-CA"/>
        </w:rPr>
        <w:t xml:space="preserve">Les messages </w:t>
      </w:r>
      <w:r w:rsidR="00CF591E" w:rsidRPr="00985162">
        <w:rPr>
          <w:rFonts w:ascii="Arial" w:eastAsia="Arial" w:hAnsi="Arial"/>
          <w:sz w:val="24"/>
          <w:lang w:val="fr-CA"/>
        </w:rPr>
        <w:t xml:space="preserve">XML </w:t>
      </w:r>
      <w:r w:rsidRPr="00985162">
        <w:rPr>
          <w:rFonts w:ascii="Arial" w:eastAsia="Arial" w:hAnsi="Arial"/>
          <w:sz w:val="24"/>
          <w:lang w:val="fr-CA"/>
        </w:rPr>
        <w:t>sont intuitifs</w:t>
      </w:r>
      <w:r w:rsidR="00CF591E" w:rsidRPr="00985162">
        <w:rPr>
          <w:rFonts w:ascii="Arial" w:eastAsia="Arial" w:hAnsi="Arial"/>
          <w:sz w:val="24"/>
          <w:lang w:val="fr-CA"/>
        </w:rPr>
        <w:t>,</w:t>
      </w:r>
      <w:r w:rsidRPr="00985162">
        <w:rPr>
          <w:rFonts w:ascii="Arial" w:eastAsia="Arial" w:hAnsi="Arial"/>
          <w:sz w:val="24"/>
          <w:lang w:val="fr-CA"/>
        </w:rPr>
        <w:t xml:space="preserve"> </w:t>
      </w:r>
      <w:r w:rsidR="007A4E78" w:rsidRPr="00985162">
        <w:rPr>
          <w:rFonts w:ascii="Arial" w:eastAsia="Arial" w:hAnsi="Arial"/>
          <w:sz w:val="24"/>
          <w:lang w:val="fr-CA"/>
        </w:rPr>
        <w:t>simples</w:t>
      </w:r>
      <w:r w:rsidRPr="00985162">
        <w:rPr>
          <w:rFonts w:ascii="Arial" w:eastAsia="Arial" w:hAnsi="Arial"/>
          <w:sz w:val="24"/>
          <w:lang w:val="fr-CA"/>
        </w:rPr>
        <w:t xml:space="preserve"> à lire et </w:t>
      </w:r>
      <w:r w:rsidR="007A4E78" w:rsidRPr="00985162">
        <w:rPr>
          <w:rFonts w:ascii="Arial" w:eastAsia="Arial" w:hAnsi="Arial"/>
          <w:sz w:val="24"/>
          <w:lang w:val="fr-CA"/>
        </w:rPr>
        <w:t>rapides</w:t>
      </w:r>
      <w:r w:rsidRPr="00985162">
        <w:rPr>
          <w:rFonts w:ascii="Arial" w:eastAsia="Arial" w:hAnsi="Arial"/>
          <w:sz w:val="24"/>
          <w:lang w:val="fr-CA"/>
        </w:rPr>
        <w:t xml:space="preserve"> à diffuser;Sout</w:t>
      </w:r>
      <w:r w:rsidR="00346C73" w:rsidRPr="00985162">
        <w:rPr>
          <w:rFonts w:ascii="Arial" w:eastAsia="Arial" w:hAnsi="Arial"/>
          <w:sz w:val="24"/>
          <w:lang w:val="fr-CA"/>
        </w:rPr>
        <w:t>enir</w:t>
      </w:r>
      <w:r w:rsidRPr="00985162">
        <w:rPr>
          <w:rFonts w:ascii="Arial" w:eastAsia="Arial" w:hAnsi="Arial"/>
          <w:sz w:val="24"/>
          <w:lang w:val="fr-CA"/>
        </w:rPr>
        <w:t xml:space="preserve"> un environnement sans papier.</w:t>
      </w:r>
    </w:p>
    <w:p w:rsidR="003535DC" w:rsidRPr="009C3E2C" w:rsidRDefault="00CF591E" w:rsidP="001A254C">
      <w:pPr>
        <w:pStyle w:val="Heading1"/>
        <w:spacing w:before="0"/>
      </w:pPr>
      <w:bookmarkStart w:id="2" w:name="_Toc457446251"/>
      <w:r w:rsidRPr="001A254C">
        <w:lastRenderedPageBreak/>
        <w:t>2.</w:t>
      </w:r>
      <w:r w:rsidR="006B514A" w:rsidRPr="001A254C">
        <w:t xml:space="preserve"> </w:t>
      </w:r>
      <w:r w:rsidR="00B315F4" w:rsidRPr="001A254C">
        <w:t>Vue d</w:t>
      </w:r>
      <w:r w:rsidR="00C320ED" w:rsidRPr="001A254C">
        <w:t>’</w:t>
      </w:r>
      <w:r w:rsidR="00B315F4" w:rsidRPr="001A254C">
        <w:t>ensemble du langage XML GLCC</w:t>
      </w:r>
      <w:bookmarkEnd w:id="2"/>
    </w:p>
    <w:p w:rsidR="003535DC" w:rsidRDefault="00B315F4">
      <w:pPr>
        <w:spacing w:before="114" w:line="279" w:lineRule="exact"/>
        <w:ind w:right="360"/>
        <w:textAlignment w:val="baseline"/>
        <w:rPr>
          <w:rFonts w:ascii="Arial" w:eastAsia="Arial" w:hAnsi="Arial"/>
          <w:sz w:val="24"/>
          <w:lang w:val="fr-CA"/>
        </w:rPr>
      </w:pPr>
      <w:r w:rsidRPr="009C3E2C">
        <w:rPr>
          <w:rFonts w:ascii="Arial" w:eastAsia="Arial" w:hAnsi="Arial"/>
          <w:sz w:val="24"/>
          <w:lang w:val="fr-CA"/>
        </w:rPr>
        <w:t xml:space="preserve">Les schémas du langage XML GLCC sont en conformité avec les normes W3C XML 2.0. </w:t>
      </w:r>
      <w:r w:rsidR="00CF591E" w:rsidRPr="009C3E2C">
        <w:rPr>
          <w:rFonts w:ascii="Arial" w:eastAsia="Arial" w:hAnsi="Arial"/>
          <w:sz w:val="24"/>
          <w:lang w:val="fr-CA"/>
        </w:rPr>
        <w:t xml:space="preserve"> </w:t>
      </w:r>
      <w:r w:rsidRPr="009C3E2C">
        <w:rPr>
          <w:rFonts w:ascii="Arial" w:eastAsia="Arial" w:hAnsi="Arial"/>
          <w:sz w:val="24"/>
          <w:lang w:val="fr-CA"/>
        </w:rPr>
        <w:t>Ces schémas utilisent des données de type W3 dans la définition de tous les éléments.</w:t>
      </w:r>
    </w:p>
    <w:p w:rsidR="001A254C" w:rsidRPr="009C3E2C" w:rsidRDefault="001A254C">
      <w:pPr>
        <w:spacing w:before="114" w:line="279" w:lineRule="exact"/>
        <w:ind w:right="360"/>
        <w:textAlignment w:val="baseline"/>
        <w:rPr>
          <w:rFonts w:ascii="Arial" w:eastAsia="Arial" w:hAnsi="Arial"/>
          <w:sz w:val="24"/>
          <w:lang w:val="fr-CA"/>
        </w:rPr>
      </w:pPr>
    </w:p>
    <w:p w:rsidR="003535DC" w:rsidRPr="009C3E2C" w:rsidRDefault="00CF591E" w:rsidP="001A254C">
      <w:pPr>
        <w:pStyle w:val="Heading1"/>
        <w:spacing w:before="0"/>
      </w:pPr>
      <w:bookmarkStart w:id="3" w:name="_Toc457446252"/>
      <w:r w:rsidRPr="001A254C">
        <w:t xml:space="preserve">3. </w:t>
      </w:r>
      <w:r w:rsidR="00145880" w:rsidRPr="001A254C">
        <w:t xml:space="preserve">Dispositions des </w:t>
      </w:r>
      <w:r w:rsidR="007A4E78" w:rsidRPr="001A254C">
        <w:t>transactions</w:t>
      </w:r>
      <w:r w:rsidR="00145880" w:rsidRPr="001A254C">
        <w:t xml:space="preserve"> </w:t>
      </w:r>
      <w:r w:rsidRPr="001A254C">
        <w:t>XML</w:t>
      </w:r>
      <w:bookmarkEnd w:id="3"/>
    </w:p>
    <w:p w:rsidR="003535DC" w:rsidRPr="009C3E2C" w:rsidRDefault="00145880">
      <w:pPr>
        <w:spacing w:before="311" w:line="275" w:lineRule="exact"/>
        <w:ind w:right="360"/>
        <w:textAlignment w:val="baseline"/>
        <w:rPr>
          <w:rFonts w:ascii="Arial" w:eastAsia="Arial" w:hAnsi="Arial"/>
          <w:sz w:val="24"/>
          <w:lang w:val="fr-CA"/>
        </w:rPr>
      </w:pPr>
      <w:r w:rsidRPr="009C3E2C">
        <w:rPr>
          <w:rFonts w:ascii="Arial" w:eastAsia="Arial" w:hAnsi="Arial"/>
          <w:sz w:val="24"/>
          <w:lang w:val="fr-CA"/>
        </w:rPr>
        <w:t>Cette section couvre les dispositions d</w:t>
      </w:r>
      <w:r w:rsidR="00C320ED" w:rsidRPr="009C3E2C">
        <w:rPr>
          <w:rFonts w:ascii="Arial" w:eastAsia="Arial" w:hAnsi="Arial"/>
          <w:sz w:val="24"/>
          <w:lang w:val="fr-CA"/>
        </w:rPr>
        <w:t>’</w:t>
      </w:r>
      <w:r w:rsidRPr="009C3E2C">
        <w:rPr>
          <w:rFonts w:ascii="Arial" w:eastAsia="Arial" w:hAnsi="Arial"/>
          <w:sz w:val="24"/>
          <w:lang w:val="fr-CA"/>
        </w:rPr>
        <w:t xml:space="preserve">une transaction XML pour les avis quotidiens et les relevés de </w:t>
      </w:r>
      <w:r w:rsidR="007A4E78">
        <w:rPr>
          <w:rFonts w:ascii="Arial" w:eastAsia="Arial" w:hAnsi="Arial"/>
          <w:sz w:val="24"/>
          <w:lang w:val="fr-CA"/>
        </w:rPr>
        <w:t>compte</w:t>
      </w:r>
      <w:r w:rsidRPr="009C3E2C">
        <w:rPr>
          <w:rFonts w:ascii="Arial" w:eastAsia="Arial" w:hAnsi="Arial"/>
          <w:sz w:val="24"/>
          <w:lang w:val="fr-CA"/>
        </w:rPr>
        <w:t xml:space="preserve"> </w:t>
      </w:r>
      <w:r w:rsidR="007A4E78">
        <w:rPr>
          <w:rFonts w:ascii="Arial" w:eastAsia="Arial" w:hAnsi="Arial"/>
          <w:sz w:val="24"/>
          <w:lang w:val="fr-CA"/>
        </w:rPr>
        <w:t>mensuels</w:t>
      </w:r>
      <w:r w:rsidRPr="009C3E2C">
        <w:rPr>
          <w:rFonts w:ascii="Arial" w:eastAsia="Arial" w:hAnsi="Arial"/>
          <w:sz w:val="24"/>
          <w:lang w:val="fr-CA"/>
        </w:rPr>
        <w:t>.</w:t>
      </w:r>
      <w:r w:rsidR="00CF591E" w:rsidRPr="009C3E2C">
        <w:rPr>
          <w:rFonts w:ascii="Arial" w:eastAsia="Arial" w:hAnsi="Arial"/>
          <w:sz w:val="24"/>
          <w:lang w:val="fr-CA"/>
        </w:rPr>
        <w:t xml:space="preserve"> </w:t>
      </w:r>
      <w:r w:rsidRPr="009C3E2C">
        <w:rPr>
          <w:rFonts w:ascii="Arial" w:eastAsia="Arial" w:hAnsi="Arial"/>
          <w:sz w:val="24"/>
          <w:lang w:val="fr-CA"/>
        </w:rPr>
        <w:t>Ces dispositions de transactions incluent la mise en page cartographique avec un échantillon du langage XML pour l</w:t>
      </w:r>
      <w:r w:rsidR="00C320ED" w:rsidRPr="009C3E2C">
        <w:rPr>
          <w:rFonts w:ascii="Arial" w:eastAsia="Arial" w:hAnsi="Arial"/>
          <w:sz w:val="24"/>
          <w:lang w:val="fr-CA"/>
        </w:rPr>
        <w:t>’</w:t>
      </w:r>
      <w:r w:rsidRPr="009C3E2C">
        <w:rPr>
          <w:rFonts w:ascii="Arial" w:eastAsia="Arial" w:hAnsi="Arial"/>
          <w:sz w:val="24"/>
          <w:lang w:val="fr-CA"/>
        </w:rPr>
        <w:t>avis quotidien et le relevé de compte mensuel.</w:t>
      </w:r>
      <w:r w:rsidR="00CF591E" w:rsidRPr="009C3E2C">
        <w:rPr>
          <w:rFonts w:ascii="Arial" w:eastAsia="Arial" w:hAnsi="Arial"/>
          <w:sz w:val="24"/>
          <w:lang w:val="fr-CA"/>
        </w:rPr>
        <w:t xml:space="preserve"> </w:t>
      </w:r>
      <w:r w:rsidRPr="009C3E2C">
        <w:rPr>
          <w:rFonts w:ascii="Arial" w:eastAsia="Arial" w:hAnsi="Arial"/>
          <w:sz w:val="24"/>
          <w:lang w:val="fr-CA"/>
        </w:rPr>
        <w:t>Chaque transaction sera présentée sous forme de tableau avec une rangée par élément.</w:t>
      </w:r>
    </w:p>
    <w:p w:rsidR="003535DC" w:rsidRPr="009C3E2C" w:rsidRDefault="00145880">
      <w:pPr>
        <w:spacing w:before="276" w:line="276" w:lineRule="exact"/>
        <w:textAlignment w:val="baseline"/>
        <w:rPr>
          <w:lang w:val="fr-CA"/>
        </w:rPr>
      </w:pPr>
      <w:r w:rsidRPr="009C3E2C">
        <w:rPr>
          <w:rFonts w:ascii="Arial" w:eastAsia="Arial" w:hAnsi="Arial"/>
          <w:sz w:val="24"/>
          <w:lang w:val="fr-CA"/>
        </w:rPr>
        <w:t xml:space="preserve">Veuillez consulter les </w:t>
      </w:r>
      <w:r w:rsidR="007A4E78">
        <w:rPr>
          <w:rFonts w:ascii="Arial" w:eastAsia="Arial" w:hAnsi="Arial"/>
          <w:sz w:val="24"/>
          <w:lang w:val="fr-CA"/>
        </w:rPr>
        <w:t>schémas</w:t>
      </w:r>
      <w:r w:rsidR="00CF591E" w:rsidRPr="009C3E2C">
        <w:rPr>
          <w:rFonts w:ascii="Arial" w:eastAsia="Arial" w:hAnsi="Arial"/>
          <w:sz w:val="24"/>
          <w:lang w:val="fr-CA"/>
        </w:rPr>
        <w:t xml:space="preserve"> XML </w:t>
      </w:r>
      <w:r w:rsidRPr="009C3E2C">
        <w:rPr>
          <w:rFonts w:ascii="Arial" w:eastAsia="Arial" w:hAnsi="Arial"/>
          <w:sz w:val="24"/>
          <w:lang w:val="fr-CA"/>
        </w:rPr>
        <w:t>pour l</w:t>
      </w:r>
      <w:r w:rsidR="00C320ED" w:rsidRPr="009C3E2C">
        <w:rPr>
          <w:rFonts w:ascii="Arial" w:eastAsia="Arial" w:hAnsi="Arial"/>
          <w:sz w:val="24"/>
          <w:lang w:val="fr-CA"/>
        </w:rPr>
        <w:t>’</w:t>
      </w:r>
      <w:r w:rsidRPr="009C3E2C">
        <w:rPr>
          <w:rFonts w:ascii="Arial" w:eastAsia="Arial" w:hAnsi="Arial"/>
          <w:sz w:val="24"/>
          <w:lang w:val="fr-CA"/>
        </w:rPr>
        <w:t>occurrence des éléments de données</w:t>
      </w:r>
      <w:r w:rsidR="00CF591E" w:rsidRPr="009C3E2C">
        <w:rPr>
          <w:rFonts w:ascii="Arial" w:eastAsia="Arial" w:hAnsi="Arial"/>
          <w:sz w:val="24"/>
          <w:lang w:val="fr-CA"/>
        </w:rPr>
        <w:t>.</w:t>
      </w:r>
    </w:p>
    <w:p w:rsidR="003D4600" w:rsidRPr="004F674B" w:rsidRDefault="003D4600" w:rsidP="003C730F">
      <w:pPr>
        <w:rPr>
          <w:lang w:val="fr-CA"/>
        </w:rPr>
      </w:pPr>
    </w:p>
    <w:p w:rsidR="003535DC" w:rsidRPr="001A254C" w:rsidRDefault="00145880" w:rsidP="003D4600">
      <w:pPr>
        <w:pStyle w:val="Heading2"/>
      </w:pPr>
      <w:bookmarkStart w:id="4" w:name="_Toc457446253"/>
      <w:r w:rsidRPr="001A254C">
        <w:t>3.1 Avis quotidien</w:t>
      </w:r>
      <w:bookmarkEnd w:id="4"/>
    </w:p>
    <w:p w:rsidR="003535DC" w:rsidRPr="009C3E2C" w:rsidRDefault="00A673E9" w:rsidP="00A673E9">
      <w:pPr>
        <w:spacing w:before="309" w:line="276" w:lineRule="exact"/>
        <w:textAlignment w:val="baseline"/>
        <w:rPr>
          <w:rFonts w:ascii="Arial" w:eastAsia="Arial" w:hAnsi="Arial"/>
          <w:sz w:val="24"/>
          <w:lang w:val="fr-CA"/>
        </w:rPr>
      </w:pPr>
      <w:r w:rsidRPr="009C3E2C">
        <w:rPr>
          <w:rFonts w:ascii="Arial" w:eastAsia="Arial" w:hAnsi="Arial"/>
          <w:sz w:val="24"/>
          <w:lang w:val="fr-CA"/>
        </w:rPr>
        <w:t>L</w:t>
      </w:r>
      <w:r w:rsidR="00C320ED" w:rsidRPr="009C3E2C">
        <w:rPr>
          <w:rFonts w:ascii="Arial" w:eastAsia="Arial" w:hAnsi="Arial"/>
          <w:sz w:val="24"/>
          <w:lang w:val="fr-CA"/>
        </w:rPr>
        <w:t>’</w:t>
      </w:r>
      <w:r w:rsidRPr="009C3E2C">
        <w:rPr>
          <w:rFonts w:ascii="Arial" w:eastAsia="Arial" w:hAnsi="Arial"/>
          <w:sz w:val="24"/>
          <w:lang w:val="fr-CA"/>
        </w:rPr>
        <w:t>avis quotidien (AQ) du client confirme et décrit en détail, pour chaque document, la réception et l</w:t>
      </w:r>
      <w:r w:rsidR="00C320ED" w:rsidRPr="009C3E2C">
        <w:rPr>
          <w:rFonts w:ascii="Arial" w:eastAsia="Arial" w:hAnsi="Arial"/>
          <w:sz w:val="24"/>
          <w:lang w:val="fr-CA"/>
        </w:rPr>
        <w:t>’</w:t>
      </w:r>
      <w:r w:rsidRPr="009C3E2C">
        <w:rPr>
          <w:rFonts w:ascii="Arial" w:eastAsia="Arial" w:hAnsi="Arial"/>
          <w:sz w:val="24"/>
          <w:lang w:val="fr-CA"/>
        </w:rPr>
        <w:t xml:space="preserve">affichage des types de </w:t>
      </w:r>
      <w:r w:rsidR="007A4E78">
        <w:rPr>
          <w:rFonts w:ascii="Arial" w:eastAsia="Arial" w:hAnsi="Arial"/>
          <w:sz w:val="24"/>
          <w:lang w:val="fr-CA"/>
        </w:rPr>
        <w:t>transactions</w:t>
      </w:r>
      <w:r w:rsidRPr="009C3E2C">
        <w:rPr>
          <w:rFonts w:ascii="Arial" w:eastAsia="Arial" w:hAnsi="Arial"/>
          <w:sz w:val="24"/>
          <w:lang w:val="fr-CA"/>
        </w:rPr>
        <w:t xml:space="preserve"> (indiqués ci</w:t>
      </w:r>
      <w:r w:rsidRPr="009C3E2C">
        <w:rPr>
          <w:rFonts w:ascii="Arial" w:eastAsia="Arial" w:hAnsi="Arial"/>
          <w:sz w:val="24"/>
          <w:lang w:val="fr-CA"/>
        </w:rPr>
        <w:noBreakHyphen/>
        <w:t>dessous) reçu</w:t>
      </w:r>
      <w:r w:rsidR="007A4E78">
        <w:rPr>
          <w:rFonts w:ascii="Arial" w:eastAsia="Arial" w:hAnsi="Arial"/>
          <w:sz w:val="24"/>
          <w:lang w:val="fr-CA"/>
        </w:rPr>
        <w:t xml:space="preserve">s </w:t>
      </w:r>
      <w:r w:rsidRPr="009C3E2C">
        <w:rPr>
          <w:rFonts w:ascii="Arial" w:eastAsia="Arial" w:hAnsi="Arial"/>
          <w:sz w:val="24"/>
          <w:lang w:val="fr-CA"/>
        </w:rPr>
        <w:t>ou créés dans le GLCC au cours de la journée précédente.</w:t>
      </w:r>
      <w:r w:rsidR="00CF591E" w:rsidRPr="009C3E2C">
        <w:rPr>
          <w:rFonts w:ascii="Arial" w:eastAsia="Arial" w:hAnsi="Arial"/>
          <w:sz w:val="24"/>
          <w:lang w:val="fr-CA"/>
        </w:rPr>
        <w:t xml:space="preserve"> </w:t>
      </w:r>
      <w:r w:rsidRPr="009C3E2C">
        <w:rPr>
          <w:rFonts w:ascii="Arial" w:eastAsia="Arial" w:hAnsi="Arial"/>
          <w:sz w:val="24"/>
          <w:lang w:val="fr-CA"/>
        </w:rPr>
        <w:t>À noter que les transactions reçues ou créées dans le GLCC la fin de semaine ou au cours de jours fériés seront comprises dans l</w:t>
      </w:r>
      <w:r w:rsidR="00C320ED" w:rsidRPr="009C3E2C">
        <w:rPr>
          <w:rFonts w:ascii="Arial" w:eastAsia="Arial" w:hAnsi="Arial"/>
          <w:sz w:val="24"/>
          <w:lang w:val="fr-CA"/>
        </w:rPr>
        <w:t>’</w:t>
      </w:r>
      <w:r w:rsidRPr="009C3E2C">
        <w:rPr>
          <w:rFonts w:ascii="Arial" w:eastAsia="Arial" w:hAnsi="Arial"/>
          <w:sz w:val="24"/>
          <w:lang w:val="fr-CA"/>
        </w:rPr>
        <w:t xml:space="preserve">AQ du jour suivant le prochain jour </w:t>
      </w:r>
      <w:r w:rsidR="000C04F4">
        <w:rPr>
          <w:rFonts w:ascii="Arial" w:eastAsia="Arial" w:hAnsi="Arial"/>
          <w:sz w:val="24"/>
          <w:lang w:val="fr-CA"/>
        </w:rPr>
        <w:t>calendaire</w:t>
      </w:r>
      <w:r w:rsidRPr="009C3E2C">
        <w:rPr>
          <w:rFonts w:ascii="Arial" w:eastAsia="Arial" w:hAnsi="Arial"/>
          <w:sz w:val="24"/>
          <w:lang w:val="fr-CA"/>
        </w:rPr>
        <w:t>.</w:t>
      </w:r>
      <w:r w:rsidR="00CF591E" w:rsidRPr="009C3E2C">
        <w:rPr>
          <w:rFonts w:ascii="Arial" w:eastAsia="Arial" w:hAnsi="Arial"/>
          <w:sz w:val="24"/>
          <w:lang w:val="fr-CA"/>
        </w:rPr>
        <w:t xml:space="preserve"> </w:t>
      </w:r>
      <w:r w:rsidRPr="009C3E2C">
        <w:rPr>
          <w:rFonts w:ascii="Arial" w:eastAsia="Arial" w:hAnsi="Arial"/>
          <w:sz w:val="24"/>
          <w:lang w:val="fr-CA"/>
        </w:rPr>
        <w:t>Par exemple, l</w:t>
      </w:r>
      <w:r w:rsidR="00C320ED" w:rsidRPr="009C3E2C">
        <w:rPr>
          <w:rFonts w:ascii="Arial" w:eastAsia="Arial" w:hAnsi="Arial"/>
          <w:sz w:val="24"/>
          <w:lang w:val="fr-CA"/>
        </w:rPr>
        <w:t>’</w:t>
      </w:r>
      <w:r w:rsidRPr="009C3E2C">
        <w:rPr>
          <w:rFonts w:ascii="Arial" w:eastAsia="Arial" w:hAnsi="Arial"/>
          <w:sz w:val="24"/>
          <w:lang w:val="fr-CA"/>
        </w:rPr>
        <w:t xml:space="preserve">AQ comprenant les </w:t>
      </w:r>
      <w:r w:rsidR="007A4E78">
        <w:rPr>
          <w:rFonts w:ascii="Arial" w:eastAsia="Arial" w:hAnsi="Arial"/>
          <w:sz w:val="24"/>
          <w:lang w:val="fr-CA"/>
        </w:rPr>
        <w:t>transactions</w:t>
      </w:r>
      <w:r w:rsidRPr="009C3E2C">
        <w:rPr>
          <w:rFonts w:ascii="Arial" w:eastAsia="Arial" w:hAnsi="Arial"/>
          <w:sz w:val="24"/>
          <w:lang w:val="fr-CA"/>
        </w:rPr>
        <w:t xml:space="preserve"> de vendredi sera produit lundi, et l</w:t>
      </w:r>
      <w:r w:rsidR="00C320ED" w:rsidRPr="009C3E2C">
        <w:rPr>
          <w:rFonts w:ascii="Arial" w:eastAsia="Arial" w:hAnsi="Arial"/>
          <w:sz w:val="24"/>
          <w:lang w:val="fr-CA"/>
        </w:rPr>
        <w:t>’</w:t>
      </w:r>
      <w:r w:rsidR="00E26BA4">
        <w:rPr>
          <w:rFonts w:ascii="Arial" w:eastAsia="Arial" w:hAnsi="Arial"/>
          <w:sz w:val="24"/>
          <w:lang w:val="fr-CA"/>
        </w:rPr>
        <w:t>AQ co</w:t>
      </w:r>
      <w:r w:rsidR="004B533E">
        <w:rPr>
          <w:rFonts w:ascii="Arial" w:eastAsia="Arial" w:hAnsi="Arial"/>
          <w:sz w:val="24"/>
          <w:lang w:val="fr-CA"/>
        </w:rPr>
        <w:t>nten</w:t>
      </w:r>
      <w:r w:rsidR="00E26BA4">
        <w:rPr>
          <w:rFonts w:ascii="Arial" w:eastAsia="Arial" w:hAnsi="Arial"/>
          <w:sz w:val="24"/>
          <w:lang w:val="fr-CA"/>
        </w:rPr>
        <w:t>ant</w:t>
      </w:r>
      <w:r w:rsidRPr="009C3E2C">
        <w:rPr>
          <w:rFonts w:ascii="Arial" w:eastAsia="Arial" w:hAnsi="Arial"/>
          <w:sz w:val="24"/>
          <w:lang w:val="fr-CA"/>
        </w:rPr>
        <w:t xml:space="preserve"> les transactions de la fin de semaine sera produit mardi.</w:t>
      </w:r>
    </w:p>
    <w:p w:rsidR="003535DC" w:rsidRDefault="00A673E9" w:rsidP="000052B1">
      <w:pPr>
        <w:keepNext/>
        <w:spacing w:before="276" w:line="265" w:lineRule="exact"/>
        <w:textAlignment w:val="baseline"/>
        <w:rPr>
          <w:rFonts w:ascii="Arial" w:eastAsia="Arial" w:hAnsi="Arial"/>
          <w:sz w:val="24"/>
          <w:lang w:val="fr-CA"/>
        </w:rPr>
      </w:pPr>
      <w:r w:rsidRPr="009C3E2C">
        <w:rPr>
          <w:rFonts w:ascii="Arial" w:eastAsia="Arial" w:hAnsi="Arial"/>
          <w:sz w:val="24"/>
          <w:lang w:val="fr-CA"/>
        </w:rPr>
        <w:t>Les types de transactions compris dans l</w:t>
      </w:r>
      <w:r w:rsidR="00C320ED" w:rsidRPr="009C3E2C">
        <w:rPr>
          <w:rFonts w:ascii="Arial" w:eastAsia="Arial" w:hAnsi="Arial"/>
          <w:sz w:val="24"/>
          <w:lang w:val="fr-CA"/>
        </w:rPr>
        <w:t>’</w:t>
      </w:r>
      <w:r w:rsidRPr="009C3E2C">
        <w:rPr>
          <w:rFonts w:ascii="Arial" w:eastAsia="Arial" w:hAnsi="Arial"/>
          <w:sz w:val="24"/>
          <w:lang w:val="fr-CA"/>
        </w:rPr>
        <w:t>avis quotidien sont les suivants :</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Formule de codage de Douanes Canada (B3)</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Demande de rajustement de Douanes Canada – Comptes créditeurs et comptes débiteurs (B2-1 CC et CD)</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Pénalité pour déclaration tardive</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Avis de cotisation de pénalité</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Factures K23</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Demande de drawback K32</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Contre-passation de documents antérieurs</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lastRenderedPageBreak/>
        <w:t>Transactions faisant l’objet d’un appel ou d’un examen</w:t>
      </w:r>
    </w:p>
    <w:p w:rsidR="00032682" w:rsidRPr="00032682" w:rsidRDefault="00032682" w:rsidP="00032682">
      <w:pPr>
        <w:numPr>
          <w:ilvl w:val="0"/>
          <w:numId w:val="1"/>
        </w:numPr>
        <w:tabs>
          <w:tab w:val="clear" w:pos="360"/>
          <w:tab w:val="left" w:pos="720"/>
        </w:tabs>
        <w:spacing w:before="192" w:line="278" w:lineRule="exact"/>
        <w:ind w:right="792" w:hanging="360"/>
        <w:textAlignment w:val="baseline"/>
        <w:rPr>
          <w:rFonts w:ascii="Arial" w:eastAsia="Arial" w:hAnsi="Arial"/>
          <w:sz w:val="24"/>
          <w:lang w:val="fr-CA"/>
        </w:rPr>
      </w:pPr>
      <w:r w:rsidRPr="00032682">
        <w:rPr>
          <w:rFonts w:ascii="Arial" w:eastAsia="Arial" w:hAnsi="Arial"/>
          <w:sz w:val="24"/>
          <w:lang w:val="fr-CA"/>
        </w:rPr>
        <w:t>Frais d’administration liés aux paiements sans provision</w:t>
      </w:r>
    </w:p>
    <w:p w:rsidR="001F703A" w:rsidRPr="001F703A" w:rsidRDefault="001F703A" w:rsidP="001F703A">
      <w:pPr>
        <w:keepNext/>
        <w:spacing w:before="199" w:after="183" w:line="276" w:lineRule="exact"/>
        <w:ind w:right="144"/>
        <w:textAlignment w:val="baseline"/>
        <w:rPr>
          <w:rFonts w:ascii="Arial" w:eastAsia="Arial" w:hAnsi="Arial"/>
          <w:spacing w:val="-1"/>
          <w:sz w:val="24"/>
          <w:lang w:val="fr-CA"/>
        </w:rPr>
      </w:pPr>
      <w:r w:rsidRPr="001F703A">
        <w:rPr>
          <w:rFonts w:ascii="Arial" w:eastAsia="Arial" w:hAnsi="Arial"/>
          <w:spacing w:val="-1"/>
          <w:sz w:val="24"/>
          <w:lang w:val="fr-CA"/>
        </w:rPr>
        <w:t>L’avis quotidien ne prévaut pas sur les règlements ou les lignes directrices de l’Agence en vigueur quant au versement des droits et des taxes. Le fait qu’un participant reçoive ou non l’information comptable (soit les avis quotidiens ou les relevés de compte) par le biais du SAED n’a aucune incidence sur les soldes dus dans les délais prescrits par l’AFSC. Remarque : Les formulaires B3 payés en argent comptant n’apparaîtront pas sur les avis quotidiens ou sur les relevés de compte.</w:t>
      </w: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C36086" w:rsidRDefault="00C36086" w:rsidP="005A054E">
      <w:pPr>
        <w:keepNext/>
        <w:spacing w:before="199" w:after="183" w:line="276" w:lineRule="exact"/>
        <w:ind w:right="144"/>
        <w:textAlignment w:val="baseline"/>
        <w:rPr>
          <w:rFonts w:ascii="Arial" w:eastAsia="Arial" w:hAnsi="Arial"/>
          <w:color w:val="000000"/>
          <w:sz w:val="24"/>
          <w:lang w:val="fr-CA"/>
        </w:rPr>
      </w:pPr>
    </w:p>
    <w:p w:rsidR="003535DC" w:rsidRDefault="003535DC">
      <w:pPr>
        <w:ind w:left="271" w:right="221"/>
        <w:textAlignment w:val="baseline"/>
        <w:rPr>
          <w:lang w:val="fr-CA"/>
        </w:rPr>
      </w:pPr>
    </w:p>
    <w:p w:rsidR="003535DC" w:rsidRDefault="003535DC">
      <w:pPr>
        <w:rPr>
          <w:lang w:val="fr-CA"/>
        </w:rPr>
        <w:sectPr w:rsidR="003535DC" w:rsidSect="000E344B">
          <w:pgSz w:w="12240" w:h="15840" w:code="1"/>
          <w:pgMar w:top="1157" w:right="1355" w:bottom="930" w:left="1168" w:header="720" w:footer="720" w:gutter="0"/>
          <w:cols w:space="720"/>
          <w:docGrid w:linePitch="299"/>
        </w:sectPr>
      </w:pPr>
    </w:p>
    <w:p w:rsidR="00715D6E" w:rsidRPr="003D4600" w:rsidRDefault="00715D6E" w:rsidP="00715D6E">
      <w:pPr>
        <w:pStyle w:val="Heading3"/>
      </w:pPr>
      <w:bookmarkStart w:id="5" w:name="_Toc457446254"/>
      <w:r w:rsidRPr="003D4600">
        <w:lastRenderedPageBreak/>
        <w:t>3.1.1 Disposition cartographique XML de l’avis</w:t>
      </w:r>
      <w:r>
        <w:t xml:space="preserve"> </w:t>
      </w:r>
      <w:r w:rsidRPr="003D4600">
        <w:t>quotidien</w:t>
      </w:r>
      <w:bookmarkEnd w:id="5"/>
      <w:r w:rsidRPr="003D4600">
        <w:t xml:space="preserve"> </w:t>
      </w:r>
    </w:p>
    <w:p w:rsidR="00715D6E" w:rsidRPr="00931BE8" w:rsidRDefault="00715D6E" w:rsidP="00715D6E">
      <w:pPr>
        <w:spacing w:before="10" w:after="289"/>
        <w:ind w:left="100" w:right="1564"/>
        <w:textAlignment w:val="baseline"/>
        <w:rPr>
          <w:lang w:val="fr-CA"/>
        </w:rPr>
      </w:pPr>
    </w:p>
    <w:tbl>
      <w:tblPr>
        <w:tblW w:w="14309" w:type="dxa"/>
        <w:tblInd w:w="13" w:type="dxa"/>
        <w:tblLayout w:type="fixed"/>
        <w:tblCellMar>
          <w:left w:w="0" w:type="dxa"/>
          <w:right w:w="0" w:type="dxa"/>
        </w:tblCellMar>
        <w:tblLook w:val="04A0" w:firstRow="1" w:lastRow="0" w:firstColumn="1" w:lastColumn="0" w:noHBand="0" w:noVBand="1"/>
      </w:tblPr>
      <w:tblGrid>
        <w:gridCol w:w="4769"/>
        <w:gridCol w:w="21"/>
        <w:gridCol w:w="1676"/>
        <w:gridCol w:w="28"/>
        <w:gridCol w:w="1382"/>
        <w:gridCol w:w="34"/>
        <w:gridCol w:w="21"/>
        <w:gridCol w:w="1560"/>
        <w:gridCol w:w="2869"/>
        <w:gridCol w:w="1183"/>
        <w:gridCol w:w="766"/>
      </w:tblGrid>
      <w:tr w:rsidR="00715D6E" w:rsidTr="00715D6E">
        <w:trPr>
          <w:trHeight w:hRule="exact" w:val="984"/>
        </w:trPr>
        <w:tc>
          <w:tcPr>
            <w:tcW w:w="4790"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715D6E" w:rsidRPr="00931BE8" w:rsidRDefault="00715D6E" w:rsidP="00715D6E">
            <w:pPr>
              <w:spacing w:before="345" w:after="309" w:line="320" w:lineRule="exact"/>
              <w:ind w:right="1430"/>
              <w:jc w:val="right"/>
              <w:textAlignment w:val="baseline"/>
            </w:pPr>
            <w:r>
              <w:rPr>
                <w:rFonts w:ascii="Arial" w:eastAsia="Arial" w:hAnsi="Arial"/>
                <w:b/>
                <w:color w:val="000000"/>
                <w:sz w:val="28"/>
                <w:lang w:val="fr-CA"/>
              </w:rPr>
              <w:t>Nom de l’élément</w:t>
            </w:r>
          </w:p>
        </w:tc>
        <w:tc>
          <w:tcPr>
            <w:tcW w:w="1704"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715D6E" w:rsidRPr="009C3E2C" w:rsidRDefault="00715D6E" w:rsidP="00715D6E">
            <w:pPr>
              <w:spacing w:line="320" w:lineRule="exact"/>
              <w:jc w:val="center"/>
              <w:textAlignment w:val="baseline"/>
            </w:pPr>
            <w:r w:rsidRPr="009C3E2C">
              <w:rPr>
                <w:rFonts w:ascii="Arial" w:eastAsia="Arial" w:hAnsi="Arial"/>
                <w:b/>
                <w:sz w:val="28"/>
                <w:lang w:val="fr-CA"/>
              </w:rPr>
              <w:t>Type de donnée</w:t>
            </w:r>
          </w:p>
        </w:tc>
        <w:tc>
          <w:tcPr>
            <w:tcW w:w="141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715D6E" w:rsidRPr="009C3E2C" w:rsidRDefault="00715D6E" w:rsidP="00715D6E">
            <w:pPr>
              <w:spacing w:line="320" w:lineRule="exact"/>
              <w:jc w:val="center"/>
              <w:textAlignment w:val="baseline"/>
              <w:rPr>
                <w:rFonts w:ascii="Arial" w:eastAsia="Arial" w:hAnsi="Arial"/>
                <w:b/>
                <w:sz w:val="28"/>
                <w:lang w:val="fr-CA"/>
              </w:rPr>
            </w:pPr>
            <w:r w:rsidRPr="009C3E2C">
              <w:rPr>
                <w:rFonts w:ascii="Arial" w:eastAsia="Arial" w:hAnsi="Arial"/>
                <w:b/>
                <w:sz w:val="28"/>
                <w:lang w:val="fr-CA"/>
              </w:rPr>
              <w:t>Longueur maximale</w:t>
            </w:r>
          </w:p>
        </w:tc>
        <w:tc>
          <w:tcPr>
            <w:tcW w:w="6399" w:type="dxa"/>
            <w:gridSpan w:val="5"/>
            <w:tcBorders>
              <w:top w:val="single" w:sz="5" w:space="0" w:color="000000"/>
              <w:left w:val="single" w:sz="5" w:space="0" w:color="000000"/>
              <w:bottom w:val="single" w:sz="5" w:space="0" w:color="000000"/>
              <w:right w:val="single" w:sz="5" w:space="0" w:color="000000"/>
            </w:tcBorders>
            <w:shd w:val="clear" w:color="BEBEBE" w:fill="BEBEBE"/>
            <w:vAlign w:val="center"/>
          </w:tcPr>
          <w:p w:rsidR="00715D6E" w:rsidRDefault="00715D6E" w:rsidP="00715D6E">
            <w:pPr>
              <w:spacing w:before="345" w:after="309" w:line="320" w:lineRule="exact"/>
              <w:ind w:right="878"/>
              <w:jc w:val="right"/>
              <w:textAlignment w:val="baseline"/>
              <w:rPr>
                <w:rFonts w:ascii="Arial" w:eastAsia="Arial" w:hAnsi="Arial"/>
                <w:b/>
                <w:color w:val="000000"/>
                <w:sz w:val="28"/>
                <w:lang w:val="fr-CA"/>
              </w:rPr>
            </w:pPr>
            <w:r>
              <w:rPr>
                <w:rFonts w:ascii="Arial" w:eastAsia="Arial" w:hAnsi="Arial"/>
                <w:b/>
                <w:color w:val="000000"/>
                <w:sz w:val="28"/>
                <w:lang w:val="fr-CA"/>
              </w:rPr>
              <w:t>Description de l’élément / exigences</w:t>
            </w:r>
          </w:p>
        </w:tc>
      </w:tr>
      <w:tr w:rsidR="00715D6E" w:rsidRPr="007D3597" w:rsidTr="00715D6E">
        <w:trPr>
          <w:trHeight w:hRule="exact" w:val="864"/>
        </w:trPr>
        <w:tc>
          <w:tcPr>
            <w:tcW w:w="14309" w:type="dxa"/>
            <w:gridSpan w:val="11"/>
            <w:tcBorders>
              <w:top w:val="single" w:sz="5" w:space="0" w:color="000000"/>
              <w:left w:val="single" w:sz="5" w:space="0" w:color="000000"/>
              <w:bottom w:val="single" w:sz="5" w:space="0" w:color="000000"/>
              <w:right w:val="single" w:sz="5" w:space="0" w:color="000000"/>
            </w:tcBorders>
            <w:shd w:val="clear" w:color="F8EBF2" w:fill="F8EBF2"/>
          </w:tcPr>
          <w:p w:rsidR="00715D6E" w:rsidRPr="00C320ED" w:rsidRDefault="00715D6E" w:rsidP="00715D6E">
            <w:pPr>
              <w:spacing w:line="274" w:lineRule="exact"/>
              <w:ind w:left="72"/>
              <w:textAlignment w:val="baseline"/>
              <w:rPr>
                <w:rFonts w:ascii="Arial" w:eastAsia="Arial" w:hAnsi="Arial"/>
                <w:color w:val="000000"/>
                <w:sz w:val="24"/>
                <w:lang w:val="fr-CA"/>
              </w:rPr>
            </w:pPr>
            <w:r w:rsidRPr="00C320ED">
              <w:rPr>
                <w:rFonts w:ascii="Arial" w:eastAsia="Arial" w:hAnsi="Arial"/>
                <w:color w:val="000000"/>
                <w:sz w:val="24"/>
                <w:lang w:val="fr-CA"/>
              </w:rPr>
              <w:t>ZDNOTICE</w:t>
            </w:r>
          </w:p>
          <w:p w:rsidR="00715D6E" w:rsidRPr="00F64C54" w:rsidRDefault="00715D6E" w:rsidP="00715D6E">
            <w:pPr>
              <w:spacing w:line="274" w:lineRule="exact"/>
              <w:ind w:left="72"/>
              <w:textAlignment w:val="baseline"/>
              <w:rPr>
                <w:lang w:val="fr-CA"/>
              </w:rPr>
            </w:pPr>
            <w:r w:rsidRPr="00F64C54">
              <w:rPr>
                <w:rFonts w:ascii="Arial" w:eastAsia="Arial" w:hAnsi="Arial"/>
                <w:color w:val="000000"/>
                <w:sz w:val="24"/>
                <w:lang w:val="fr-CA"/>
              </w:rPr>
              <w:t>Élément racine</w:t>
            </w:r>
          </w:p>
          <w:p w:rsidR="00715D6E" w:rsidRPr="00F64C54" w:rsidRDefault="00715D6E" w:rsidP="00715D6E">
            <w:pPr>
              <w:spacing w:before="4" w:after="17" w:line="274" w:lineRule="exact"/>
              <w:ind w:left="72"/>
              <w:textAlignment w:val="baseline"/>
              <w:rPr>
                <w:rFonts w:ascii="Arial" w:eastAsia="Arial" w:hAnsi="Arial"/>
                <w:color w:val="000000"/>
                <w:sz w:val="24"/>
                <w:lang w:val="fr-CA"/>
              </w:rPr>
            </w:pPr>
            <w:r w:rsidRPr="00F64C54">
              <w:rPr>
                <w:rFonts w:ascii="Arial" w:eastAsia="Arial" w:hAnsi="Arial"/>
                <w:color w:val="000000"/>
                <w:sz w:val="24"/>
                <w:lang w:val="fr-CA"/>
              </w:rPr>
              <w:t>(fermé à la fin du fichier)</w:t>
            </w:r>
          </w:p>
        </w:tc>
      </w:tr>
      <w:tr w:rsidR="00715D6E" w:rsidRPr="007D3597" w:rsidTr="00715D6E">
        <w:trPr>
          <w:trHeight w:hRule="exact" w:val="859"/>
        </w:trPr>
        <w:tc>
          <w:tcPr>
            <w:tcW w:w="14309" w:type="dxa"/>
            <w:gridSpan w:val="11"/>
            <w:tcBorders>
              <w:top w:val="single" w:sz="5" w:space="0" w:color="000000"/>
              <w:left w:val="single" w:sz="5" w:space="0" w:color="000000"/>
              <w:bottom w:val="single" w:sz="5" w:space="0" w:color="000000"/>
              <w:right w:val="single" w:sz="5" w:space="0" w:color="000000"/>
            </w:tcBorders>
            <w:shd w:val="clear" w:color="F8EBF2" w:fill="F8EBF2"/>
          </w:tcPr>
          <w:p w:rsidR="00715D6E" w:rsidRPr="00F64C54" w:rsidRDefault="00715D6E" w:rsidP="00715D6E">
            <w:pPr>
              <w:spacing w:line="274" w:lineRule="exact"/>
              <w:ind w:left="72"/>
              <w:textAlignment w:val="baseline"/>
              <w:rPr>
                <w:rFonts w:ascii="Arial" w:eastAsia="Arial" w:hAnsi="Arial"/>
                <w:color w:val="000000"/>
                <w:sz w:val="24"/>
                <w:lang w:val="fr-CA"/>
              </w:rPr>
            </w:pPr>
            <w:r>
              <w:rPr>
                <w:rFonts w:ascii="Arial" w:eastAsia="Arial" w:hAnsi="Arial"/>
                <w:color w:val="000000"/>
                <w:sz w:val="24"/>
                <w:lang w:val="fr-CA"/>
              </w:rPr>
              <w:t>Item</w:t>
            </w:r>
          </w:p>
          <w:p w:rsidR="00715D6E" w:rsidRPr="00F64C54" w:rsidRDefault="00715D6E" w:rsidP="00715D6E">
            <w:pPr>
              <w:spacing w:line="274" w:lineRule="exact"/>
              <w:ind w:left="72"/>
              <w:textAlignment w:val="baseline"/>
              <w:rPr>
                <w:rFonts w:ascii="Arial" w:eastAsia="Arial" w:hAnsi="Arial"/>
                <w:color w:val="000000"/>
                <w:sz w:val="24"/>
                <w:lang w:val="fr-CA"/>
              </w:rPr>
            </w:pPr>
            <w:r w:rsidRPr="00F64C54">
              <w:rPr>
                <w:rFonts w:ascii="Arial" w:eastAsia="Arial" w:hAnsi="Arial"/>
                <w:color w:val="000000"/>
                <w:sz w:val="24"/>
                <w:lang w:val="fr-CA"/>
              </w:rPr>
              <w:t>(une fois par avis)</w:t>
            </w:r>
          </w:p>
          <w:p w:rsidR="00715D6E" w:rsidRPr="00F64C54" w:rsidRDefault="00715D6E" w:rsidP="00715D6E">
            <w:pPr>
              <w:spacing w:before="4" w:after="17" w:line="274" w:lineRule="exact"/>
              <w:ind w:left="72"/>
              <w:textAlignment w:val="baseline"/>
              <w:rPr>
                <w:rFonts w:ascii="Arial" w:eastAsia="Arial" w:hAnsi="Arial"/>
                <w:color w:val="000000"/>
                <w:sz w:val="24"/>
                <w:lang w:val="fr-CA"/>
              </w:rPr>
            </w:pPr>
            <w:r w:rsidRPr="00F64C54">
              <w:rPr>
                <w:rFonts w:ascii="Arial" w:eastAsia="Arial" w:hAnsi="Arial"/>
                <w:color w:val="000000"/>
                <w:sz w:val="24"/>
                <w:lang w:val="fr-CA"/>
              </w:rPr>
              <w:t>(fermé à la fin du fichier)</w:t>
            </w:r>
          </w:p>
        </w:tc>
      </w:tr>
      <w:tr w:rsidR="00715D6E" w:rsidRPr="007D3597" w:rsidTr="00715D6E">
        <w:trPr>
          <w:trHeight w:hRule="exact" w:val="864"/>
        </w:trPr>
        <w:tc>
          <w:tcPr>
            <w:tcW w:w="14309" w:type="dxa"/>
            <w:gridSpan w:val="11"/>
            <w:tcBorders>
              <w:top w:val="single" w:sz="5" w:space="0" w:color="000000"/>
              <w:left w:val="single" w:sz="5" w:space="0" w:color="000000"/>
              <w:bottom w:val="single" w:sz="5" w:space="0" w:color="000000"/>
              <w:right w:val="single" w:sz="5" w:space="0" w:color="000000"/>
            </w:tcBorders>
            <w:shd w:val="clear" w:color="F8EBF2" w:fill="F8EBF2"/>
          </w:tcPr>
          <w:p w:rsidR="00715D6E" w:rsidRDefault="00715D6E" w:rsidP="00715D6E">
            <w:pPr>
              <w:spacing w:line="274" w:lineRule="exact"/>
              <w:ind w:left="72"/>
              <w:textAlignment w:val="baseline"/>
              <w:rPr>
                <w:rFonts w:ascii="Arial" w:eastAsia="Arial" w:hAnsi="Arial"/>
                <w:color w:val="000000"/>
                <w:sz w:val="24"/>
                <w:lang w:val="fr-CA"/>
              </w:rPr>
            </w:pPr>
            <w:r>
              <w:rPr>
                <w:rFonts w:ascii="Arial" w:eastAsia="Arial" w:hAnsi="Arial"/>
                <w:color w:val="000000"/>
                <w:sz w:val="24"/>
                <w:lang w:val="fr-CA"/>
              </w:rPr>
              <w:t>HEADER</w:t>
            </w:r>
          </w:p>
          <w:p w:rsidR="00715D6E" w:rsidRDefault="00715D6E" w:rsidP="00715D6E">
            <w:pPr>
              <w:spacing w:before="5" w:after="295" w:line="274" w:lineRule="exact"/>
              <w:ind w:left="72"/>
              <w:textAlignment w:val="baseline"/>
              <w:rPr>
                <w:rFonts w:ascii="Arial" w:eastAsia="Arial" w:hAnsi="Arial"/>
                <w:color w:val="000000"/>
                <w:sz w:val="24"/>
                <w:lang w:val="fr-CA"/>
              </w:rPr>
            </w:pPr>
            <w:r>
              <w:rPr>
                <w:rFonts w:ascii="Arial" w:eastAsia="Arial" w:hAnsi="Arial"/>
                <w:color w:val="000000"/>
                <w:sz w:val="24"/>
                <w:lang w:val="fr-CA"/>
              </w:rPr>
              <w:t>(</w:t>
            </w:r>
            <w:r w:rsidRPr="00F64C54">
              <w:rPr>
                <w:rFonts w:ascii="Arial" w:eastAsia="Arial" w:hAnsi="Arial"/>
                <w:color w:val="000000"/>
                <w:sz w:val="24"/>
                <w:lang w:val="fr-CA"/>
              </w:rPr>
              <w:t>une fois par avis</w:t>
            </w:r>
            <w:r>
              <w:rPr>
                <w:rFonts w:ascii="Arial" w:eastAsia="Arial" w:hAnsi="Arial"/>
                <w:color w:val="000000"/>
                <w:sz w:val="24"/>
                <w:lang w:val="fr-CA"/>
              </w:rPr>
              <w:t>)</w:t>
            </w:r>
          </w:p>
        </w:tc>
      </w:tr>
      <w:tr w:rsidR="00715D6E" w:rsidRPr="007D3597" w:rsidTr="00715D6E">
        <w:trPr>
          <w:trHeight w:hRule="exact" w:val="1949"/>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Pr="00323325" w:rsidRDefault="00715D6E" w:rsidP="00715D6E">
            <w:pPr>
              <w:spacing w:after="655" w:line="274" w:lineRule="exact"/>
              <w:ind w:left="120"/>
              <w:textAlignment w:val="baseline"/>
              <w:rPr>
                <w:rFonts w:ascii="Arial" w:eastAsia="Arial" w:hAnsi="Arial"/>
                <w:color w:val="000000"/>
                <w:sz w:val="24"/>
                <w:lang w:val="fr-CA"/>
              </w:rPr>
            </w:pPr>
            <w:r w:rsidRPr="00323325">
              <w:rPr>
                <w:rFonts w:ascii="Arial" w:eastAsia="Arial" w:hAnsi="Arial"/>
                <w:color w:val="000000"/>
                <w:sz w:val="24"/>
                <w:lang w:val="fr-CA"/>
              </w:rPr>
              <w:t>HEADER / FILE_NAME</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Pr="00323325" w:rsidRDefault="00715D6E" w:rsidP="00715D6E">
            <w:pPr>
              <w:jc w:val="center"/>
              <w:rPr>
                <w:rFonts w:ascii="Arial" w:hAnsi="Arial" w:cs="Arial"/>
                <w:sz w:val="24"/>
                <w:szCs w:val="24"/>
              </w:rPr>
            </w:pPr>
            <w:r w:rsidRPr="00323325">
              <w:rPr>
                <w:rFonts w:ascii="Arial" w:hAnsi="Arial" w:cs="Arial"/>
                <w:sz w:val="24"/>
                <w:szCs w:val="24"/>
              </w:rPr>
              <w:t>xsd: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Pr="00323325" w:rsidRDefault="00715D6E" w:rsidP="00715D6E">
            <w:pPr>
              <w:jc w:val="center"/>
              <w:rPr>
                <w:rFonts w:ascii="Arial" w:hAnsi="Arial" w:cs="Arial"/>
                <w:sz w:val="24"/>
                <w:szCs w:val="24"/>
              </w:rPr>
            </w:pPr>
            <w:r w:rsidRPr="00323325">
              <w:rPr>
                <w:rFonts w:ascii="Arial" w:hAnsi="Arial" w:cs="Arial"/>
                <w:sz w:val="24"/>
                <w:szCs w:val="24"/>
              </w:rPr>
              <w:t>40</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 xml:space="preserve">Format: </w:t>
            </w:r>
          </w:p>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Courtier: DN-NE9-DATEHEURE</w:t>
            </w:r>
          </w:p>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Importateur: DN-NE15-DATEHEURE</w:t>
            </w:r>
          </w:p>
          <w:p w:rsidR="00715D6E" w:rsidRPr="000F352E" w:rsidRDefault="00715D6E" w:rsidP="00715D6E">
            <w:pPr>
              <w:spacing w:after="29" w:line="255" w:lineRule="exact"/>
              <w:ind w:left="108" w:right="396"/>
              <w:textAlignment w:val="baseline"/>
              <w:rPr>
                <w:rFonts w:ascii="Arial" w:eastAsia="Arial" w:hAnsi="Arial"/>
                <w:sz w:val="24"/>
                <w:szCs w:val="24"/>
                <w:lang w:val="fr-CA"/>
              </w:rPr>
            </w:pPr>
          </w:p>
          <w:p w:rsidR="00715D6E" w:rsidRPr="000F352E" w:rsidRDefault="00715D6E" w:rsidP="007D3597">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Identifiant unique qui décrit le client (NE9 ou NE15), la date</w:t>
            </w:r>
            <w:r w:rsidR="007D3597">
              <w:rPr>
                <w:rFonts w:ascii="Arial" w:eastAsia="Arial" w:hAnsi="Arial"/>
                <w:sz w:val="24"/>
                <w:szCs w:val="24"/>
                <w:lang w:val="fr-CA"/>
              </w:rPr>
              <w:t xml:space="preserve"> et </w:t>
            </w:r>
            <w:r w:rsidRPr="000F352E">
              <w:rPr>
                <w:rFonts w:ascii="Arial" w:eastAsia="Arial" w:hAnsi="Arial"/>
                <w:sz w:val="24"/>
                <w:szCs w:val="24"/>
                <w:lang w:val="fr-CA"/>
              </w:rPr>
              <w:t>l'heure de l'avis quotidien.</w:t>
            </w:r>
          </w:p>
        </w:tc>
      </w:tr>
      <w:tr w:rsidR="00715D6E" w:rsidRPr="003B1A90" w:rsidTr="00715D6E">
        <w:trPr>
          <w:trHeight w:hRule="exact" w:val="1549"/>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Pr="00323325" w:rsidRDefault="00715D6E" w:rsidP="00715D6E">
            <w:pPr>
              <w:spacing w:after="655" w:line="274" w:lineRule="exact"/>
              <w:ind w:left="120"/>
              <w:textAlignment w:val="baseline"/>
              <w:rPr>
                <w:rFonts w:ascii="Arial" w:eastAsia="Arial" w:hAnsi="Arial"/>
                <w:color w:val="000000"/>
                <w:sz w:val="24"/>
                <w:lang w:val="fr-CA"/>
              </w:rPr>
            </w:pPr>
            <w:r w:rsidRPr="00323325">
              <w:rPr>
                <w:rFonts w:ascii="Arial" w:eastAsia="Arial" w:hAnsi="Arial"/>
                <w:color w:val="000000"/>
                <w:sz w:val="24"/>
                <w:lang w:val="fr-CA"/>
              </w:rPr>
              <w:t>HEADER / FILE_TYPE</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Pr="00323325" w:rsidRDefault="00715D6E" w:rsidP="00715D6E">
            <w:pPr>
              <w:jc w:val="center"/>
              <w:rPr>
                <w:rFonts w:ascii="Arial" w:hAnsi="Arial" w:cs="Arial"/>
                <w:sz w:val="24"/>
                <w:szCs w:val="24"/>
              </w:rPr>
            </w:pPr>
            <w:r w:rsidRPr="00323325">
              <w:rPr>
                <w:rFonts w:ascii="Arial" w:hAnsi="Arial" w:cs="Arial"/>
                <w:sz w:val="24"/>
                <w:szCs w:val="24"/>
              </w:rPr>
              <w:t xml:space="preserve">xsd: string </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Pr="00323325" w:rsidRDefault="00715D6E" w:rsidP="00715D6E">
            <w:pPr>
              <w:jc w:val="center"/>
              <w:rPr>
                <w:rFonts w:ascii="Arial" w:hAnsi="Arial" w:cs="Arial"/>
                <w:sz w:val="24"/>
                <w:szCs w:val="24"/>
              </w:rPr>
            </w:pPr>
            <w:r w:rsidRPr="00323325">
              <w:rPr>
                <w:rFonts w:ascii="Arial" w:hAnsi="Arial" w:cs="Arial"/>
                <w:sz w:val="24"/>
                <w:szCs w:val="24"/>
              </w:rPr>
              <w:t>1</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Caractère identifiant le type de relevé qui est reçu.</w:t>
            </w:r>
          </w:p>
          <w:p w:rsidR="00715D6E" w:rsidRPr="000F352E" w:rsidRDefault="00715D6E" w:rsidP="00715D6E">
            <w:pPr>
              <w:spacing w:after="29" w:line="255" w:lineRule="exact"/>
              <w:ind w:left="108" w:right="396"/>
              <w:textAlignment w:val="baseline"/>
              <w:rPr>
                <w:rFonts w:ascii="Arial" w:eastAsia="Arial" w:hAnsi="Arial"/>
                <w:sz w:val="24"/>
                <w:szCs w:val="24"/>
                <w:lang w:val="fr-CA"/>
              </w:rPr>
            </w:pPr>
          </w:p>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 xml:space="preserve">B – Courtier </w:t>
            </w:r>
          </w:p>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I – Importateur</w:t>
            </w:r>
          </w:p>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C – Consultant</w:t>
            </w:r>
          </w:p>
        </w:tc>
      </w:tr>
      <w:tr w:rsidR="00715D6E" w:rsidRPr="007D3597" w:rsidTr="00715D6E">
        <w:trPr>
          <w:trHeight w:hRule="exact" w:val="1129"/>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90" w:after="655" w:line="274" w:lineRule="exact"/>
              <w:ind w:left="120"/>
              <w:textAlignment w:val="baseline"/>
              <w:rPr>
                <w:rFonts w:ascii="Arial" w:eastAsia="Arial" w:hAnsi="Arial"/>
                <w:color w:val="000000"/>
                <w:sz w:val="24"/>
                <w:lang w:val="fr-CA"/>
              </w:rPr>
            </w:pPr>
            <w:r>
              <w:rPr>
                <w:rFonts w:ascii="Arial" w:eastAsia="Arial" w:hAnsi="Arial"/>
                <w:color w:val="000000"/>
                <w:sz w:val="24"/>
                <w:lang w:val="fr-CA"/>
              </w:rPr>
              <w:lastRenderedPageBreak/>
              <w:t>HEADER / DN_DATE</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90" w:after="655"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date</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90" w:after="655"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spacing w:before="303" w:line="259" w:lineRule="exact"/>
              <w:ind w:left="108" w:right="694"/>
              <w:textAlignment w:val="baseline"/>
              <w:rPr>
                <w:rFonts w:ascii="Arial" w:eastAsia="Arial" w:hAnsi="Arial"/>
                <w:spacing w:val="-2"/>
                <w:sz w:val="24"/>
                <w:szCs w:val="24"/>
                <w:lang w:val="fr-CA"/>
              </w:rPr>
            </w:pPr>
            <w:r w:rsidRPr="000F352E">
              <w:rPr>
                <w:rFonts w:ascii="Arial" w:eastAsia="Arial" w:hAnsi="Arial"/>
                <w:spacing w:val="-2"/>
                <w:sz w:val="24"/>
                <w:szCs w:val="24"/>
                <w:lang w:val="fr-CA"/>
              </w:rPr>
              <w:t xml:space="preserve">Format : AAAA-MM-JJ </w:t>
            </w:r>
          </w:p>
          <w:p w:rsidR="00715D6E" w:rsidRPr="000F352E" w:rsidRDefault="00715D6E" w:rsidP="00715D6E">
            <w:pPr>
              <w:spacing w:after="398" w:line="259" w:lineRule="exact"/>
              <w:ind w:left="108" w:right="694"/>
              <w:textAlignment w:val="baseline"/>
              <w:rPr>
                <w:sz w:val="24"/>
                <w:szCs w:val="24"/>
                <w:lang w:val="fr-CA"/>
              </w:rPr>
            </w:pPr>
            <w:r w:rsidRPr="000F352E">
              <w:rPr>
                <w:rFonts w:ascii="Arial" w:eastAsia="Arial" w:hAnsi="Arial"/>
                <w:spacing w:val="-2"/>
                <w:sz w:val="24"/>
                <w:szCs w:val="24"/>
                <w:lang w:val="fr-CA"/>
              </w:rPr>
              <w:t>Date à laquelle l’AQ est produit.</w:t>
            </w:r>
          </w:p>
        </w:tc>
      </w:tr>
      <w:tr w:rsidR="00715D6E" w:rsidRPr="007D3597" w:rsidTr="00715D6E">
        <w:trPr>
          <w:trHeight w:hRule="exact" w:val="1090"/>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90" w:after="511" w:line="274" w:lineRule="exact"/>
              <w:ind w:left="119"/>
              <w:textAlignment w:val="baseline"/>
              <w:rPr>
                <w:rFonts w:ascii="Arial" w:eastAsia="Arial" w:hAnsi="Arial"/>
                <w:color w:val="000000"/>
                <w:sz w:val="24"/>
                <w:lang w:val="fr-CA"/>
              </w:rPr>
            </w:pPr>
            <w:r>
              <w:rPr>
                <w:rFonts w:ascii="Arial" w:eastAsia="Arial" w:hAnsi="Arial"/>
                <w:color w:val="000000"/>
                <w:sz w:val="24"/>
                <w:lang w:val="fr-CA"/>
              </w:rPr>
              <w:t>HEADER / TRANS_DATE</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90" w:after="511"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date</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90" w:after="511"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6399" w:type="dxa"/>
            <w:gridSpan w:val="5"/>
            <w:tcBorders>
              <w:top w:val="single" w:sz="5" w:space="0" w:color="000000"/>
              <w:left w:val="single" w:sz="5" w:space="0" w:color="000000"/>
              <w:bottom w:val="single" w:sz="5" w:space="0" w:color="000000"/>
              <w:right w:val="single" w:sz="5" w:space="0" w:color="000000"/>
            </w:tcBorders>
            <w:vAlign w:val="center"/>
          </w:tcPr>
          <w:p w:rsidR="00715D6E" w:rsidRPr="000F352E" w:rsidRDefault="00715D6E" w:rsidP="00715D6E">
            <w:pPr>
              <w:spacing w:before="290" w:line="268" w:lineRule="exact"/>
              <w:ind w:left="72"/>
              <w:textAlignment w:val="baseline"/>
              <w:rPr>
                <w:rFonts w:ascii="Arial" w:eastAsia="Arial" w:hAnsi="Arial"/>
                <w:color w:val="000000"/>
                <w:sz w:val="24"/>
                <w:szCs w:val="24"/>
                <w:lang w:val="fr-CA"/>
              </w:rPr>
            </w:pPr>
            <w:r w:rsidRPr="000F352E">
              <w:rPr>
                <w:rFonts w:ascii="Arial" w:eastAsia="Arial" w:hAnsi="Arial"/>
                <w:color w:val="000000"/>
                <w:sz w:val="24"/>
                <w:szCs w:val="24"/>
                <w:lang w:val="fr-CA"/>
              </w:rPr>
              <w:t>Format : AAAA-MM-JJ</w:t>
            </w:r>
          </w:p>
          <w:p w:rsidR="00715D6E" w:rsidRPr="000F352E" w:rsidRDefault="00715D6E" w:rsidP="00715D6E">
            <w:pPr>
              <w:spacing w:after="254" w:line="263" w:lineRule="exact"/>
              <w:ind w:left="72"/>
              <w:textAlignment w:val="baseline"/>
              <w:rPr>
                <w:rFonts w:ascii="Arial" w:eastAsia="Arial" w:hAnsi="Arial"/>
                <w:sz w:val="24"/>
                <w:szCs w:val="24"/>
                <w:lang w:val="fr-CA"/>
              </w:rPr>
            </w:pPr>
            <w:r w:rsidRPr="000F352E">
              <w:rPr>
                <w:rFonts w:ascii="Arial" w:eastAsia="Arial" w:hAnsi="Arial"/>
                <w:sz w:val="24"/>
                <w:szCs w:val="24"/>
                <w:lang w:val="fr-CA"/>
              </w:rPr>
              <w:t>Date à laquelle les documents sont reçus dans le GLCC</w:t>
            </w:r>
          </w:p>
        </w:tc>
      </w:tr>
      <w:tr w:rsidR="00715D6E" w:rsidRPr="007D3597" w:rsidTr="00715D6E">
        <w:trPr>
          <w:trHeight w:hRule="exact" w:val="561"/>
        </w:trPr>
        <w:tc>
          <w:tcPr>
            <w:tcW w:w="14309" w:type="dxa"/>
            <w:gridSpan w:val="11"/>
            <w:tcBorders>
              <w:top w:val="single" w:sz="5" w:space="0" w:color="000000"/>
              <w:left w:val="single" w:sz="5" w:space="0" w:color="000000"/>
              <w:bottom w:val="single" w:sz="5" w:space="0" w:color="000000"/>
              <w:right w:val="single" w:sz="5" w:space="0" w:color="000000"/>
            </w:tcBorders>
            <w:shd w:val="clear" w:color="F8EBF2" w:fill="F8EBF2"/>
          </w:tcPr>
          <w:p w:rsidR="00715D6E" w:rsidRPr="00BC0E89" w:rsidRDefault="00715D6E" w:rsidP="00715D6E">
            <w:pPr>
              <w:spacing w:line="271" w:lineRule="exact"/>
              <w:ind w:left="108" w:right="12168"/>
              <w:textAlignment w:val="baseline"/>
              <w:rPr>
                <w:rFonts w:ascii="Arial" w:eastAsia="Arial" w:hAnsi="Arial"/>
                <w:color w:val="000000"/>
                <w:sz w:val="24"/>
                <w:lang w:val="fr-CA"/>
              </w:rPr>
            </w:pPr>
            <w:r w:rsidRPr="00BC0E89">
              <w:rPr>
                <w:rFonts w:ascii="Arial" w:eastAsia="Arial" w:hAnsi="Arial"/>
                <w:color w:val="000000"/>
                <w:sz w:val="24"/>
                <w:lang w:val="fr-CA"/>
              </w:rPr>
              <w:t>HEADER / PARTY (</w:t>
            </w:r>
            <w:r>
              <w:rPr>
                <w:rFonts w:ascii="Arial" w:eastAsia="Arial" w:hAnsi="Arial"/>
                <w:color w:val="000000"/>
                <w:sz w:val="24"/>
                <w:lang w:val="fr-CA"/>
              </w:rPr>
              <w:t>Une</w:t>
            </w:r>
            <w:r w:rsidRPr="00F64C54">
              <w:rPr>
                <w:rFonts w:ascii="Arial" w:eastAsia="Arial" w:hAnsi="Arial"/>
                <w:color w:val="000000"/>
                <w:sz w:val="24"/>
                <w:lang w:val="fr-CA"/>
              </w:rPr>
              <w:t xml:space="preserve"> fois par avis</w:t>
            </w:r>
            <w:r w:rsidRPr="00BC0E89">
              <w:rPr>
                <w:rFonts w:ascii="Arial" w:eastAsia="Arial" w:hAnsi="Arial"/>
                <w:color w:val="000000"/>
                <w:sz w:val="24"/>
                <w:lang w:val="fr-CA"/>
              </w:rPr>
              <w:t>)</w:t>
            </w:r>
          </w:p>
        </w:tc>
      </w:tr>
      <w:tr w:rsidR="00715D6E" w:rsidRPr="007D3597" w:rsidTr="00715D6E">
        <w:trPr>
          <w:trHeight w:hRule="exact" w:val="84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90" w:after="272" w:line="274" w:lineRule="exact"/>
              <w:ind w:left="120"/>
              <w:textAlignment w:val="baseline"/>
              <w:rPr>
                <w:rFonts w:ascii="Arial" w:eastAsia="Arial" w:hAnsi="Arial"/>
                <w:color w:val="000000"/>
                <w:sz w:val="24"/>
                <w:lang w:val="fr-CA"/>
              </w:rPr>
            </w:pPr>
            <w:r>
              <w:rPr>
                <w:rFonts w:ascii="Arial" w:eastAsia="Arial" w:hAnsi="Arial"/>
                <w:color w:val="000000"/>
                <w:sz w:val="24"/>
                <w:lang w:val="fr-CA"/>
              </w:rPr>
              <w:t>EADER / PARTY / ASEC</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90" w:after="272"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90" w:after="272"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5</w:t>
            </w:r>
          </w:p>
        </w:tc>
        <w:tc>
          <w:tcPr>
            <w:tcW w:w="6399" w:type="dxa"/>
            <w:gridSpan w:val="5"/>
            <w:tcBorders>
              <w:top w:val="single" w:sz="5" w:space="0" w:color="000000"/>
              <w:left w:val="single" w:sz="5" w:space="0" w:color="000000"/>
              <w:bottom w:val="single" w:sz="5" w:space="0" w:color="000000"/>
              <w:right w:val="single" w:sz="5" w:space="0" w:color="000000"/>
            </w:tcBorders>
            <w:vAlign w:val="center"/>
          </w:tcPr>
          <w:p w:rsidR="00715D6E" w:rsidRPr="000F352E" w:rsidRDefault="00715D6E" w:rsidP="00715D6E">
            <w:pPr>
              <w:spacing w:line="268" w:lineRule="exact"/>
              <w:ind w:left="115"/>
              <w:textAlignment w:val="baseline"/>
              <w:rPr>
                <w:sz w:val="24"/>
                <w:szCs w:val="24"/>
                <w:lang w:val="fr-CA"/>
              </w:rPr>
            </w:pPr>
            <w:r w:rsidRPr="000F352E">
              <w:rPr>
                <w:rFonts w:ascii="Arial" w:eastAsia="Arial" w:hAnsi="Arial"/>
                <w:color w:val="000000"/>
                <w:sz w:val="24"/>
                <w:szCs w:val="24"/>
                <w:lang w:val="fr-CA"/>
              </w:rPr>
              <w:t>Ceci est le numéro de compte-garantie du client (le cas échéant)</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after="259" w:line="277" w:lineRule="exact"/>
              <w:ind w:left="129"/>
              <w:textAlignment w:val="baseline"/>
              <w:rPr>
                <w:rFonts w:ascii="Arial" w:eastAsia="Arial" w:hAnsi="Arial"/>
                <w:color w:val="000000"/>
                <w:sz w:val="24"/>
                <w:lang w:val="fr-CA"/>
              </w:rPr>
            </w:pPr>
            <w:r>
              <w:rPr>
                <w:rFonts w:ascii="Arial" w:eastAsia="Arial" w:hAnsi="Arial"/>
                <w:color w:val="000000"/>
                <w:sz w:val="24"/>
                <w:lang w:val="fr-CA"/>
              </w:rPr>
              <w:t>HEADER / PARTY / BN9</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Pr="00234D63" w:rsidRDefault="00715D6E" w:rsidP="00715D6E">
            <w:pPr>
              <w:spacing w:after="259" w:line="277" w:lineRule="exact"/>
              <w:jc w:val="center"/>
              <w:textAlignment w:val="baseline"/>
              <w:rPr>
                <w:rFonts w:ascii="Arial" w:eastAsia="Arial" w:hAnsi="Arial"/>
                <w:sz w:val="24"/>
                <w:lang w:val="fr-CA"/>
              </w:rPr>
            </w:pPr>
            <w:r w:rsidRPr="00234D63">
              <w:rPr>
                <w:rFonts w:ascii="Arial" w:eastAsia="Arial" w:hAnsi="Arial"/>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Pr="00234D63" w:rsidRDefault="00715D6E" w:rsidP="00715D6E">
            <w:pPr>
              <w:spacing w:after="259" w:line="277" w:lineRule="exact"/>
              <w:jc w:val="center"/>
              <w:textAlignment w:val="baseline"/>
              <w:rPr>
                <w:rFonts w:ascii="Arial" w:eastAsia="Arial" w:hAnsi="Arial"/>
                <w:sz w:val="24"/>
                <w:lang w:val="fr-CA"/>
              </w:rPr>
            </w:pPr>
            <w:r w:rsidRPr="00234D63">
              <w:rPr>
                <w:rFonts w:ascii="Arial" w:eastAsia="Arial" w:hAnsi="Arial"/>
                <w:sz w:val="24"/>
                <w:lang w:val="fr-CA"/>
              </w:rPr>
              <w:t>9</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spacing w:after="29" w:line="255" w:lineRule="exact"/>
              <w:ind w:left="108" w:right="396"/>
              <w:textAlignment w:val="baseline"/>
              <w:rPr>
                <w:sz w:val="24"/>
                <w:szCs w:val="24"/>
                <w:lang w:val="fr-CA"/>
              </w:rPr>
            </w:pPr>
            <w:r w:rsidRPr="000F352E">
              <w:rPr>
                <w:rFonts w:ascii="Arial" w:eastAsia="Arial" w:hAnsi="Arial"/>
                <w:sz w:val="24"/>
                <w:szCs w:val="24"/>
                <w:lang w:val="fr-CA"/>
              </w:rPr>
              <w:t>Numéro d’entreprise (9 chiffres) attribué par l’Agence du revenu du Canada pour l’importateur et le courtier</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Pr="008C0DA2" w:rsidRDefault="00715D6E" w:rsidP="00715D6E">
            <w:pPr>
              <w:spacing w:after="259" w:line="277" w:lineRule="exact"/>
              <w:ind w:left="129"/>
              <w:textAlignment w:val="baseline"/>
              <w:rPr>
                <w:rFonts w:ascii="Arial" w:hAnsi="Arial" w:cs="Arial"/>
                <w:color w:val="FF0000"/>
                <w:sz w:val="24"/>
                <w:szCs w:val="24"/>
              </w:rPr>
            </w:pPr>
            <w:r w:rsidRPr="00234D63">
              <w:rPr>
                <w:rFonts w:ascii="Arial" w:eastAsia="Arial" w:hAnsi="Arial"/>
                <w:color w:val="000000"/>
                <w:sz w:val="24"/>
                <w:lang w:val="fr-CA"/>
              </w:rPr>
              <w:t>HEADER / PARTY / RM</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Pr="00234D63" w:rsidRDefault="00715D6E" w:rsidP="00715D6E">
            <w:pPr>
              <w:jc w:val="center"/>
              <w:rPr>
                <w:rFonts w:ascii="Arial" w:hAnsi="Arial" w:cs="Arial"/>
                <w:sz w:val="24"/>
                <w:szCs w:val="24"/>
              </w:rPr>
            </w:pPr>
            <w:r w:rsidRPr="00234D63">
              <w:rPr>
                <w:rFonts w:ascii="Arial" w:hAnsi="Arial" w:cs="Arial"/>
                <w:sz w:val="24"/>
                <w:szCs w:val="24"/>
              </w:rPr>
              <w:t>xsd: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Pr="00234D63" w:rsidRDefault="00715D6E" w:rsidP="00715D6E">
            <w:pPr>
              <w:jc w:val="center"/>
              <w:rPr>
                <w:rFonts w:ascii="Arial" w:hAnsi="Arial" w:cs="Arial"/>
                <w:sz w:val="24"/>
                <w:szCs w:val="24"/>
              </w:rPr>
            </w:pPr>
            <w:r w:rsidRPr="00234D63">
              <w:rPr>
                <w:rFonts w:ascii="Arial" w:hAnsi="Arial" w:cs="Arial"/>
                <w:sz w:val="24"/>
                <w:szCs w:val="24"/>
              </w:rPr>
              <w:t>4</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spacing w:after="29" w:line="255" w:lineRule="exact"/>
              <w:ind w:left="108" w:right="396"/>
              <w:textAlignment w:val="baseline"/>
              <w:rPr>
                <w:rFonts w:ascii="Arial" w:eastAsia="Arial" w:hAnsi="Arial"/>
                <w:sz w:val="24"/>
                <w:szCs w:val="24"/>
                <w:lang w:val="fr-CA"/>
              </w:rPr>
            </w:pPr>
            <w:r w:rsidRPr="000F352E">
              <w:rPr>
                <w:rFonts w:ascii="Arial" w:eastAsia="Arial" w:hAnsi="Arial"/>
                <w:sz w:val="24"/>
                <w:szCs w:val="24"/>
                <w:lang w:val="fr-CA"/>
              </w:rPr>
              <w:t>Compte RM importateur/exportateur 4 codes numériques)</w:t>
            </w:r>
          </w:p>
          <w:p w:rsidR="00715D6E" w:rsidRPr="000F352E" w:rsidRDefault="00715D6E" w:rsidP="00715D6E">
            <w:pPr>
              <w:spacing w:after="29" w:line="255" w:lineRule="exact"/>
              <w:ind w:left="108" w:right="396"/>
              <w:textAlignment w:val="baseline"/>
              <w:rPr>
                <w:rFonts w:ascii="Arial" w:eastAsia="Arial" w:hAnsi="Arial"/>
                <w:sz w:val="24"/>
                <w:szCs w:val="24"/>
                <w:lang w:val="fr-CA"/>
              </w:rPr>
            </w:pPr>
          </w:p>
          <w:p w:rsidR="00715D6E" w:rsidRPr="000F352E" w:rsidRDefault="00715D6E" w:rsidP="00715D6E">
            <w:pPr>
              <w:spacing w:after="29" w:line="255" w:lineRule="exact"/>
              <w:ind w:left="108" w:right="396"/>
              <w:textAlignment w:val="baseline"/>
              <w:rPr>
                <w:rFonts w:ascii="Arial" w:hAnsi="Arial" w:cs="Arial"/>
                <w:color w:val="FF0000"/>
                <w:sz w:val="24"/>
                <w:szCs w:val="24"/>
                <w:lang w:val="fr-CA"/>
              </w:rPr>
            </w:pPr>
            <w:r w:rsidRPr="000F352E">
              <w:rPr>
                <w:rFonts w:ascii="Arial" w:eastAsia="Arial" w:hAnsi="Arial"/>
                <w:sz w:val="24"/>
                <w:szCs w:val="24"/>
                <w:lang w:val="fr-CA"/>
              </w:rPr>
              <w:t>Cette valeur sera à zéro pour les comptes des courtiers consultants.</w:t>
            </w:r>
          </w:p>
        </w:tc>
      </w:tr>
      <w:tr w:rsidR="00715D6E" w:rsidRPr="007D3597" w:rsidTr="00715D6E">
        <w:trPr>
          <w:trHeight w:val="20"/>
        </w:trPr>
        <w:tc>
          <w:tcPr>
            <w:tcW w:w="14309" w:type="dxa"/>
            <w:gridSpan w:val="11"/>
            <w:tcBorders>
              <w:top w:val="single" w:sz="5" w:space="0" w:color="000000"/>
              <w:left w:val="single" w:sz="5" w:space="0" w:color="000000"/>
              <w:bottom w:val="single" w:sz="5" w:space="0" w:color="000000"/>
              <w:right w:val="single" w:sz="5" w:space="0" w:color="000000"/>
            </w:tcBorders>
            <w:shd w:val="clear" w:color="F8EBF2" w:fill="F8EBF2"/>
          </w:tcPr>
          <w:p w:rsidR="00715D6E" w:rsidRPr="00C320ED" w:rsidRDefault="00715D6E" w:rsidP="00715D6E">
            <w:pPr>
              <w:spacing w:before="285" w:line="277" w:lineRule="exact"/>
              <w:ind w:left="72"/>
              <w:textAlignment w:val="baseline"/>
              <w:rPr>
                <w:lang w:val="fr-CA"/>
              </w:rPr>
            </w:pPr>
            <w:r w:rsidRPr="00C320ED">
              <w:rPr>
                <w:rFonts w:ascii="Arial" w:eastAsia="Arial" w:hAnsi="Arial"/>
                <w:color w:val="000000"/>
                <w:sz w:val="24"/>
                <w:lang w:val="fr-CA"/>
              </w:rPr>
              <w:t>HEADER / PARTY/NAME</w:t>
            </w:r>
          </w:p>
          <w:p w:rsidR="00715D6E" w:rsidRPr="00C320ED" w:rsidRDefault="00715D6E" w:rsidP="00715D6E">
            <w:pPr>
              <w:spacing w:before="1" w:line="272" w:lineRule="exact"/>
              <w:ind w:left="72"/>
              <w:textAlignment w:val="baseline"/>
              <w:rPr>
                <w:lang w:val="fr-CA"/>
              </w:rPr>
            </w:pPr>
            <w:r w:rsidRPr="00C320ED">
              <w:rPr>
                <w:rFonts w:ascii="Arial" w:eastAsia="Arial" w:hAnsi="Arial"/>
                <w:color w:val="000000"/>
                <w:sz w:val="24"/>
                <w:lang w:val="fr-CA"/>
              </w:rPr>
              <w:t>(Une fois par avis) (La dénomination sociale associée au NE9 sera utilisée dans cette section)</w:t>
            </w:r>
          </w:p>
        </w:tc>
      </w:tr>
      <w:tr w:rsidR="00715D6E" w:rsidRPr="007D3597" w:rsidTr="00715D6E">
        <w:trPr>
          <w:trHeight w:val="905"/>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Pr="00CF591E" w:rsidRDefault="00715D6E" w:rsidP="00715D6E">
            <w:pPr>
              <w:spacing w:before="289" w:after="269" w:line="277" w:lineRule="exact"/>
              <w:ind w:left="129"/>
              <w:textAlignment w:val="baseline"/>
              <w:rPr>
                <w:rFonts w:ascii="Arial" w:eastAsia="Arial" w:hAnsi="Arial"/>
                <w:color w:val="000000"/>
                <w:sz w:val="24"/>
                <w:lang w:val="en-CA"/>
              </w:rPr>
            </w:pPr>
            <w:r w:rsidRPr="00CF591E">
              <w:rPr>
                <w:rFonts w:ascii="Arial" w:eastAsia="Arial" w:hAnsi="Arial"/>
                <w:color w:val="000000"/>
                <w:sz w:val="24"/>
                <w:lang w:val="en-CA"/>
              </w:rPr>
              <w:t>HEADER / PARTY/NAME / NAME_ORG1</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9" w:after="269"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9" w:after="269"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6399" w:type="dxa"/>
            <w:gridSpan w:val="5"/>
            <w:tcBorders>
              <w:top w:val="single" w:sz="5" w:space="0" w:color="000000"/>
              <w:left w:val="single" w:sz="5" w:space="0" w:color="000000"/>
              <w:bottom w:val="single" w:sz="5" w:space="0" w:color="000000"/>
              <w:right w:val="single" w:sz="5" w:space="0" w:color="000000"/>
            </w:tcBorders>
            <w:vAlign w:val="center"/>
          </w:tcPr>
          <w:p w:rsidR="00715D6E" w:rsidRPr="00025407" w:rsidRDefault="00715D6E" w:rsidP="00715D6E">
            <w:pPr>
              <w:spacing w:line="277" w:lineRule="exact"/>
              <w:ind w:left="115"/>
              <w:textAlignment w:val="baseline"/>
              <w:rPr>
                <w:lang w:val="fr-CA"/>
              </w:rPr>
            </w:pPr>
            <w:r>
              <w:rPr>
                <w:rFonts w:ascii="Arial" w:eastAsia="Arial" w:hAnsi="Arial"/>
                <w:color w:val="000000"/>
                <w:sz w:val="24"/>
                <w:lang w:val="fr-CA"/>
              </w:rPr>
              <w:t xml:space="preserve">Premier champ </w:t>
            </w:r>
            <w:r w:rsidRPr="00BC0E89">
              <w:rPr>
                <w:rFonts w:ascii="Arial" w:eastAsia="Arial" w:hAnsi="Arial"/>
                <w:color w:val="000000"/>
                <w:sz w:val="24"/>
                <w:lang w:val="fr-CA"/>
              </w:rPr>
              <w:t>de l</w:t>
            </w:r>
            <w:r>
              <w:rPr>
                <w:rFonts w:ascii="Arial" w:eastAsia="Arial" w:hAnsi="Arial"/>
                <w:color w:val="000000"/>
                <w:sz w:val="24"/>
                <w:lang w:val="fr-CA"/>
              </w:rPr>
              <w:t>’</w:t>
            </w:r>
            <w:r w:rsidRPr="00BC0E89">
              <w:rPr>
                <w:rFonts w:ascii="Arial" w:eastAsia="Arial" w:hAnsi="Arial"/>
                <w:color w:val="000000"/>
                <w:sz w:val="24"/>
                <w:lang w:val="fr-CA"/>
              </w:rPr>
              <w:t>entreprise du client</w:t>
            </w:r>
            <w:r>
              <w:rPr>
                <w:rFonts w:ascii="Arial" w:eastAsia="Arial" w:hAnsi="Arial"/>
                <w:color w:val="000000"/>
                <w:sz w:val="24"/>
                <w:lang w:val="fr-CA"/>
              </w:rPr>
              <w:t xml:space="preserve"> </w:t>
            </w:r>
            <w:r w:rsidRPr="00BC0E89">
              <w:rPr>
                <w:rFonts w:ascii="Arial" w:eastAsia="Arial" w:hAnsi="Arial"/>
                <w:color w:val="000000"/>
                <w:sz w:val="24"/>
                <w:lang w:val="fr-CA"/>
              </w:rPr>
              <w:t>/ Nom de l</w:t>
            </w:r>
            <w:r>
              <w:rPr>
                <w:rFonts w:ascii="Arial" w:eastAsia="Arial" w:hAnsi="Arial"/>
                <w:color w:val="000000"/>
                <w:sz w:val="24"/>
                <w:lang w:val="fr-CA"/>
              </w:rPr>
              <w:t>’</w:t>
            </w:r>
            <w:r w:rsidRPr="00BC0E89">
              <w:rPr>
                <w:rFonts w:ascii="Arial" w:eastAsia="Arial" w:hAnsi="Arial"/>
                <w:color w:val="000000"/>
                <w:sz w:val="24"/>
                <w:lang w:val="fr-CA"/>
              </w:rPr>
              <w:t>organisation</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Pr="00055436" w:rsidRDefault="00715D6E" w:rsidP="00715D6E">
            <w:pPr>
              <w:spacing w:before="284" w:after="269" w:line="277" w:lineRule="exact"/>
              <w:ind w:left="129"/>
              <w:textAlignment w:val="baseline"/>
            </w:pPr>
            <w:r w:rsidRPr="00CF591E">
              <w:rPr>
                <w:rFonts w:ascii="Arial" w:eastAsia="Arial" w:hAnsi="Arial"/>
                <w:color w:val="000000"/>
                <w:sz w:val="24"/>
                <w:lang w:val="en-CA"/>
              </w:rPr>
              <w:lastRenderedPageBreak/>
              <w:t>HEADER /PARTY/ NAME / NAME_ORG2</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4" w:after="269"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4" w:after="269"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6399" w:type="dxa"/>
            <w:gridSpan w:val="5"/>
            <w:tcBorders>
              <w:top w:val="single" w:sz="5" w:space="0" w:color="000000"/>
              <w:left w:val="single" w:sz="5" w:space="0" w:color="000000"/>
              <w:bottom w:val="single" w:sz="5" w:space="0" w:color="000000"/>
              <w:right w:val="single" w:sz="5" w:space="0" w:color="000000"/>
            </w:tcBorders>
            <w:vAlign w:val="center"/>
          </w:tcPr>
          <w:p w:rsidR="00715D6E" w:rsidRPr="00055436" w:rsidRDefault="00715D6E" w:rsidP="00715D6E">
            <w:pPr>
              <w:spacing w:line="277" w:lineRule="exact"/>
              <w:ind w:left="115"/>
              <w:textAlignment w:val="baseline"/>
              <w:rPr>
                <w:lang w:val="fr-CA"/>
              </w:rPr>
            </w:pPr>
            <w:r>
              <w:rPr>
                <w:rFonts w:ascii="Arial" w:eastAsia="Arial" w:hAnsi="Arial"/>
                <w:color w:val="000000"/>
                <w:sz w:val="24"/>
                <w:lang w:val="fr-CA"/>
              </w:rPr>
              <w:t>Deuxième</w:t>
            </w:r>
            <w:r w:rsidRPr="00055436">
              <w:rPr>
                <w:rFonts w:ascii="Arial" w:eastAsia="Arial" w:hAnsi="Arial"/>
                <w:color w:val="000000"/>
                <w:sz w:val="24"/>
                <w:lang w:val="fr-CA"/>
              </w:rPr>
              <w:t xml:space="preserve"> champ de l</w:t>
            </w:r>
            <w:r>
              <w:rPr>
                <w:rFonts w:ascii="Arial" w:eastAsia="Arial" w:hAnsi="Arial"/>
                <w:color w:val="000000"/>
                <w:sz w:val="24"/>
                <w:lang w:val="fr-CA"/>
              </w:rPr>
              <w:t>’</w:t>
            </w:r>
            <w:r w:rsidRPr="00055436">
              <w:rPr>
                <w:rFonts w:ascii="Arial" w:eastAsia="Arial" w:hAnsi="Arial"/>
                <w:color w:val="000000"/>
                <w:sz w:val="24"/>
                <w:lang w:val="fr-CA"/>
              </w:rPr>
              <w:t>entreprise du client / Nom de l</w:t>
            </w:r>
            <w:r>
              <w:rPr>
                <w:rFonts w:ascii="Arial" w:eastAsia="Arial" w:hAnsi="Arial"/>
                <w:color w:val="000000"/>
                <w:sz w:val="24"/>
                <w:lang w:val="fr-CA"/>
              </w:rPr>
              <w:t>’</w:t>
            </w:r>
            <w:r w:rsidRPr="00055436">
              <w:rPr>
                <w:rFonts w:ascii="Arial" w:eastAsia="Arial" w:hAnsi="Arial"/>
                <w:color w:val="000000"/>
                <w:sz w:val="24"/>
                <w:lang w:val="fr-CA"/>
              </w:rPr>
              <w:t>organisation</w:t>
            </w:r>
            <w:r>
              <w:rPr>
                <w:rFonts w:ascii="Arial" w:eastAsia="Arial" w:hAnsi="Arial"/>
                <w:color w:val="000000"/>
                <w:sz w:val="24"/>
                <w:lang w:val="fr-CA"/>
              </w:rPr>
              <w:t xml:space="preserve"> (si nécessaire)</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Pr="00055436" w:rsidRDefault="00715D6E" w:rsidP="00715D6E">
            <w:pPr>
              <w:spacing w:before="289" w:after="264" w:line="277" w:lineRule="exact"/>
              <w:ind w:left="129"/>
              <w:textAlignment w:val="baseline"/>
            </w:pPr>
            <w:r w:rsidRPr="00CF591E">
              <w:rPr>
                <w:rFonts w:ascii="Arial" w:eastAsia="Arial" w:hAnsi="Arial"/>
                <w:color w:val="000000"/>
                <w:sz w:val="24"/>
                <w:lang w:val="en-CA"/>
              </w:rPr>
              <w:t>HEADER / PARTY/NAME / NAME_ORG3</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9" w:after="264"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9" w:after="264"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6399" w:type="dxa"/>
            <w:gridSpan w:val="5"/>
            <w:tcBorders>
              <w:top w:val="single" w:sz="5" w:space="0" w:color="000000"/>
              <w:left w:val="single" w:sz="5" w:space="0" w:color="000000"/>
              <w:bottom w:val="single" w:sz="5" w:space="0" w:color="000000"/>
              <w:right w:val="single" w:sz="5" w:space="0" w:color="000000"/>
            </w:tcBorders>
            <w:vAlign w:val="center"/>
          </w:tcPr>
          <w:p w:rsidR="00715D6E" w:rsidRPr="00055436" w:rsidRDefault="00715D6E" w:rsidP="00715D6E">
            <w:pPr>
              <w:spacing w:line="277" w:lineRule="exact"/>
              <w:ind w:left="115"/>
              <w:textAlignment w:val="baseline"/>
              <w:rPr>
                <w:lang w:val="fr-CA"/>
              </w:rPr>
            </w:pPr>
            <w:r>
              <w:rPr>
                <w:rFonts w:ascii="Arial" w:eastAsia="Arial" w:hAnsi="Arial"/>
                <w:color w:val="000000"/>
                <w:sz w:val="24"/>
                <w:lang w:val="fr-CA"/>
              </w:rPr>
              <w:t>Troisième champ de l’entreprise du client / Nom de l’organisation (si nécessaire)</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Pr="00CF591E" w:rsidRDefault="00715D6E" w:rsidP="00715D6E">
            <w:pPr>
              <w:spacing w:before="289" w:after="533" w:line="277" w:lineRule="exact"/>
              <w:ind w:left="129"/>
              <w:textAlignment w:val="baseline"/>
              <w:rPr>
                <w:rFonts w:ascii="Arial" w:eastAsia="Arial" w:hAnsi="Arial"/>
                <w:color w:val="000000"/>
                <w:sz w:val="24"/>
                <w:lang w:val="en-CA"/>
              </w:rPr>
            </w:pPr>
            <w:r w:rsidRPr="00CF591E">
              <w:rPr>
                <w:rFonts w:ascii="Arial" w:eastAsia="Arial" w:hAnsi="Arial"/>
                <w:color w:val="000000"/>
                <w:sz w:val="24"/>
                <w:lang w:val="en-CA"/>
              </w:rPr>
              <w:t>HEADER /PARTY/ NAME / NAME_ORG4</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after="533"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after="533"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43</w:t>
            </w:r>
          </w:p>
        </w:tc>
        <w:tc>
          <w:tcPr>
            <w:tcW w:w="6399" w:type="dxa"/>
            <w:gridSpan w:val="5"/>
            <w:tcBorders>
              <w:top w:val="single" w:sz="5" w:space="0" w:color="000000"/>
              <w:left w:val="single" w:sz="5" w:space="0" w:color="000000"/>
              <w:bottom w:val="single" w:sz="5" w:space="0" w:color="000000"/>
              <w:right w:val="single" w:sz="5" w:space="0" w:color="000000"/>
            </w:tcBorders>
            <w:vAlign w:val="center"/>
          </w:tcPr>
          <w:p w:rsidR="00715D6E" w:rsidRPr="00055436" w:rsidRDefault="00715D6E" w:rsidP="00715D6E">
            <w:pPr>
              <w:spacing w:before="292" w:after="259" w:line="274" w:lineRule="exact"/>
              <w:ind w:left="108" w:right="144"/>
              <w:jc w:val="both"/>
              <w:textAlignment w:val="baseline"/>
              <w:rPr>
                <w:lang w:val="fr-CA"/>
              </w:rPr>
            </w:pPr>
            <w:r>
              <w:rPr>
                <w:rFonts w:ascii="Arial" w:eastAsia="Arial" w:hAnsi="Arial"/>
                <w:color w:val="000000"/>
                <w:sz w:val="24"/>
                <w:lang w:val="fr-CA"/>
              </w:rPr>
              <w:t>Quatrième champ de l’entreprise du client / Nom de l’organisation (si nécessaire)</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line="263" w:lineRule="exact"/>
              <w:ind w:left="129"/>
              <w:textAlignment w:val="baseline"/>
              <w:rPr>
                <w:rFonts w:ascii="Arial" w:eastAsia="Arial" w:hAnsi="Arial"/>
                <w:color w:val="000000"/>
                <w:sz w:val="24"/>
                <w:lang w:val="fr-CA"/>
              </w:rPr>
            </w:pPr>
            <w:r>
              <w:rPr>
                <w:rFonts w:ascii="Arial" w:eastAsia="Arial" w:hAnsi="Arial"/>
                <w:color w:val="000000"/>
                <w:sz w:val="24"/>
                <w:lang w:val="fr-CA"/>
              </w:rPr>
              <w:t>HEADER/TRANS_SITE</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line="263" w:lineRule="exact"/>
              <w:jc w:val="center"/>
              <w:textAlignment w:val="baseline"/>
              <w:rPr>
                <w:rFonts w:ascii="Arial" w:eastAsia="Arial" w:hAnsi="Arial"/>
                <w:color w:val="000000"/>
                <w:sz w:val="24"/>
                <w:lang w:val="fr-CA"/>
              </w:rPr>
            </w:pPr>
            <w:r>
              <w:rPr>
                <w:rFonts w:ascii="Arial" w:eastAsia="Arial" w:hAnsi="Arial"/>
                <w:color w:val="000000"/>
                <w:sz w:val="24"/>
                <w:lang w:val="fr-CA"/>
              </w:rPr>
              <w:t>xsd:string</w:t>
            </w:r>
          </w:p>
        </w:tc>
        <w:tc>
          <w:tcPr>
            <w:tcW w:w="1416"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line="263"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6399" w:type="dxa"/>
            <w:gridSpan w:val="5"/>
            <w:tcBorders>
              <w:top w:val="single" w:sz="5" w:space="0" w:color="000000"/>
              <w:left w:val="single" w:sz="5" w:space="0" w:color="000000"/>
              <w:bottom w:val="single" w:sz="5" w:space="0" w:color="000000"/>
              <w:right w:val="single" w:sz="5" w:space="0" w:color="000000"/>
            </w:tcBorders>
            <w:vAlign w:val="center"/>
          </w:tcPr>
          <w:p w:rsidR="00715D6E" w:rsidRPr="00234D63" w:rsidRDefault="00715D6E" w:rsidP="00715D6E">
            <w:pPr>
              <w:spacing w:after="259" w:line="274" w:lineRule="exact"/>
              <w:ind w:left="108" w:right="144"/>
              <w:jc w:val="both"/>
              <w:textAlignment w:val="baseline"/>
              <w:rPr>
                <w:rFonts w:ascii="Arial" w:eastAsia="Arial" w:hAnsi="Arial"/>
                <w:color w:val="000000"/>
                <w:sz w:val="24"/>
                <w:lang w:val="fr-CA"/>
              </w:rPr>
            </w:pPr>
            <w:r w:rsidRPr="00234D63">
              <w:rPr>
                <w:rFonts w:ascii="Arial" w:eastAsia="Arial" w:hAnsi="Arial"/>
                <w:color w:val="000000"/>
                <w:sz w:val="24"/>
                <w:lang w:val="fr-FR"/>
              </w:rPr>
              <w:t>Identifie la séquence de</w:t>
            </w:r>
            <w:r>
              <w:rPr>
                <w:rFonts w:ascii="Arial" w:eastAsia="Arial" w:hAnsi="Arial"/>
                <w:color w:val="000000"/>
                <w:sz w:val="24"/>
                <w:lang w:val="fr-FR"/>
              </w:rPr>
              <w:t>s</w:t>
            </w:r>
            <w:r w:rsidRPr="00234D63">
              <w:rPr>
                <w:rFonts w:ascii="Arial" w:eastAsia="Arial" w:hAnsi="Arial"/>
                <w:color w:val="000000"/>
                <w:sz w:val="24"/>
                <w:lang w:val="fr-FR"/>
              </w:rPr>
              <w:t xml:space="preserve"> fichiers lorsque plusieurs fichiers sont nécessaires.</w:t>
            </w:r>
          </w:p>
          <w:p w:rsidR="00715D6E" w:rsidRPr="00234D63" w:rsidRDefault="00715D6E" w:rsidP="00715D6E">
            <w:pPr>
              <w:rPr>
                <w:rFonts w:ascii="Arial" w:hAnsi="Arial" w:cs="Arial"/>
                <w:sz w:val="24"/>
                <w:szCs w:val="24"/>
                <w:lang w:val="fr-CA"/>
              </w:rPr>
            </w:pPr>
          </w:p>
          <w:p w:rsidR="00715D6E" w:rsidRPr="004C1FEF" w:rsidRDefault="00715D6E" w:rsidP="00715D6E">
            <w:pPr>
              <w:spacing w:line="263" w:lineRule="exact"/>
              <w:ind w:left="115"/>
              <w:textAlignment w:val="baseline"/>
              <w:rPr>
                <w:lang w:val="fr-CA"/>
              </w:rPr>
            </w:pPr>
            <w:r w:rsidRPr="004C1FEF">
              <w:rPr>
                <w:rFonts w:ascii="Arial" w:hAnsi="Arial" w:cs="Arial"/>
                <w:sz w:val="24"/>
                <w:szCs w:val="24"/>
                <w:lang w:val="fr-CA"/>
              </w:rPr>
              <w:t>Le fichier final contiendra un «E» pour identifier le fichier final.</w:t>
            </w:r>
            <w:r>
              <w:rPr>
                <w:rFonts w:ascii="Arial" w:hAnsi="Arial" w:cs="Arial"/>
                <w:sz w:val="24"/>
                <w:szCs w:val="24"/>
                <w:lang w:val="fr-CA"/>
              </w:rPr>
              <w:t xml:space="preserve"> </w:t>
            </w:r>
            <w:r w:rsidRPr="00EE68DF">
              <w:rPr>
                <w:rFonts w:ascii="Arial" w:hAnsi="Arial" w:cs="Arial"/>
                <w:sz w:val="24"/>
                <w:szCs w:val="24"/>
                <w:lang w:val="fr-CA"/>
              </w:rPr>
              <w:t>Exemple: E03 identifiera le fichier final dans une séquence de 3.</w:t>
            </w:r>
          </w:p>
        </w:tc>
      </w:tr>
      <w:tr w:rsidR="00715D6E" w:rsidRPr="007D3597" w:rsidTr="00715D6E">
        <w:trPr>
          <w:trHeight w:val="984"/>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spacing w:line="277" w:lineRule="exact"/>
              <w:ind w:left="129"/>
              <w:textAlignment w:val="baseline"/>
              <w:rPr>
                <w:rFonts w:ascii="Arial" w:hAnsi="Arial" w:cs="Arial"/>
                <w:sz w:val="24"/>
                <w:szCs w:val="24"/>
              </w:rPr>
            </w:pPr>
            <w:r w:rsidRPr="00D73CA8">
              <w:rPr>
                <w:rFonts w:ascii="Arial" w:eastAsia="Arial" w:hAnsi="Arial"/>
                <w:color w:val="000000"/>
                <w:sz w:val="24"/>
                <w:lang w:val="fr-CA"/>
              </w:rPr>
              <w:t>HEADER / IMP_SECT</w:t>
            </w:r>
            <w:r w:rsidRPr="000F352E">
              <w:rPr>
                <w:rFonts w:ascii="Arial" w:hAnsi="Arial" w:cs="Arial"/>
                <w:sz w:val="24"/>
                <w:szCs w:val="24"/>
              </w:rPr>
              <w:t xml:space="preserve"> </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jc w:val="center"/>
              <w:rPr>
                <w:rFonts w:ascii="Arial" w:hAnsi="Arial" w:cs="Arial"/>
                <w:sz w:val="24"/>
                <w:szCs w:val="24"/>
              </w:rPr>
            </w:pPr>
            <w:r w:rsidRPr="000F352E">
              <w:rPr>
                <w:rFonts w:ascii="Arial" w:hAnsi="Arial" w:cs="Arial"/>
                <w:sz w:val="24"/>
                <w:szCs w:val="24"/>
              </w:rPr>
              <w:t>xsd: INT</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jc w:val="center"/>
              <w:rPr>
                <w:rFonts w:ascii="Arial" w:hAnsi="Arial" w:cs="Arial"/>
                <w:sz w:val="24"/>
                <w:szCs w:val="24"/>
              </w:rPr>
            </w:pPr>
            <w:r w:rsidRPr="000F352E">
              <w:rPr>
                <w:rFonts w:ascii="Arial" w:hAnsi="Arial" w:cs="Arial"/>
                <w:sz w:val="24"/>
                <w:szCs w:val="24"/>
              </w:rPr>
              <w:t>6</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F352E" w:rsidRDefault="00715D6E" w:rsidP="00715D6E">
            <w:pPr>
              <w:spacing w:line="274" w:lineRule="exact"/>
              <w:ind w:left="72" w:right="612"/>
              <w:textAlignment w:val="baseline"/>
              <w:rPr>
                <w:rFonts w:ascii="Arial" w:hAnsi="Arial" w:cs="Arial"/>
                <w:color w:val="FF0000"/>
                <w:sz w:val="24"/>
                <w:szCs w:val="24"/>
                <w:lang w:val="fr-CA"/>
              </w:rPr>
            </w:pPr>
            <w:r w:rsidRPr="000F352E">
              <w:rPr>
                <w:rFonts w:ascii="Arial" w:eastAsia="Arial" w:hAnsi="Arial"/>
                <w:color w:val="000000"/>
                <w:sz w:val="24"/>
                <w:lang w:val="fr-CA"/>
              </w:rPr>
              <w:t xml:space="preserve">Identifie le nombre de sections de l’importateur inclus dans l'avis quotidien. Ce qui permettra aux courtiers de déterminer si tous les fichiers </w:t>
            </w:r>
            <w:r>
              <w:rPr>
                <w:rFonts w:ascii="Arial" w:eastAsia="Arial" w:hAnsi="Arial"/>
                <w:color w:val="000000"/>
                <w:sz w:val="24"/>
                <w:lang w:val="fr-CA"/>
              </w:rPr>
              <w:t>sont</w:t>
            </w:r>
            <w:r w:rsidRPr="000F352E">
              <w:rPr>
                <w:rFonts w:ascii="Arial" w:eastAsia="Arial" w:hAnsi="Arial"/>
                <w:color w:val="000000"/>
                <w:sz w:val="24"/>
                <w:lang w:val="fr-CA"/>
              </w:rPr>
              <w:t xml:space="preserve"> reçus quand une division a eu lieu.</w:t>
            </w:r>
          </w:p>
        </w:tc>
      </w:tr>
      <w:tr w:rsidR="00715D6E" w:rsidRPr="007D3597" w:rsidTr="00715D6E">
        <w:trPr>
          <w:trHeight w:val="1188"/>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line="277" w:lineRule="exact"/>
              <w:ind w:left="129"/>
              <w:textAlignment w:val="baseline"/>
              <w:rPr>
                <w:rFonts w:ascii="Arial" w:eastAsia="Arial" w:hAnsi="Arial"/>
                <w:color w:val="000000"/>
                <w:sz w:val="24"/>
                <w:lang w:val="fr-CA"/>
              </w:rPr>
            </w:pPr>
            <w:r>
              <w:rPr>
                <w:rFonts w:ascii="Arial" w:eastAsia="Arial" w:hAnsi="Arial"/>
                <w:color w:val="000000"/>
                <w:sz w:val="24"/>
                <w:lang w:val="fr-CA"/>
              </w:rPr>
              <w:t>HEADER/PAYMENTS</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D153F" w:rsidRDefault="00715D6E" w:rsidP="00715D6E">
            <w:pPr>
              <w:spacing w:line="274" w:lineRule="exact"/>
              <w:ind w:left="72" w:right="612"/>
              <w:textAlignment w:val="baseline"/>
              <w:rPr>
                <w:lang w:val="fr-CA"/>
              </w:rPr>
            </w:pPr>
            <w:r>
              <w:rPr>
                <w:rFonts w:ascii="Arial" w:eastAsia="Arial" w:hAnsi="Arial"/>
                <w:color w:val="000000"/>
                <w:sz w:val="24"/>
                <w:lang w:val="fr-CA"/>
              </w:rPr>
              <w:t>Pour un AQ de courtier, cette valeur est la somme de tous les paiements associés au NE9.</w:t>
            </w:r>
          </w:p>
          <w:p w:rsidR="00715D6E" w:rsidRPr="000D153F" w:rsidRDefault="00715D6E" w:rsidP="00715D6E">
            <w:pPr>
              <w:spacing w:before="275" w:line="277" w:lineRule="exact"/>
              <w:ind w:left="72"/>
              <w:textAlignment w:val="baseline"/>
              <w:rPr>
                <w:lang w:val="fr-CA"/>
              </w:rPr>
            </w:pPr>
            <w:r>
              <w:rPr>
                <w:rFonts w:ascii="Arial" w:eastAsia="Arial" w:hAnsi="Arial"/>
                <w:color w:val="000000"/>
                <w:sz w:val="24"/>
                <w:lang w:val="fr-CA"/>
              </w:rPr>
              <w:t>Ne s’applique pas à un importateur.</w:t>
            </w:r>
          </w:p>
        </w:tc>
      </w:tr>
      <w:tr w:rsidR="00715D6E" w:rsidRPr="007D3597" w:rsidTr="00715D6E">
        <w:trPr>
          <w:trHeight w:val="1214"/>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Pr="000D153F" w:rsidRDefault="00715D6E" w:rsidP="00715D6E">
            <w:pPr>
              <w:spacing w:line="277" w:lineRule="exact"/>
              <w:ind w:left="129"/>
              <w:textAlignment w:val="baseline"/>
            </w:pPr>
            <w:r>
              <w:rPr>
                <w:rFonts w:ascii="Arial" w:eastAsia="Arial" w:hAnsi="Arial"/>
                <w:color w:val="000000"/>
                <w:sz w:val="24"/>
                <w:lang w:val="fr-CA"/>
              </w:rPr>
              <w:lastRenderedPageBreak/>
              <w:t>HEADER/REFUNDS</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after="240"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after="240"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D153F" w:rsidRDefault="00715D6E" w:rsidP="00715D6E">
            <w:pPr>
              <w:spacing w:line="273" w:lineRule="exact"/>
              <w:ind w:left="72" w:right="180"/>
              <w:jc w:val="both"/>
              <w:textAlignment w:val="baseline"/>
              <w:rPr>
                <w:lang w:val="fr-CA"/>
              </w:rPr>
            </w:pPr>
            <w:r>
              <w:rPr>
                <w:rFonts w:ascii="Arial" w:eastAsia="Arial" w:hAnsi="Arial"/>
                <w:color w:val="000000"/>
                <w:sz w:val="24"/>
                <w:lang w:val="fr-CA"/>
              </w:rPr>
              <w:t>Le montant des remboursements émis au client après le rapprochement le jour des « transactions ».</w:t>
            </w:r>
          </w:p>
          <w:p w:rsidR="00715D6E" w:rsidRPr="000D153F" w:rsidRDefault="00715D6E" w:rsidP="00715D6E">
            <w:pPr>
              <w:spacing w:before="271" w:line="277" w:lineRule="exact"/>
              <w:ind w:left="72"/>
              <w:textAlignment w:val="baseline"/>
              <w:rPr>
                <w:lang w:val="fr-CA"/>
              </w:rPr>
            </w:pPr>
            <w:r>
              <w:rPr>
                <w:rFonts w:ascii="Arial" w:eastAsia="Arial" w:hAnsi="Arial"/>
                <w:color w:val="000000"/>
                <w:sz w:val="24"/>
                <w:lang w:val="fr-CA"/>
              </w:rPr>
              <w:t>Ne s’applique pas à un importateur.</w:t>
            </w:r>
          </w:p>
        </w:tc>
      </w:tr>
      <w:tr w:rsidR="00715D6E"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shd w:val="clear" w:color="C4BB95" w:fill="C4BB95"/>
            <w:vAlign w:val="center"/>
          </w:tcPr>
          <w:p w:rsidR="00715D6E" w:rsidRPr="000D153F" w:rsidRDefault="00715D6E" w:rsidP="00715D6E">
            <w:pPr>
              <w:spacing w:line="262" w:lineRule="exact"/>
              <w:ind w:left="125"/>
              <w:textAlignment w:val="baseline"/>
            </w:pPr>
            <w:r w:rsidRPr="000D153F">
              <w:rPr>
                <w:rFonts w:ascii="Arial" w:eastAsia="Arial" w:hAnsi="Arial"/>
                <w:color w:val="000000"/>
                <w:sz w:val="24"/>
                <w:lang w:val="en-CA"/>
              </w:rPr>
              <w:t>Fin du bloc HEADER</w:t>
            </w:r>
          </w:p>
        </w:tc>
        <w:tc>
          <w:tcPr>
            <w:tcW w:w="1704" w:type="dxa"/>
            <w:gridSpan w:val="2"/>
            <w:tcBorders>
              <w:top w:val="single" w:sz="5" w:space="0" w:color="000000"/>
              <w:left w:val="single" w:sz="5" w:space="0" w:color="000000"/>
              <w:bottom w:val="single" w:sz="5" w:space="0" w:color="000000"/>
              <w:right w:val="single" w:sz="5" w:space="0" w:color="000000"/>
            </w:tcBorders>
            <w:shd w:val="clear" w:color="C4BB95" w:fill="C4BB95"/>
          </w:tcPr>
          <w:p w:rsidR="00715D6E" w:rsidRPr="000D153F" w:rsidRDefault="00715D6E" w:rsidP="00715D6E">
            <w:pPr>
              <w:textAlignment w:val="baseline"/>
              <w:rPr>
                <w:rFonts w:ascii="Arial" w:eastAsia="Arial" w:hAnsi="Arial"/>
                <w:color w:val="000000"/>
                <w:sz w:val="24"/>
                <w:lang w:val="en-CA"/>
              </w:rPr>
            </w:pPr>
          </w:p>
        </w:tc>
        <w:tc>
          <w:tcPr>
            <w:tcW w:w="1416" w:type="dxa"/>
            <w:gridSpan w:val="2"/>
            <w:tcBorders>
              <w:top w:val="single" w:sz="5" w:space="0" w:color="000000"/>
              <w:left w:val="single" w:sz="5" w:space="0" w:color="000000"/>
              <w:bottom w:val="single" w:sz="5" w:space="0" w:color="000000"/>
              <w:right w:val="single" w:sz="5" w:space="0" w:color="000000"/>
            </w:tcBorders>
            <w:shd w:val="clear" w:color="C4BB95" w:fill="C4BB95"/>
          </w:tcPr>
          <w:p w:rsidR="00715D6E" w:rsidRPr="000D153F" w:rsidRDefault="00715D6E" w:rsidP="00715D6E">
            <w:pPr>
              <w:textAlignment w:val="baseline"/>
              <w:rPr>
                <w:rFonts w:ascii="Arial" w:eastAsia="Arial" w:hAnsi="Arial"/>
                <w:color w:val="000000"/>
                <w:sz w:val="24"/>
                <w:lang w:val="en-CA"/>
              </w:rPr>
            </w:pPr>
          </w:p>
        </w:tc>
        <w:tc>
          <w:tcPr>
            <w:tcW w:w="6399" w:type="dxa"/>
            <w:gridSpan w:val="5"/>
            <w:tcBorders>
              <w:top w:val="single" w:sz="5" w:space="0" w:color="000000"/>
              <w:left w:val="single" w:sz="5" w:space="0" w:color="000000"/>
              <w:bottom w:val="single" w:sz="5" w:space="0" w:color="000000"/>
              <w:right w:val="single" w:sz="5" w:space="0" w:color="000000"/>
            </w:tcBorders>
            <w:shd w:val="clear" w:color="C4BB95" w:fill="C4BB95"/>
          </w:tcPr>
          <w:p w:rsidR="00715D6E" w:rsidRPr="000D153F" w:rsidRDefault="00715D6E" w:rsidP="00715D6E">
            <w:pPr>
              <w:textAlignment w:val="baseline"/>
              <w:rPr>
                <w:rFonts w:ascii="Arial" w:eastAsia="Arial" w:hAnsi="Arial"/>
                <w:color w:val="000000"/>
                <w:sz w:val="24"/>
                <w:lang w:val="en-CA"/>
              </w:rPr>
            </w:pPr>
          </w:p>
        </w:tc>
      </w:tr>
      <w:tr w:rsidR="00715D6E" w:rsidRPr="00310B5A" w:rsidTr="00715D6E">
        <w:trPr>
          <w:trHeight w:val="20"/>
        </w:trPr>
        <w:tc>
          <w:tcPr>
            <w:tcW w:w="14309" w:type="dxa"/>
            <w:gridSpan w:val="11"/>
            <w:tcBorders>
              <w:top w:val="single" w:sz="5" w:space="0" w:color="000000"/>
              <w:left w:val="single" w:sz="5" w:space="0" w:color="000000"/>
              <w:bottom w:val="single" w:sz="5" w:space="0" w:color="000000"/>
              <w:right w:val="single" w:sz="5" w:space="0" w:color="000000"/>
            </w:tcBorders>
            <w:shd w:val="clear" w:color="F8EBF2" w:fill="F8EBF2"/>
            <w:vAlign w:val="bottom"/>
          </w:tcPr>
          <w:p w:rsidR="00715D6E" w:rsidRDefault="00715D6E" w:rsidP="00715D6E">
            <w:pPr>
              <w:spacing w:before="292" w:line="266" w:lineRule="exact"/>
              <w:ind w:left="108" w:right="9482"/>
              <w:textAlignment w:val="baseline"/>
              <w:rPr>
                <w:rFonts w:ascii="Arial" w:eastAsia="Arial" w:hAnsi="Arial"/>
                <w:color w:val="000000"/>
                <w:spacing w:val="-2"/>
                <w:sz w:val="24"/>
                <w:lang w:val="fr-CA"/>
              </w:rPr>
            </w:pPr>
            <w:r w:rsidRPr="000D153F">
              <w:rPr>
                <w:rFonts w:ascii="Arial" w:eastAsia="Arial" w:hAnsi="Arial"/>
                <w:color w:val="000000"/>
                <w:spacing w:val="-2"/>
                <w:sz w:val="24"/>
                <w:lang w:val="fr-CA"/>
              </w:rPr>
              <w:t xml:space="preserve">DETAILS [Une fois par avis] </w:t>
            </w:r>
          </w:p>
          <w:p w:rsidR="00715D6E" w:rsidRPr="000D153F" w:rsidRDefault="00715D6E" w:rsidP="00715D6E">
            <w:pPr>
              <w:spacing w:line="266" w:lineRule="exact"/>
              <w:ind w:left="108" w:right="9482"/>
              <w:textAlignment w:val="baseline"/>
              <w:rPr>
                <w:lang w:val="fr-CA"/>
              </w:rPr>
            </w:pPr>
            <w:r w:rsidRPr="000D153F">
              <w:rPr>
                <w:rFonts w:ascii="Arial" w:eastAsia="Arial" w:hAnsi="Arial"/>
                <w:color w:val="000000"/>
                <w:spacing w:val="-2"/>
                <w:sz w:val="24"/>
                <w:lang w:val="fr-CA"/>
              </w:rPr>
              <w:t>(</w:t>
            </w:r>
            <w:r>
              <w:rPr>
                <w:rFonts w:ascii="Arial" w:eastAsia="Arial" w:hAnsi="Arial"/>
                <w:color w:val="000000"/>
                <w:spacing w:val="-2"/>
                <w:sz w:val="24"/>
                <w:lang w:val="fr-CA"/>
              </w:rPr>
              <w:t>Détails de la transaction</w:t>
            </w:r>
            <w:r w:rsidRPr="000D153F">
              <w:rPr>
                <w:rFonts w:ascii="Arial" w:eastAsia="Arial" w:hAnsi="Arial"/>
                <w:color w:val="000000"/>
                <w:spacing w:val="-2"/>
                <w:sz w:val="24"/>
                <w:lang w:val="fr-CA"/>
              </w:rPr>
              <w:t>)</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0D153F" w:rsidRDefault="00715D6E" w:rsidP="00715D6E">
            <w:pPr>
              <w:spacing w:line="262" w:lineRule="exact"/>
              <w:ind w:left="125"/>
              <w:textAlignment w:val="baseline"/>
            </w:pPr>
            <w:r>
              <w:rPr>
                <w:rFonts w:ascii="Arial" w:eastAsia="Arial" w:hAnsi="Arial"/>
                <w:color w:val="000000"/>
                <w:sz w:val="24"/>
                <w:lang w:val="fr-CA"/>
              </w:rPr>
              <w:t>DETAILS / item</w:t>
            </w:r>
          </w:p>
        </w:tc>
        <w:tc>
          <w:tcPr>
            <w:tcW w:w="1704" w:type="dxa"/>
            <w:gridSpan w:val="2"/>
            <w:tcBorders>
              <w:top w:val="single" w:sz="5" w:space="0" w:color="000000"/>
              <w:left w:val="single" w:sz="5" w:space="0" w:color="000000"/>
              <w:bottom w:val="single" w:sz="5" w:space="0" w:color="000000"/>
              <w:right w:val="single" w:sz="5" w:space="0" w:color="000000"/>
            </w:tcBorders>
            <w:shd w:val="clear" w:color="F8EBF2" w:fill="F8EBF2"/>
          </w:tcPr>
          <w:p w:rsidR="00715D6E" w:rsidRDefault="00715D6E" w:rsidP="00715D6E">
            <w:pPr>
              <w:textAlignment w:val="baseline"/>
              <w:rPr>
                <w:rFonts w:ascii="Arial" w:eastAsia="Arial" w:hAnsi="Arial"/>
                <w:color w:val="000000"/>
                <w:sz w:val="24"/>
                <w:lang w:val="fr-CA"/>
              </w:rPr>
            </w:pPr>
          </w:p>
        </w:tc>
        <w:tc>
          <w:tcPr>
            <w:tcW w:w="1416" w:type="dxa"/>
            <w:gridSpan w:val="2"/>
            <w:tcBorders>
              <w:top w:val="single" w:sz="5" w:space="0" w:color="000000"/>
              <w:left w:val="single" w:sz="5" w:space="0" w:color="000000"/>
              <w:bottom w:val="single" w:sz="5" w:space="0" w:color="000000"/>
              <w:right w:val="single" w:sz="5" w:space="0" w:color="000000"/>
            </w:tcBorders>
            <w:shd w:val="clear" w:color="F8EBF2" w:fill="F8EBF2"/>
          </w:tcPr>
          <w:p w:rsidR="00715D6E" w:rsidRDefault="00715D6E" w:rsidP="00715D6E">
            <w:pPr>
              <w:textAlignment w:val="baseline"/>
              <w:rPr>
                <w:rFonts w:ascii="Arial" w:eastAsia="Arial" w:hAnsi="Arial"/>
                <w:color w:val="000000"/>
                <w:sz w:val="24"/>
                <w:lang w:val="fr-CA"/>
              </w:rPr>
            </w:pPr>
          </w:p>
        </w:tc>
        <w:tc>
          <w:tcPr>
            <w:tcW w:w="6399" w:type="dxa"/>
            <w:gridSpan w:val="5"/>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025407" w:rsidRDefault="00715D6E" w:rsidP="00715D6E">
            <w:pPr>
              <w:spacing w:line="262" w:lineRule="exact"/>
              <w:ind w:left="106"/>
              <w:textAlignment w:val="baseline"/>
              <w:rPr>
                <w:lang w:val="fr-CA"/>
              </w:rPr>
            </w:pPr>
            <w:r>
              <w:rPr>
                <w:rFonts w:ascii="Arial" w:eastAsia="Arial" w:hAnsi="Arial"/>
                <w:color w:val="000000"/>
                <w:sz w:val="24"/>
                <w:lang w:val="fr-CA"/>
              </w:rPr>
              <w:t>Possibilité de boucle (sans borne)</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7A4E78" w:rsidRDefault="00715D6E" w:rsidP="00715D6E">
            <w:pPr>
              <w:spacing w:before="288" w:after="268" w:line="279" w:lineRule="exact"/>
              <w:ind w:left="108" w:right="1548"/>
              <w:textAlignment w:val="baseline"/>
              <w:rPr>
                <w:rFonts w:ascii="Arial" w:eastAsia="Arial" w:hAnsi="Arial"/>
                <w:color w:val="000000"/>
                <w:sz w:val="24"/>
                <w:lang w:val="fr-CA"/>
              </w:rPr>
            </w:pPr>
            <w:r w:rsidRPr="007A4E78">
              <w:rPr>
                <w:rFonts w:ascii="Arial" w:eastAsia="Arial" w:hAnsi="Arial"/>
                <w:color w:val="000000"/>
                <w:sz w:val="24"/>
                <w:lang w:val="fr-CA"/>
              </w:rPr>
              <w:t>DETAILS / item / IMPORTER Une fois par Item</w:t>
            </w:r>
          </w:p>
        </w:tc>
        <w:tc>
          <w:tcPr>
            <w:tcW w:w="1704" w:type="dxa"/>
            <w:gridSpan w:val="2"/>
            <w:tcBorders>
              <w:top w:val="single" w:sz="5" w:space="0" w:color="000000"/>
              <w:left w:val="single" w:sz="5" w:space="0" w:color="000000"/>
              <w:bottom w:val="single" w:sz="5" w:space="0" w:color="000000"/>
              <w:right w:val="single" w:sz="5" w:space="0" w:color="000000"/>
            </w:tcBorders>
            <w:shd w:val="clear" w:color="F8EBF2" w:fill="F8EBF2"/>
          </w:tcPr>
          <w:p w:rsidR="00715D6E" w:rsidRPr="007A4E78" w:rsidRDefault="00715D6E" w:rsidP="00715D6E">
            <w:pPr>
              <w:textAlignment w:val="baseline"/>
              <w:rPr>
                <w:rFonts w:ascii="Arial" w:eastAsia="Arial" w:hAnsi="Arial"/>
                <w:color w:val="000000"/>
                <w:sz w:val="24"/>
                <w:lang w:val="fr-CA"/>
              </w:rPr>
            </w:pPr>
          </w:p>
        </w:tc>
        <w:tc>
          <w:tcPr>
            <w:tcW w:w="1416" w:type="dxa"/>
            <w:gridSpan w:val="2"/>
            <w:tcBorders>
              <w:top w:val="single" w:sz="5" w:space="0" w:color="000000"/>
              <w:left w:val="single" w:sz="5" w:space="0" w:color="000000"/>
              <w:bottom w:val="single" w:sz="5" w:space="0" w:color="000000"/>
              <w:right w:val="single" w:sz="5" w:space="0" w:color="000000"/>
            </w:tcBorders>
            <w:shd w:val="clear" w:color="F8EBF2" w:fill="F8EBF2"/>
          </w:tcPr>
          <w:p w:rsidR="00715D6E" w:rsidRPr="007A4E78" w:rsidRDefault="00715D6E" w:rsidP="00715D6E">
            <w:pPr>
              <w:textAlignment w:val="baseline"/>
              <w:rPr>
                <w:rFonts w:ascii="Arial" w:eastAsia="Arial" w:hAnsi="Arial"/>
                <w:color w:val="000000"/>
                <w:sz w:val="24"/>
                <w:lang w:val="fr-CA"/>
              </w:rPr>
            </w:pPr>
          </w:p>
        </w:tc>
        <w:tc>
          <w:tcPr>
            <w:tcW w:w="6399" w:type="dxa"/>
            <w:gridSpan w:val="5"/>
            <w:tcBorders>
              <w:top w:val="single" w:sz="5" w:space="0" w:color="000000"/>
              <w:left w:val="single" w:sz="5" w:space="0" w:color="000000"/>
              <w:bottom w:val="single" w:sz="5" w:space="0" w:color="000000"/>
              <w:right w:val="single" w:sz="5" w:space="0" w:color="000000"/>
            </w:tcBorders>
            <w:shd w:val="clear" w:color="F8EBF2" w:fill="F8EBF2"/>
          </w:tcPr>
          <w:p w:rsidR="00715D6E" w:rsidRPr="007A4E78" w:rsidRDefault="00715D6E" w:rsidP="00715D6E">
            <w:pPr>
              <w:textAlignment w:val="baseline"/>
              <w:rPr>
                <w:rFonts w:ascii="Arial" w:eastAsia="Arial" w:hAnsi="Arial"/>
                <w:color w:val="000000"/>
                <w:sz w:val="24"/>
                <w:lang w:val="fr-CA"/>
              </w:rPr>
            </w:pP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after="1650" w:line="278" w:lineRule="exact"/>
              <w:ind w:left="125"/>
              <w:textAlignment w:val="baseline"/>
              <w:rPr>
                <w:rFonts w:ascii="Arial" w:eastAsia="Arial" w:hAnsi="Arial"/>
                <w:color w:val="000000"/>
                <w:sz w:val="24"/>
                <w:lang w:val="fr-CA"/>
              </w:rPr>
            </w:pPr>
            <w:r>
              <w:rPr>
                <w:rFonts w:ascii="Arial" w:eastAsia="Arial" w:hAnsi="Arial"/>
                <w:color w:val="000000"/>
                <w:sz w:val="24"/>
                <w:lang w:val="fr-CA"/>
              </w:rPr>
              <w:t>DETAILS / item / IMPORTER/ BN15</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after="1650"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after="1650"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D153F" w:rsidRDefault="00715D6E" w:rsidP="00715D6E">
            <w:pPr>
              <w:spacing w:line="276" w:lineRule="exact"/>
              <w:ind w:left="72"/>
              <w:textAlignment w:val="baseline"/>
              <w:rPr>
                <w:lang w:val="fr-CA"/>
              </w:rPr>
            </w:pPr>
            <w:r w:rsidRPr="000D153F">
              <w:rPr>
                <w:rFonts w:ascii="Arial" w:eastAsia="Arial" w:hAnsi="Arial"/>
                <w:color w:val="000000"/>
                <w:sz w:val="24"/>
                <w:lang w:val="fr-CA"/>
              </w:rPr>
              <w:t>Numéro de l</w:t>
            </w:r>
            <w:r>
              <w:rPr>
                <w:rFonts w:ascii="Arial" w:eastAsia="Arial" w:hAnsi="Arial"/>
                <w:color w:val="000000"/>
                <w:sz w:val="24"/>
                <w:lang w:val="fr-CA"/>
              </w:rPr>
              <w:t>’</w:t>
            </w:r>
            <w:r w:rsidRPr="000D153F">
              <w:rPr>
                <w:rFonts w:ascii="Arial" w:eastAsia="Arial" w:hAnsi="Arial"/>
                <w:color w:val="000000"/>
                <w:sz w:val="24"/>
                <w:lang w:val="fr-CA"/>
              </w:rPr>
              <w:t>importateur NE15</w:t>
            </w:r>
          </w:p>
          <w:p w:rsidR="00715D6E" w:rsidRPr="000D153F" w:rsidRDefault="00715D6E" w:rsidP="00715D6E">
            <w:pPr>
              <w:spacing w:line="276" w:lineRule="exact"/>
              <w:ind w:left="72" w:right="360"/>
              <w:textAlignment w:val="baseline"/>
              <w:rPr>
                <w:lang w:val="fr-CA"/>
              </w:rPr>
            </w:pPr>
            <w:r w:rsidRPr="000D153F">
              <w:rPr>
                <w:rFonts w:ascii="Arial" w:eastAsia="Arial" w:hAnsi="Arial"/>
                <w:color w:val="000000"/>
                <w:sz w:val="24"/>
                <w:lang w:val="fr-CA"/>
              </w:rPr>
              <w:t>(Numéro d</w:t>
            </w:r>
            <w:r>
              <w:rPr>
                <w:rFonts w:ascii="Arial" w:eastAsia="Arial" w:hAnsi="Arial"/>
                <w:color w:val="000000"/>
                <w:sz w:val="24"/>
                <w:lang w:val="fr-CA"/>
              </w:rPr>
              <w:t>’</w:t>
            </w:r>
            <w:r w:rsidRPr="000D153F">
              <w:rPr>
                <w:rFonts w:ascii="Arial" w:eastAsia="Arial" w:hAnsi="Arial"/>
                <w:color w:val="000000"/>
                <w:sz w:val="24"/>
                <w:lang w:val="fr-CA"/>
              </w:rPr>
              <w:t>entrepr</w:t>
            </w:r>
            <w:r>
              <w:rPr>
                <w:rFonts w:ascii="Arial" w:eastAsia="Arial" w:hAnsi="Arial"/>
                <w:color w:val="000000"/>
                <w:sz w:val="24"/>
                <w:lang w:val="fr-CA"/>
              </w:rPr>
              <w:t xml:space="preserve">ise Agence du revenu du Canada – </w:t>
            </w:r>
            <w:r w:rsidRPr="000D153F">
              <w:rPr>
                <w:rFonts w:ascii="Arial" w:eastAsia="Arial" w:hAnsi="Arial"/>
                <w:color w:val="000000"/>
                <w:sz w:val="24"/>
                <w:lang w:val="fr-CA"/>
              </w:rPr>
              <w:t>9</w:t>
            </w:r>
            <w:r>
              <w:rPr>
                <w:rFonts w:ascii="Arial" w:eastAsia="Arial" w:hAnsi="Arial"/>
                <w:color w:val="000000"/>
                <w:sz w:val="24"/>
                <w:lang w:val="fr-CA"/>
              </w:rPr>
              <w:t> </w:t>
            </w:r>
            <w:r w:rsidRPr="000D153F">
              <w:rPr>
                <w:rFonts w:ascii="Arial" w:eastAsia="Arial" w:hAnsi="Arial"/>
                <w:color w:val="000000"/>
                <w:sz w:val="24"/>
                <w:lang w:val="fr-CA"/>
              </w:rPr>
              <w:t xml:space="preserve">chiffres numériques plus le compte du programme RM importateur/exportateur– 6 </w:t>
            </w:r>
            <w:r>
              <w:rPr>
                <w:rFonts w:ascii="Arial" w:eastAsia="Arial" w:hAnsi="Arial"/>
                <w:color w:val="000000"/>
                <w:sz w:val="24"/>
                <w:lang w:val="fr-CA"/>
              </w:rPr>
              <w:t>caractères</w:t>
            </w:r>
            <w:r w:rsidRPr="000D153F">
              <w:rPr>
                <w:rFonts w:ascii="Arial" w:eastAsia="Arial" w:hAnsi="Arial"/>
                <w:color w:val="000000"/>
                <w:sz w:val="24"/>
                <w:lang w:val="fr-CA"/>
              </w:rPr>
              <w:t xml:space="preserve"> alphanumériques)</w:t>
            </w:r>
          </w:p>
          <w:p w:rsidR="00715D6E" w:rsidRPr="000D153F" w:rsidRDefault="00715D6E" w:rsidP="00715D6E">
            <w:pPr>
              <w:spacing w:before="274" w:after="268" w:line="278" w:lineRule="exact"/>
              <w:ind w:left="72" w:right="576"/>
              <w:textAlignment w:val="baseline"/>
              <w:rPr>
                <w:lang w:val="fr-CA"/>
              </w:rPr>
            </w:pPr>
            <w:r w:rsidRPr="000D153F">
              <w:rPr>
                <w:rFonts w:ascii="Arial" w:eastAsia="Arial" w:hAnsi="Arial"/>
                <w:color w:val="000000"/>
                <w:sz w:val="24"/>
                <w:lang w:val="fr-CA"/>
              </w:rPr>
              <w:t>Un importateur peut avoir plusieurs comptes RM (NE</w:t>
            </w:r>
            <w:r>
              <w:rPr>
                <w:rFonts w:ascii="Arial" w:eastAsia="Arial" w:hAnsi="Arial"/>
                <w:color w:val="000000"/>
                <w:sz w:val="24"/>
                <w:lang w:val="fr-CA"/>
              </w:rPr>
              <w:t> </w:t>
            </w:r>
            <w:r w:rsidRPr="000D153F">
              <w:rPr>
                <w:rFonts w:ascii="Arial" w:eastAsia="Arial" w:hAnsi="Arial"/>
                <w:color w:val="000000"/>
                <w:sz w:val="24"/>
                <w:lang w:val="fr-CA"/>
              </w:rPr>
              <w:t>15) associés avec un NE 9</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Pr="00CF591E" w:rsidRDefault="00715D6E" w:rsidP="00715D6E">
            <w:pPr>
              <w:spacing w:before="285" w:after="263" w:line="278" w:lineRule="exact"/>
              <w:ind w:left="108" w:right="1476"/>
              <w:textAlignment w:val="baseline"/>
              <w:rPr>
                <w:rFonts w:ascii="Arial" w:eastAsia="Arial" w:hAnsi="Arial"/>
                <w:color w:val="000000"/>
                <w:sz w:val="24"/>
                <w:lang w:val="en-CA"/>
              </w:rPr>
            </w:pPr>
            <w:r w:rsidRPr="00CF591E">
              <w:rPr>
                <w:rFonts w:ascii="Arial" w:eastAsia="Arial" w:hAnsi="Arial"/>
                <w:color w:val="000000"/>
                <w:sz w:val="24"/>
                <w:lang w:val="en-CA"/>
              </w:rPr>
              <w:t>DETAILS/ item / IMPORTER/ NAME_ORG1</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after="541"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after="541"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B80760" w:rsidRDefault="00715D6E" w:rsidP="00715D6E">
            <w:pPr>
              <w:spacing w:before="285" w:after="541" w:line="278" w:lineRule="exact"/>
              <w:ind w:left="106"/>
              <w:textAlignment w:val="baseline"/>
              <w:rPr>
                <w:lang w:val="fr-CA"/>
              </w:rPr>
            </w:pPr>
            <w:r>
              <w:rPr>
                <w:rFonts w:ascii="Arial" w:eastAsia="Arial" w:hAnsi="Arial"/>
                <w:color w:val="000000"/>
                <w:sz w:val="24"/>
                <w:lang w:val="fr-CA"/>
              </w:rPr>
              <w:t xml:space="preserve">La </w:t>
            </w:r>
            <w:r w:rsidRPr="00B80760">
              <w:rPr>
                <w:rFonts w:ascii="Arial" w:eastAsia="Arial" w:hAnsi="Arial"/>
                <w:color w:val="000000"/>
                <w:sz w:val="24"/>
                <w:lang w:val="fr-CA"/>
              </w:rPr>
              <w:t>dénomination sociale</w:t>
            </w:r>
            <w:r>
              <w:rPr>
                <w:rFonts w:ascii="Arial" w:eastAsia="Arial" w:hAnsi="Arial"/>
                <w:color w:val="000000"/>
                <w:sz w:val="24"/>
                <w:lang w:val="fr-CA"/>
              </w:rPr>
              <w:t xml:space="preserve"> NE 9</w:t>
            </w:r>
            <w:r w:rsidRPr="00B80760">
              <w:rPr>
                <w:rFonts w:ascii="Arial" w:eastAsia="Arial" w:hAnsi="Arial"/>
                <w:color w:val="000000"/>
                <w:sz w:val="24"/>
                <w:lang w:val="fr-CA"/>
              </w:rPr>
              <w:t xml:space="preserve"> associée </w:t>
            </w:r>
            <w:r>
              <w:rPr>
                <w:rFonts w:ascii="Arial" w:eastAsia="Arial" w:hAnsi="Arial"/>
                <w:color w:val="000000"/>
                <w:sz w:val="24"/>
                <w:lang w:val="fr-CA"/>
              </w:rPr>
              <w:t>à ce NE 15</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Pr="00CF591E" w:rsidRDefault="00715D6E" w:rsidP="00715D6E">
            <w:pPr>
              <w:spacing w:before="283" w:after="258" w:line="279" w:lineRule="exact"/>
              <w:ind w:left="108"/>
              <w:textAlignment w:val="baseline"/>
              <w:rPr>
                <w:rFonts w:ascii="Arial" w:eastAsia="Arial" w:hAnsi="Arial"/>
                <w:color w:val="000000"/>
                <w:sz w:val="24"/>
                <w:lang w:val="en-CA"/>
              </w:rPr>
            </w:pPr>
            <w:r w:rsidRPr="00CF591E">
              <w:rPr>
                <w:rFonts w:ascii="Arial" w:eastAsia="Arial" w:hAnsi="Arial"/>
                <w:color w:val="000000"/>
                <w:sz w:val="24"/>
                <w:lang w:val="en-CA"/>
              </w:rPr>
              <w:lastRenderedPageBreak/>
              <w:t>DETAILS/ item / IMPORTER / NAME_ORG2</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4" w:after="537"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4" w:after="537"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B80760" w:rsidRDefault="00715D6E" w:rsidP="00715D6E">
            <w:pPr>
              <w:spacing w:before="284" w:after="537" w:line="278" w:lineRule="exact"/>
              <w:ind w:left="106"/>
              <w:textAlignment w:val="baseline"/>
              <w:rPr>
                <w:lang w:val="fr-CA"/>
              </w:rPr>
            </w:pPr>
            <w:r>
              <w:rPr>
                <w:rFonts w:ascii="Arial" w:eastAsia="Arial" w:hAnsi="Arial"/>
                <w:color w:val="000000"/>
                <w:sz w:val="24"/>
                <w:lang w:val="fr-CA"/>
              </w:rPr>
              <w:t>La dénomination sociale NE 9 associée à ce NE 15</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Pr="00CF591E" w:rsidRDefault="00715D6E" w:rsidP="00715D6E">
            <w:pPr>
              <w:spacing w:before="285" w:after="268" w:line="278" w:lineRule="exact"/>
              <w:ind w:left="108"/>
              <w:textAlignment w:val="baseline"/>
              <w:rPr>
                <w:rFonts w:ascii="Arial" w:eastAsia="Arial" w:hAnsi="Arial"/>
                <w:color w:val="000000"/>
                <w:sz w:val="24"/>
                <w:lang w:val="en-CA"/>
              </w:rPr>
            </w:pPr>
            <w:r w:rsidRPr="00CF591E">
              <w:rPr>
                <w:rFonts w:ascii="Arial" w:eastAsia="Arial" w:hAnsi="Arial"/>
                <w:color w:val="000000"/>
                <w:sz w:val="24"/>
                <w:lang w:val="en-CA"/>
              </w:rPr>
              <w:t>DETAILS/ item / IMPORTER / NAME_ORG3</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after="546"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after="546"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B80760" w:rsidRDefault="00715D6E" w:rsidP="00715D6E">
            <w:pPr>
              <w:spacing w:before="285" w:after="546" w:line="278" w:lineRule="exact"/>
              <w:ind w:left="106"/>
              <w:textAlignment w:val="baseline"/>
              <w:rPr>
                <w:lang w:val="fr-CA"/>
              </w:rPr>
            </w:pPr>
            <w:r>
              <w:rPr>
                <w:rFonts w:ascii="Arial" w:eastAsia="Arial" w:hAnsi="Arial"/>
                <w:color w:val="000000"/>
                <w:sz w:val="24"/>
                <w:lang w:val="fr-CA"/>
              </w:rPr>
              <w:t>La dénomination sociale NE 9 associée à ce NE 15</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bottom"/>
          </w:tcPr>
          <w:p w:rsidR="00715D6E" w:rsidRPr="004C1FEF" w:rsidRDefault="00715D6E" w:rsidP="00715D6E">
            <w:pPr>
              <w:spacing w:before="285" w:after="268" w:line="278" w:lineRule="exact"/>
              <w:ind w:left="108"/>
              <w:textAlignment w:val="baseline"/>
              <w:rPr>
                <w:rFonts w:ascii="Arial" w:eastAsia="Arial" w:hAnsi="Arial"/>
                <w:color w:val="000000"/>
                <w:sz w:val="24"/>
                <w:lang w:val="en-CA"/>
              </w:rPr>
            </w:pPr>
            <w:r w:rsidRPr="004C1FEF">
              <w:rPr>
                <w:rFonts w:ascii="Arial" w:eastAsia="Arial" w:hAnsi="Arial"/>
                <w:color w:val="000000"/>
                <w:sz w:val="24"/>
                <w:lang w:val="en-CA"/>
              </w:rPr>
              <w:t>DETAILS/ item / IMPORTER / NAME_ORG4</w:t>
            </w:r>
          </w:p>
        </w:tc>
        <w:tc>
          <w:tcPr>
            <w:tcW w:w="1704" w:type="dxa"/>
            <w:gridSpan w:val="2"/>
            <w:tcBorders>
              <w:top w:val="single" w:sz="5" w:space="0" w:color="000000"/>
              <w:left w:val="single" w:sz="5" w:space="0" w:color="000000"/>
              <w:bottom w:val="single" w:sz="5" w:space="0" w:color="000000"/>
              <w:right w:val="single" w:sz="5" w:space="0" w:color="000000"/>
            </w:tcBorders>
            <w:vAlign w:val="bottom"/>
          </w:tcPr>
          <w:p w:rsidR="00715D6E" w:rsidRDefault="00715D6E" w:rsidP="00715D6E">
            <w:pPr>
              <w:spacing w:before="285" w:after="546"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gridSpan w:val="2"/>
            <w:tcBorders>
              <w:top w:val="single" w:sz="5" w:space="0" w:color="000000"/>
              <w:left w:val="single" w:sz="5" w:space="0" w:color="000000"/>
              <w:bottom w:val="single" w:sz="5" w:space="0" w:color="000000"/>
              <w:right w:val="single" w:sz="5" w:space="0" w:color="000000"/>
            </w:tcBorders>
            <w:vAlign w:val="bottom"/>
          </w:tcPr>
          <w:p w:rsidR="00715D6E" w:rsidRDefault="00715D6E" w:rsidP="00715D6E">
            <w:pPr>
              <w:spacing w:before="285" w:after="546" w:line="278" w:lineRule="exact"/>
              <w:jc w:val="center"/>
              <w:textAlignment w:val="baseline"/>
              <w:rPr>
                <w:rFonts w:ascii="Arial" w:eastAsia="Arial" w:hAnsi="Arial"/>
                <w:color w:val="000000"/>
                <w:sz w:val="24"/>
                <w:lang w:val="fr-CA"/>
              </w:rPr>
            </w:pPr>
            <w:r>
              <w:rPr>
                <w:rFonts w:ascii="Arial" w:eastAsia="Arial" w:hAnsi="Arial"/>
                <w:color w:val="000000"/>
                <w:sz w:val="24"/>
                <w:lang w:val="fr-CA"/>
              </w:rPr>
              <w:t>43</w:t>
            </w:r>
          </w:p>
        </w:tc>
        <w:tc>
          <w:tcPr>
            <w:tcW w:w="6399" w:type="dxa"/>
            <w:gridSpan w:val="5"/>
            <w:tcBorders>
              <w:top w:val="single" w:sz="5" w:space="0" w:color="000000"/>
              <w:left w:val="single" w:sz="5" w:space="0" w:color="000000"/>
              <w:bottom w:val="single" w:sz="5" w:space="0" w:color="000000"/>
              <w:right w:val="single" w:sz="5" w:space="0" w:color="000000"/>
            </w:tcBorders>
            <w:vAlign w:val="bottom"/>
          </w:tcPr>
          <w:p w:rsidR="00715D6E" w:rsidRPr="00B80760" w:rsidRDefault="00715D6E" w:rsidP="00715D6E">
            <w:pPr>
              <w:spacing w:before="285" w:after="546" w:line="278" w:lineRule="exact"/>
              <w:ind w:left="106"/>
              <w:textAlignment w:val="baseline"/>
              <w:rPr>
                <w:lang w:val="fr-CA"/>
              </w:rPr>
            </w:pPr>
            <w:r>
              <w:rPr>
                <w:rFonts w:ascii="Arial" w:eastAsia="Arial" w:hAnsi="Arial"/>
                <w:color w:val="000000"/>
                <w:sz w:val="24"/>
                <w:lang w:val="fr-CA"/>
              </w:rPr>
              <w:t>La dénomination sociale NE 9 associée à ce NE 15</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after="2205" w:line="274" w:lineRule="exact"/>
              <w:ind w:left="108" w:right="1476"/>
              <w:textAlignment w:val="baseline"/>
              <w:rPr>
                <w:rFonts w:ascii="Arial" w:eastAsia="Arial" w:hAnsi="Arial"/>
                <w:color w:val="000000"/>
                <w:sz w:val="24"/>
                <w:lang w:val="fr-CA"/>
              </w:rPr>
            </w:pPr>
            <w:r>
              <w:rPr>
                <w:rFonts w:ascii="Arial" w:eastAsia="Arial" w:hAnsi="Arial"/>
                <w:color w:val="000000"/>
                <w:sz w:val="24"/>
                <w:lang w:val="fr-CA"/>
              </w:rPr>
              <w:t>DETAILS/ item / IMPORTER/ PAYMENTS</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after="2479"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after="2205"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C320ED" w:rsidRDefault="00715D6E" w:rsidP="00715D6E">
            <w:pPr>
              <w:spacing w:line="275" w:lineRule="exact"/>
              <w:ind w:left="72"/>
              <w:textAlignment w:val="baseline"/>
              <w:rPr>
                <w:lang w:val="fr-CA"/>
              </w:rPr>
            </w:pPr>
            <w:r w:rsidRPr="00C320ED">
              <w:rPr>
                <w:rFonts w:ascii="Arial" w:eastAsia="Arial" w:hAnsi="Arial"/>
                <w:color w:val="000000"/>
                <w:sz w:val="24"/>
                <w:lang w:val="fr-CA"/>
              </w:rPr>
              <w:t>Paiements effectués au niveau NE15.</w:t>
            </w:r>
          </w:p>
          <w:p w:rsidR="00715D6E" w:rsidRPr="00B80760" w:rsidRDefault="00715D6E" w:rsidP="00715D6E">
            <w:pPr>
              <w:spacing w:before="276" w:line="276" w:lineRule="exact"/>
              <w:ind w:left="72" w:right="144"/>
              <w:textAlignment w:val="baseline"/>
              <w:rPr>
                <w:lang w:val="fr-CA"/>
              </w:rPr>
            </w:pPr>
            <w:r>
              <w:rPr>
                <w:rFonts w:ascii="Arial" w:eastAsia="Arial" w:hAnsi="Arial"/>
                <w:color w:val="000000"/>
                <w:sz w:val="24"/>
                <w:lang w:val="fr-CA"/>
              </w:rPr>
              <w:t>Pour un AQ d’importateur, cette valeur est le total des paiements reçus pour cet importateur (NE15) moins les remboursements découlant des paiements sans provision.</w:t>
            </w:r>
          </w:p>
          <w:p w:rsidR="00715D6E" w:rsidRPr="00B80760" w:rsidRDefault="00715D6E" w:rsidP="00715D6E">
            <w:pPr>
              <w:spacing w:before="278" w:after="549" w:line="274" w:lineRule="exact"/>
              <w:ind w:left="72" w:right="144"/>
              <w:textAlignment w:val="baseline"/>
              <w:rPr>
                <w:lang w:val="fr-CA"/>
              </w:rPr>
            </w:pPr>
            <w:r>
              <w:rPr>
                <w:rFonts w:ascii="Arial" w:eastAsia="Arial" w:hAnsi="Arial"/>
                <w:color w:val="000000"/>
                <w:sz w:val="24"/>
                <w:lang w:val="fr-CA"/>
              </w:rPr>
              <w:t>Pour un AQ de courtier, cette valeur est le total des paiements reçus du courtier pour chaque importateur NE15.</w:t>
            </w:r>
          </w:p>
        </w:tc>
      </w:tr>
      <w:tr w:rsidR="00715D6E" w:rsidRPr="007D3597" w:rsidTr="00715D6E">
        <w:trPr>
          <w:trHeight w:val="2401"/>
        </w:trPr>
        <w:tc>
          <w:tcPr>
            <w:tcW w:w="4790" w:type="dxa"/>
            <w:gridSpan w:val="2"/>
            <w:tcBorders>
              <w:top w:val="single" w:sz="5" w:space="0" w:color="000000"/>
              <w:left w:val="single" w:sz="5" w:space="0" w:color="000000"/>
              <w:bottom w:val="single" w:sz="5" w:space="0" w:color="000000"/>
              <w:right w:val="single" w:sz="5" w:space="0" w:color="000000"/>
            </w:tcBorders>
          </w:tcPr>
          <w:p w:rsidR="00715D6E" w:rsidRPr="00B80760" w:rsidRDefault="00715D6E" w:rsidP="00715D6E">
            <w:pPr>
              <w:spacing w:after="2200" w:line="275" w:lineRule="exact"/>
              <w:ind w:left="120"/>
              <w:textAlignment w:val="baseline"/>
            </w:pPr>
            <w:r>
              <w:rPr>
                <w:rFonts w:ascii="Arial" w:eastAsia="Arial" w:hAnsi="Arial"/>
                <w:color w:val="000000"/>
                <w:sz w:val="24"/>
                <w:lang w:val="fr-CA"/>
              </w:rPr>
              <w:lastRenderedPageBreak/>
              <w:t>DETAILS/ item /IMPORTER/ REFUNDS</w:t>
            </w:r>
          </w:p>
        </w:tc>
        <w:tc>
          <w:tcPr>
            <w:tcW w:w="1704"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after="2200"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after="1927"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B80760" w:rsidRDefault="00715D6E" w:rsidP="00715D6E">
            <w:pPr>
              <w:spacing w:line="273" w:lineRule="exact"/>
              <w:ind w:left="72" w:right="1152"/>
              <w:textAlignment w:val="baseline"/>
              <w:rPr>
                <w:lang w:val="fr-CA"/>
              </w:rPr>
            </w:pPr>
            <w:r>
              <w:rPr>
                <w:rFonts w:ascii="Arial" w:eastAsia="Arial" w:hAnsi="Arial"/>
                <w:color w:val="000000"/>
                <w:sz w:val="24"/>
                <w:lang w:val="fr-CA"/>
              </w:rPr>
              <w:t>Le montant des remboursements émis au client après le rapprochement le jour des « transactions ».</w:t>
            </w:r>
          </w:p>
          <w:p w:rsidR="00715D6E" w:rsidRPr="00310F10" w:rsidRDefault="00715D6E" w:rsidP="00715D6E">
            <w:pPr>
              <w:spacing w:before="267" w:line="279" w:lineRule="exact"/>
              <w:ind w:left="72" w:right="288"/>
              <w:textAlignment w:val="baseline"/>
              <w:rPr>
                <w:lang w:val="fr-CA"/>
              </w:rPr>
            </w:pPr>
            <w:r>
              <w:rPr>
                <w:rFonts w:ascii="Arial" w:eastAsia="Arial" w:hAnsi="Arial"/>
                <w:color w:val="000000"/>
                <w:sz w:val="24"/>
                <w:lang w:val="fr-CA"/>
              </w:rPr>
              <w:t>Pour un AQ d’importateur cette valeur est le total des remboursements émis pour cet importateur (NE15).</w:t>
            </w:r>
          </w:p>
          <w:p w:rsidR="00715D6E" w:rsidRPr="00310F10" w:rsidRDefault="00715D6E" w:rsidP="00715D6E">
            <w:pPr>
              <w:spacing w:before="277" w:line="275" w:lineRule="exact"/>
              <w:ind w:left="72"/>
              <w:textAlignment w:val="baseline"/>
              <w:rPr>
                <w:lang w:val="fr-CA"/>
              </w:rPr>
            </w:pPr>
            <w:r>
              <w:rPr>
                <w:rFonts w:ascii="Arial" w:eastAsia="Arial" w:hAnsi="Arial"/>
                <w:color w:val="000000"/>
                <w:sz w:val="24"/>
                <w:lang w:val="fr-CA"/>
              </w:rPr>
              <w:t>Cette ligne ne s’applique pas à un AQ de courtier.</w:t>
            </w:r>
          </w:p>
        </w:tc>
      </w:tr>
      <w:tr w:rsidR="00715D6E" w:rsidRPr="007D3597" w:rsidTr="00715D6E">
        <w:trPr>
          <w:trHeight w:val="20"/>
        </w:trPr>
        <w:tc>
          <w:tcPr>
            <w:tcW w:w="14309" w:type="dxa"/>
            <w:gridSpan w:val="11"/>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C320ED" w:rsidRDefault="00715D6E" w:rsidP="00715D6E">
            <w:pPr>
              <w:spacing w:before="289" w:line="274" w:lineRule="exact"/>
              <w:ind w:left="72"/>
              <w:textAlignment w:val="baseline"/>
              <w:rPr>
                <w:lang w:val="fr-CA"/>
              </w:rPr>
            </w:pPr>
            <w:r w:rsidRPr="00C320ED">
              <w:rPr>
                <w:rFonts w:ascii="Arial" w:eastAsia="Arial" w:hAnsi="Arial"/>
                <w:color w:val="000000"/>
                <w:sz w:val="24"/>
                <w:lang w:val="fr-CA"/>
              </w:rPr>
              <w:t>DETAILS / item / LINEITEMS</w:t>
            </w:r>
          </w:p>
          <w:p w:rsidR="00715D6E" w:rsidRPr="005A0FB5" w:rsidRDefault="00715D6E" w:rsidP="00715D6E">
            <w:pPr>
              <w:spacing w:after="266" w:line="275" w:lineRule="exact"/>
              <w:ind w:left="72"/>
              <w:textAlignment w:val="baseline"/>
              <w:rPr>
                <w:lang w:val="fr-CA"/>
              </w:rPr>
            </w:pPr>
            <w:r>
              <w:rPr>
                <w:rFonts w:ascii="Arial" w:eastAsia="Arial" w:hAnsi="Arial"/>
                <w:color w:val="000000"/>
                <w:sz w:val="24"/>
                <w:lang w:val="fr-CA"/>
              </w:rPr>
              <w:t>Il s’agit d’un segment optionnel qui sera seulement produit et envoyé lorsqu’il y a des transactions.</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5A0FB5" w:rsidRDefault="00715D6E" w:rsidP="00715D6E">
            <w:pPr>
              <w:spacing w:before="289" w:after="276" w:line="275" w:lineRule="exact"/>
              <w:ind w:left="120"/>
              <w:textAlignment w:val="baseline"/>
            </w:pPr>
            <w:r>
              <w:rPr>
                <w:rFonts w:ascii="Arial" w:eastAsia="Arial" w:hAnsi="Arial"/>
                <w:color w:val="000000"/>
                <w:sz w:val="24"/>
                <w:lang w:val="fr-CA"/>
              </w:rPr>
              <w:t>DETAILS / item / LINEITEMS / item</w:t>
            </w:r>
          </w:p>
        </w:tc>
        <w:tc>
          <w:tcPr>
            <w:tcW w:w="1704" w:type="dxa"/>
            <w:gridSpan w:val="2"/>
            <w:tcBorders>
              <w:top w:val="single" w:sz="5" w:space="0" w:color="000000"/>
              <w:left w:val="single" w:sz="5" w:space="0" w:color="000000"/>
              <w:bottom w:val="single" w:sz="5" w:space="0" w:color="000000"/>
              <w:right w:val="single" w:sz="5" w:space="0" w:color="000000"/>
            </w:tcBorders>
            <w:shd w:val="clear" w:color="F8EBF2" w:fill="F8EBF2"/>
          </w:tcPr>
          <w:p w:rsidR="00715D6E" w:rsidRDefault="00715D6E" w:rsidP="00715D6E">
            <w:pPr>
              <w:textAlignment w:val="baseline"/>
              <w:rPr>
                <w:rFonts w:ascii="Arial" w:eastAsia="Arial" w:hAnsi="Arial"/>
                <w:color w:val="000000"/>
                <w:sz w:val="24"/>
                <w:lang w:val="fr-CA"/>
              </w:rPr>
            </w:pPr>
          </w:p>
        </w:tc>
        <w:tc>
          <w:tcPr>
            <w:tcW w:w="1416" w:type="dxa"/>
            <w:gridSpan w:val="2"/>
            <w:tcBorders>
              <w:top w:val="single" w:sz="5" w:space="0" w:color="000000"/>
              <w:left w:val="single" w:sz="5" w:space="0" w:color="000000"/>
              <w:bottom w:val="single" w:sz="5" w:space="0" w:color="000000"/>
              <w:right w:val="single" w:sz="5" w:space="0" w:color="000000"/>
            </w:tcBorders>
            <w:shd w:val="clear" w:color="F8EBF2" w:fill="F8EBF2"/>
          </w:tcPr>
          <w:p w:rsidR="00715D6E" w:rsidRDefault="00715D6E" w:rsidP="00715D6E">
            <w:pPr>
              <w:textAlignment w:val="baseline"/>
              <w:rPr>
                <w:rFonts w:ascii="Arial" w:eastAsia="Arial" w:hAnsi="Arial"/>
                <w:color w:val="000000"/>
                <w:sz w:val="24"/>
                <w:lang w:val="fr-CA"/>
              </w:rPr>
            </w:pPr>
          </w:p>
        </w:tc>
        <w:tc>
          <w:tcPr>
            <w:tcW w:w="6399" w:type="dxa"/>
            <w:gridSpan w:val="5"/>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025407" w:rsidRDefault="00715D6E" w:rsidP="00715D6E">
            <w:pPr>
              <w:spacing w:before="289" w:after="276" w:line="275" w:lineRule="exact"/>
              <w:ind w:left="111"/>
              <w:textAlignment w:val="baseline"/>
              <w:rPr>
                <w:lang w:val="fr-CA"/>
              </w:rPr>
            </w:pPr>
            <w:r>
              <w:rPr>
                <w:rFonts w:ascii="Arial" w:eastAsia="Arial" w:hAnsi="Arial"/>
                <w:color w:val="000000"/>
                <w:sz w:val="24"/>
                <w:lang w:val="fr-CA"/>
              </w:rPr>
              <w:t>Possibilité de boucle (sans borne)</w:t>
            </w:r>
          </w:p>
        </w:tc>
      </w:tr>
      <w:tr w:rsidR="00715D6E" w:rsidRPr="007D3597" w:rsidTr="00715D6E">
        <w:trPr>
          <w:trHeight w:val="20"/>
        </w:trPr>
        <w:tc>
          <w:tcPr>
            <w:tcW w:w="4790" w:type="dxa"/>
            <w:gridSpan w:val="2"/>
            <w:tcBorders>
              <w:top w:val="single" w:sz="5" w:space="0" w:color="000000"/>
              <w:left w:val="single" w:sz="5" w:space="0" w:color="000000"/>
              <w:bottom w:val="single" w:sz="5" w:space="0" w:color="000000"/>
              <w:right w:val="single" w:sz="5" w:space="0" w:color="000000"/>
            </w:tcBorders>
            <w:vAlign w:val="center"/>
          </w:tcPr>
          <w:p w:rsidR="00715D6E" w:rsidRPr="005A0FB5" w:rsidRDefault="00715D6E" w:rsidP="00715D6E">
            <w:pPr>
              <w:spacing w:before="289" w:after="271" w:line="275" w:lineRule="exact"/>
              <w:ind w:left="120"/>
              <w:textAlignment w:val="baseline"/>
            </w:pPr>
            <w:r w:rsidRPr="00CF591E">
              <w:rPr>
                <w:rFonts w:ascii="Arial" w:eastAsia="Arial" w:hAnsi="Arial"/>
                <w:color w:val="000000"/>
                <w:sz w:val="24"/>
                <w:lang w:val="en-CA"/>
              </w:rPr>
              <w:t>DETAILS / item / LINEITEMS / item / LINE</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715D6E" w:rsidRPr="005A0FB5" w:rsidRDefault="00715D6E" w:rsidP="00715D6E">
            <w:pPr>
              <w:spacing w:before="289" w:after="271" w:line="275" w:lineRule="exact"/>
              <w:jc w:val="center"/>
              <w:textAlignment w:val="baseline"/>
            </w:pPr>
            <w:r>
              <w:rPr>
                <w:rFonts w:ascii="Arial" w:eastAsia="Arial" w:hAnsi="Arial"/>
                <w:color w:val="000000"/>
                <w:sz w:val="24"/>
                <w:lang w:val="fr-CA"/>
              </w:rPr>
              <w:t>xsd : int</w:t>
            </w:r>
          </w:p>
        </w:tc>
        <w:tc>
          <w:tcPr>
            <w:tcW w:w="1416"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9" w:after="271"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6399" w:type="dxa"/>
            <w:gridSpan w:val="5"/>
            <w:tcBorders>
              <w:top w:val="single" w:sz="5" w:space="0" w:color="000000"/>
              <w:left w:val="single" w:sz="5" w:space="0" w:color="000000"/>
              <w:bottom w:val="single" w:sz="5" w:space="0" w:color="000000"/>
              <w:right w:val="single" w:sz="5" w:space="0" w:color="000000"/>
            </w:tcBorders>
          </w:tcPr>
          <w:p w:rsidR="00715D6E" w:rsidRPr="00025407" w:rsidRDefault="00715D6E" w:rsidP="00715D6E">
            <w:pPr>
              <w:spacing w:after="549" w:line="275" w:lineRule="exact"/>
              <w:ind w:left="111"/>
              <w:textAlignment w:val="baseline"/>
              <w:rPr>
                <w:lang w:val="fr-CA"/>
              </w:rPr>
            </w:pPr>
            <w:r w:rsidRPr="005A0FB5">
              <w:rPr>
                <w:rFonts w:ascii="Arial" w:eastAsia="Arial" w:hAnsi="Arial"/>
                <w:color w:val="000000"/>
                <w:sz w:val="24"/>
                <w:lang w:val="fr-CA"/>
              </w:rPr>
              <w:t>Il s</w:t>
            </w:r>
            <w:r>
              <w:rPr>
                <w:rFonts w:ascii="Arial" w:eastAsia="Arial" w:hAnsi="Arial"/>
                <w:color w:val="000000"/>
                <w:sz w:val="24"/>
                <w:lang w:val="fr-CA"/>
              </w:rPr>
              <w:t>’</w:t>
            </w:r>
            <w:r w:rsidRPr="005A0FB5">
              <w:rPr>
                <w:rFonts w:ascii="Arial" w:eastAsia="Arial" w:hAnsi="Arial"/>
                <w:color w:val="000000"/>
                <w:sz w:val="24"/>
                <w:lang w:val="fr-CA"/>
              </w:rPr>
              <w:t>agit du numéro de ligne</w:t>
            </w:r>
          </w:p>
        </w:tc>
      </w:tr>
      <w:tr w:rsidR="00715D6E" w:rsidRPr="007D3597" w:rsidTr="00715D6E">
        <w:trPr>
          <w:gridAfter w:val="1"/>
          <w:wAfter w:w="766" w:type="dxa"/>
          <w:trHeight w:val="20"/>
        </w:trPr>
        <w:tc>
          <w:tcPr>
            <w:tcW w:w="4769" w:type="dxa"/>
            <w:vMerge w:val="restart"/>
            <w:tcBorders>
              <w:top w:val="single" w:sz="5" w:space="0" w:color="000000"/>
              <w:left w:val="single" w:sz="5" w:space="0" w:color="000000"/>
              <w:bottom w:val="single" w:sz="0" w:space="0" w:color="000000"/>
              <w:right w:val="single" w:sz="5" w:space="0" w:color="000000"/>
            </w:tcBorders>
          </w:tcPr>
          <w:p w:rsidR="00715D6E" w:rsidRPr="005A0FB5" w:rsidRDefault="00715D6E" w:rsidP="00715D6E">
            <w:pPr>
              <w:spacing w:before="284" w:line="279" w:lineRule="exact"/>
              <w:ind w:left="108" w:right="756"/>
              <w:textAlignment w:val="baseline"/>
            </w:pPr>
            <w:r>
              <w:rPr>
                <w:rFonts w:ascii="Arial" w:eastAsia="Arial" w:hAnsi="Arial"/>
                <w:color w:val="000000"/>
                <w:sz w:val="24"/>
                <w:lang w:val="en-CA"/>
              </w:rPr>
              <w:t>D</w:t>
            </w:r>
            <w:r w:rsidRPr="00CF591E">
              <w:rPr>
                <w:rFonts w:ascii="Arial" w:eastAsia="Arial" w:hAnsi="Arial"/>
                <w:color w:val="000000"/>
                <w:sz w:val="24"/>
                <w:lang w:val="en-CA"/>
              </w:rPr>
              <w:t>ETAILS / item / LINEITEMS / item / DOC_TYPE</w:t>
            </w:r>
          </w:p>
        </w:tc>
        <w:tc>
          <w:tcPr>
            <w:tcW w:w="1697" w:type="dxa"/>
            <w:gridSpan w:val="2"/>
            <w:vMerge w:val="restart"/>
            <w:tcBorders>
              <w:top w:val="single" w:sz="5" w:space="0" w:color="000000"/>
              <w:left w:val="single" w:sz="5" w:space="0" w:color="000000"/>
              <w:bottom w:val="single" w:sz="0" w:space="0" w:color="000000"/>
              <w:right w:val="single" w:sz="5" w:space="0" w:color="000000"/>
            </w:tcBorders>
          </w:tcPr>
          <w:p w:rsidR="00715D6E" w:rsidRDefault="00715D6E" w:rsidP="00715D6E">
            <w:pPr>
              <w:spacing w:before="289" w:after="4554"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65" w:type="dxa"/>
            <w:gridSpan w:val="4"/>
            <w:vMerge w:val="restart"/>
            <w:tcBorders>
              <w:top w:val="single" w:sz="5" w:space="0" w:color="000000"/>
              <w:left w:val="single" w:sz="5" w:space="0" w:color="000000"/>
              <w:bottom w:val="single" w:sz="0" w:space="0" w:color="000000"/>
              <w:right w:val="single" w:sz="5" w:space="0" w:color="000000"/>
            </w:tcBorders>
          </w:tcPr>
          <w:p w:rsidR="00715D6E" w:rsidRDefault="00715D6E" w:rsidP="00715D6E">
            <w:pPr>
              <w:spacing w:before="289" w:after="4554"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20</w:t>
            </w:r>
          </w:p>
        </w:tc>
        <w:tc>
          <w:tcPr>
            <w:tcW w:w="5612" w:type="dxa"/>
            <w:gridSpan w:val="3"/>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spacing w:line="274" w:lineRule="exact"/>
              <w:ind w:left="72"/>
              <w:textAlignment w:val="baseline"/>
              <w:rPr>
                <w:rFonts w:ascii="Arial" w:eastAsia="Arial" w:hAnsi="Arial"/>
                <w:sz w:val="24"/>
                <w:lang w:val="fr-CA"/>
              </w:rPr>
            </w:pPr>
            <w:r w:rsidRPr="009C3E2C">
              <w:rPr>
                <w:rFonts w:ascii="Arial" w:eastAsia="Arial" w:hAnsi="Arial"/>
                <w:sz w:val="24"/>
                <w:lang w:val="fr-CA"/>
              </w:rPr>
              <w:t>TYPES DE DOCUMENTS :</w:t>
            </w:r>
          </w:p>
          <w:p w:rsidR="00715D6E" w:rsidRPr="0081748C" w:rsidRDefault="00715D6E" w:rsidP="00715D6E">
            <w:pPr>
              <w:spacing w:before="278" w:line="257" w:lineRule="exact"/>
              <w:ind w:left="72"/>
              <w:textAlignment w:val="baseline"/>
              <w:rPr>
                <w:rFonts w:ascii="Arial" w:eastAsia="Arial" w:hAnsi="Arial"/>
                <w:sz w:val="24"/>
                <w:lang w:val="fr-CA"/>
              </w:rPr>
            </w:pPr>
            <w:r w:rsidRPr="0081748C">
              <w:rPr>
                <w:rFonts w:ascii="Arial" w:eastAsia="Arial" w:hAnsi="Arial"/>
                <w:sz w:val="24"/>
                <w:lang w:val="fr-CA"/>
              </w:rPr>
              <w:t xml:space="preserve">Les types de documents </w:t>
            </w:r>
            <w:r>
              <w:rPr>
                <w:rFonts w:ascii="Arial" w:eastAsia="Arial" w:hAnsi="Arial"/>
                <w:sz w:val="24"/>
                <w:lang w:val="fr-CA"/>
              </w:rPr>
              <w:t xml:space="preserve">sont </w:t>
            </w:r>
            <w:r w:rsidRPr="0081748C">
              <w:rPr>
                <w:rFonts w:ascii="Arial" w:eastAsia="Arial" w:hAnsi="Arial"/>
                <w:sz w:val="24"/>
                <w:lang w:val="fr-CA"/>
              </w:rPr>
              <w:t>:</w:t>
            </w:r>
          </w:p>
        </w:tc>
      </w:tr>
      <w:tr w:rsidR="00715D6E" w:rsidTr="00715D6E">
        <w:trPr>
          <w:gridAfter w:val="1"/>
          <w:wAfter w:w="766" w:type="dxa"/>
          <w:trHeight w:val="20"/>
        </w:trPr>
        <w:tc>
          <w:tcPr>
            <w:tcW w:w="4769" w:type="dxa"/>
            <w:vMerge/>
            <w:tcBorders>
              <w:top w:val="single" w:sz="0" w:space="0" w:color="000000"/>
              <w:left w:val="single" w:sz="5" w:space="0" w:color="000000"/>
              <w:bottom w:val="single" w:sz="0" w:space="0" w:color="000000"/>
              <w:right w:val="single" w:sz="5" w:space="0" w:color="000000"/>
            </w:tcBorders>
          </w:tcPr>
          <w:p w:rsidR="00715D6E" w:rsidRPr="0081748C" w:rsidRDefault="00715D6E" w:rsidP="00715D6E">
            <w:pPr>
              <w:rPr>
                <w:lang w:val="fr-CA"/>
              </w:rPr>
            </w:pPr>
          </w:p>
        </w:tc>
        <w:tc>
          <w:tcPr>
            <w:tcW w:w="1697" w:type="dxa"/>
            <w:gridSpan w:val="2"/>
            <w:vMerge/>
            <w:tcBorders>
              <w:top w:val="single" w:sz="0" w:space="0" w:color="000000"/>
              <w:left w:val="single" w:sz="5" w:space="0" w:color="000000"/>
              <w:bottom w:val="single" w:sz="0" w:space="0" w:color="000000"/>
              <w:right w:val="single" w:sz="5" w:space="0" w:color="000000"/>
            </w:tcBorders>
          </w:tcPr>
          <w:p w:rsidR="00715D6E" w:rsidRPr="0081748C" w:rsidRDefault="00715D6E" w:rsidP="00715D6E">
            <w:pPr>
              <w:rPr>
                <w:lang w:val="fr-CA"/>
              </w:rPr>
            </w:pPr>
          </w:p>
        </w:tc>
        <w:tc>
          <w:tcPr>
            <w:tcW w:w="1465" w:type="dxa"/>
            <w:gridSpan w:val="4"/>
            <w:vMerge/>
            <w:tcBorders>
              <w:top w:val="single" w:sz="0" w:space="0" w:color="000000"/>
              <w:left w:val="single" w:sz="5" w:space="0" w:color="000000"/>
              <w:bottom w:val="single" w:sz="0" w:space="0" w:color="000000"/>
              <w:right w:val="single" w:sz="5" w:space="0" w:color="000000"/>
            </w:tcBorders>
          </w:tcPr>
          <w:p w:rsidR="00715D6E" w:rsidRPr="0081748C" w:rsidRDefault="00715D6E" w:rsidP="00715D6E">
            <w:pPr>
              <w:rPr>
                <w:lang w:val="fr-CA"/>
              </w:rPr>
            </w:pPr>
          </w:p>
        </w:tc>
        <w:tc>
          <w:tcPr>
            <w:tcW w:w="1560" w:type="dxa"/>
            <w:tcBorders>
              <w:top w:val="single" w:sz="5" w:space="0" w:color="000000"/>
              <w:left w:val="single" w:sz="5" w:space="0" w:color="000000"/>
              <w:bottom w:val="single" w:sz="5" w:space="0" w:color="000000"/>
              <w:right w:val="single" w:sz="5" w:space="0" w:color="000000"/>
            </w:tcBorders>
            <w:shd w:val="clear" w:color="D9D9D9" w:fill="D9D9D9"/>
          </w:tcPr>
          <w:p w:rsidR="00715D6E" w:rsidRPr="009C3E2C" w:rsidRDefault="00715D6E" w:rsidP="00715D6E">
            <w:pPr>
              <w:spacing w:line="201" w:lineRule="exact"/>
              <w:ind w:left="216" w:right="468"/>
              <w:textAlignment w:val="baseline"/>
              <w:rPr>
                <w:rFonts w:ascii="Arial" w:eastAsia="Arial" w:hAnsi="Arial"/>
                <w:sz w:val="18"/>
                <w:lang w:val="fr-CA"/>
              </w:rPr>
            </w:pPr>
            <w:r w:rsidRPr="009C3E2C">
              <w:rPr>
                <w:rFonts w:ascii="Arial" w:eastAsia="Arial" w:hAnsi="Arial"/>
                <w:sz w:val="18"/>
                <w:lang w:val="fr-CA"/>
              </w:rPr>
              <w:t>Type de document</w:t>
            </w:r>
          </w:p>
        </w:tc>
        <w:tc>
          <w:tcPr>
            <w:tcW w:w="2869" w:type="dxa"/>
            <w:tcBorders>
              <w:top w:val="single" w:sz="5" w:space="0" w:color="000000"/>
              <w:left w:val="single" w:sz="5" w:space="0" w:color="000000"/>
              <w:bottom w:val="single" w:sz="5" w:space="0" w:color="000000"/>
              <w:right w:val="single" w:sz="5" w:space="0" w:color="000000"/>
            </w:tcBorders>
            <w:shd w:val="clear" w:color="D9D9D9" w:fill="D9D9D9"/>
          </w:tcPr>
          <w:p w:rsidR="00715D6E" w:rsidRPr="009C3E2C" w:rsidRDefault="00715D6E" w:rsidP="00715D6E">
            <w:pPr>
              <w:spacing w:after="197" w:line="211" w:lineRule="exact"/>
              <w:ind w:left="100"/>
              <w:textAlignment w:val="baseline"/>
              <w:rPr>
                <w:rFonts w:ascii="Arial" w:eastAsia="Arial" w:hAnsi="Arial"/>
                <w:sz w:val="18"/>
                <w:lang w:val="fr-CA"/>
              </w:rPr>
            </w:pPr>
            <w:r w:rsidRPr="009C3E2C">
              <w:rPr>
                <w:rFonts w:ascii="Arial" w:eastAsia="Arial" w:hAnsi="Arial"/>
                <w:sz w:val="18"/>
                <w:lang w:val="fr-CA"/>
              </w:rPr>
              <w:t>Description</w:t>
            </w:r>
          </w:p>
        </w:tc>
        <w:tc>
          <w:tcPr>
            <w:tcW w:w="1183" w:type="dxa"/>
            <w:tcBorders>
              <w:top w:val="nil"/>
              <w:left w:val="single" w:sz="5" w:space="0" w:color="000000"/>
              <w:bottom w:val="nil"/>
              <w:right w:val="single" w:sz="5" w:space="0" w:color="000000"/>
            </w:tcBorders>
          </w:tcPr>
          <w:p w:rsidR="00715D6E" w:rsidRPr="009C3E2C" w:rsidRDefault="00715D6E" w:rsidP="00715D6E">
            <w:pPr>
              <w:textAlignment w:val="baseline"/>
              <w:rPr>
                <w:rFonts w:ascii="Arial" w:eastAsia="Arial" w:hAnsi="Arial"/>
                <w:sz w:val="24"/>
                <w:lang w:val="fr-CA"/>
              </w:rPr>
            </w:pPr>
          </w:p>
        </w:tc>
      </w:tr>
      <w:tr w:rsidR="00715D6E" w:rsidRPr="007D3597" w:rsidTr="00715D6E">
        <w:trPr>
          <w:gridAfter w:val="1"/>
          <w:wAfter w:w="766" w:type="dxa"/>
          <w:trHeight w:val="20"/>
        </w:trPr>
        <w:tc>
          <w:tcPr>
            <w:tcW w:w="4769" w:type="dxa"/>
            <w:vMerge/>
            <w:tcBorders>
              <w:top w:val="single" w:sz="0" w:space="0" w:color="000000"/>
              <w:left w:val="single" w:sz="5" w:space="0" w:color="000000"/>
              <w:bottom w:val="single" w:sz="0" w:space="0" w:color="000000"/>
              <w:right w:val="single" w:sz="5" w:space="0" w:color="000000"/>
            </w:tcBorders>
          </w:tcPr>
          <w:p w:rsidR="00715D6E" w:rsidRDefault="00715D6E" w:rsidP="00715D6E">
            <w:pPr>
              <w:rPr>
                <w:lang w:val="fr-CA"/>
              </w:rPr>
            </w:pPr>
          </w:p>
        </w:tc>
        <w:tc>
          <w:tcPr>
            <w:tcW w:w="1697" w:type="dxa"/>
            <w:gridSpan w:val="2"/>
            <w:vMerge/>
            <w:tcBorders>
              <w:top w:val="single" w:sz="0" w:space="0" w:color="000000"/>
              <w:left w:val="single" w:sz="5" w:space="0" w:color="000000"/>
              <w:bottom w:val="single" w:sz="0" w:space="0" w:color="000000"/>
              <w:right w:val="single" w:sz="5" w:space="0" w:color="000000"/>
            </w:tcBorders>
          </w:tcPr>
          <w:p w:rsidR="00715D6E" w:rsidRDefault="00715D6E" w:rsidP="00715D6E">
            <w:pPr>
              <w:rPr>
                <w:lang w:val="fr-CA"/>
              </w:rPr>
            </w:pPr>
          </w:p>
        </w:tc>
        <w:tc>
          <w:tcPr>
            <w:tcW w:w="1465" w:type="dxa"/>
            <w:gridSpan w:val="4"/>
            <w:vMerge/>
            <w:tcBorders>
              <w:top w:val="single" w:sz="0" w:space="0" w:color="000000"/>
              <w:left w:val="single" w:sz="5" w:space="0" w:color="000000"/>
              <w:bottom w:val="single" w:sz="0" w:space="0" w:color="000000"/>
              <w:right w:val="single" w:sz="5" w:space="0" w:color="000000"/>
            </w:tcBorders>
          </w:tcPr>
          <w:p w:rsidR="00715D6E" w:rsidRDefault="00715D6E" w:rsidP="00715D6E">
            <w:pPr>
              <w:rPr>
                <w:lang w:val="fr-CA"/>
              </w:rPr>
            </w:pPr>
          </w:p>
        </w:tc>
        <w:tc>
          <w:tcPr>
            <w:tcW w:w="1560" w:type="dxa"/>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spacing w:after="202" w:line="211" w:lineRule="exact"/>
              <w:ind w:left="201"/>
              <w:textAlignment w:val="baseline"/>
              <w:rPr>
                <w:rFonts w:ascii="Arial" w:eastAsia="Arial" w:hAnsi="Arial"/>
                <w:sz w:val="18"/>
                <w:lang w:val="fr-CA"/>
              </w:rPr>
            </w:pPr>
            <w:r w:rsidRPr="009C3E2C">
              <w:rPr>
                <w:rFonts w:ascii="Arial" w:eastAsia="Arial" w:hAnsi="Arial"/>
                <w:sz w:val="18"/>
                <w:lang w:val="fr-CA"/>
              </w:rPr>
              <w:t>B3</w:t>
            </w:r>
          </w:p>
        </w:tc>
        <w:tc>
          <w:tcPr>
            <w:tcW w:w="2869" w:type="dxa"/>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spacing w:line="210" w:lineRule="exact"/>
              <w:ind w:left="108" w:right="216"/>
              <w:textAlignment w:val="baseline"/>
              <w:rPr>
                <w:lang w:val="fr-CA"/>
              </w:rPr>
            </w:pPr>
            <w:r w:rsidRPr="009C3E2C">
              <w:rPr>
                <w:rFonts w:ascii="Arial" w:eastAsia="Arial" w:hAnsi="Arial"/>
                <w:spacing w:val="-2"/>
                <w:sz w:val="18"/>
                <w:lang w:val="fr-CA"/>
              </w:rPr>
              <w:t xml:space="preserve">Pour tenir compte des </w:t>
            </w:r>
            <w:r>
              <w:rPr>
                <w:rFonts w:ascii="Arial" w:eastAsia="Arial" w:hAnsi="Arial"/>
                <w:spacing w:val="-2"/>
                <w:sz w:val="18"/>
                <w:lang w:val="fr-CA"/>
              </w:rPr>
              <w:t>marchandises</w:t>
            </w:r>
            <w:r w:rsidRPr="009C3E2C">
              <w:rPr>
                <w:rFonts w:ascii="Arial" w:eastAsia="Arial" w:hAnsi="Arial"/>
                <w:spacing w:val="-2"/>
                <w:sz w:val="18"/>
                <w:lang w:val="fr-CA"/>
              </w:rPr>
              <w:t xml:space="preserve"> </w:t>
            </w:r>
            <w:r>
              <w:rPr>
                <w:rFonts w:ascii="Arial" w:eastAsia="Arial" w:hAnsi="Arial"/>
                <w:spacing w:val="-2"/>
                <w:sz w:val="18"/>
                <w:lang w:val="fr-CA"/>
              </w:rPr>
              <w:t>commerciales</w:t>
            </w:r>
            <w:r w:rsidRPr="009C3E2C">
              <w:rPr>
                <w:rFonts w:ascii="Arial" w:eastAsia="Arial" w:hAnsi="Arial"/>
                <w:spacing w:val="-2"/>
                <w:sz w:val="18"/>
                <w:lang w:val="fr-CA"/>
              </w:rPr>
              <w:t xml:space="preserve"> de toute valeur importée au Canada.</w:t>
            </w:r>
          </w:p>
        </w:tc>
        <w:tc>
          <w:tcPr>
            <w:tcW w:w="1183" w:type="dxa"/>
            <w:tcBorders>
              <w:top w:val="nil"/>
              <w:left w:val="single" w:sz="5" w:space="0" w:color="000000"/>
              <w:bottom w:val="nil"/>
              <w:right w:val="single" w:sz="5" w:space="0" w:color="000000"/>
            </w:tcBorders>
          </w:tcPr>
          <w:p w:rsidR="00715D6E" w:rsidRPr="009C3E2C" w:rsidRDefault="00715D6E" w:rsidP="00715D6E">
            <w:pPr>
              <w:textAlignment w:val="baseline"/>
              <w:rPr>
                <w:rFonts w:ascii="Arial" w:eastAsia="Arial" w:hAnsi="Arial"/>
                <w:sz w:val="24"/>
                <w:lang w:val="fr-CA"/>
              </w:rPr>
            </w:pPr>
          </w:p>
        </w:tc>
      </w:tr>
      <w:tr w:rsidR="00715D6E" w:rsidRPr="007D3597" w:rsidTr="00715D6E">
        <w:trPr>
          <w:gridAfter w:val="1"/>
          <w:wAfter w:w="766" w:type="dxa"/>
          <w:trHeight w:val="20"/>
        </w:trPr>
        <w:tc>
          <w:tcPr>
            <w:tcW w:w="4769" w:type="dxa"/>
            <w:vMerge/>
            <w:tcBorders>
              <w:top w:val="single" w:sz="0" w:space="0" w:color="000000"/>
              <w:left w:val="single" w:sz="5" w:space="0" w:color="000000"/>
              <w:bottom w:val="single" w:sz="0" w:space="0" w:color="000000"/>
              <w:right w:val="single" w:sz="5" w:space="0" w:color="000000"/>
            </w:tcBorders>
          </w:tcPr>
          <w:p w:rsidR="00715D6E" w:rsidRDefault="00715D6E" w:rsidP="00715D6E">
            <w:pPr>
              <w:rPr>
                <w:lang w:val="fr-CA"/>
              </w:rPr>
            </w:pPr>
          </w:p>
        </w:tc>
        <w:tc>
          <w:tcPr>
            <w:tcW w:w="1697" w:type="dxa"/>
            <w:gridSpan w:val="2"/>
            <w:vMerge/>
            <w:tcBorders>
              <w:top w:val="single" w:sz="0" w:space="0" w:color="000000"/>
              <w:left w:val="single" w:sz="5" w:space="0" w:color="000000"/>
              <w:bottom w:val="single" w:sz="0" w:space="0" w:color="000000"/>
              <w:right w:val="single" w:sz="5" w:space="0" w:color="000000"/>
            </w:tcBorders>
          </w:tcPr>
          <w:p w:rsidR="00715D6E" w:rsidRDefault="00715D6E" w:rsidP="00715D6E">
            <w:pPr>
              <w:rPr>
                <w:lang w:val="fr-CA"/>
              </w:rPr>
            </w:pPr>
          </w:p>
        </w:tc>
        <w:tc>
          <w:tcPr>
            <w:tcW w:w="1465" w:type="dxa"/>
            <w:gridSpan w:val="4"/>
            <w:vMerge/>
            <w:tcBorders>
              <w:top w:val="single" w:sz="0" w:space="0" w:color="000000"/>
              <w:left w:val="single" w:sz="5" w:space="0" w:color="000000"/>
              <w:bottom w:val="single" w:sz="0" w:space="0" w:color="000000"/>
              <w:right w:val="single" w:sz="5" w:space="0" w:color="000000"/>
            </w:tcBorders>
          </w:tcPr>
          <w:p w:rsidR="00715D6E" w:rsidRDefault="00715D6E" w:rsidP="00715D6E">
            <w:pPr>
              <w:rPr>
                <w:lang w:val="fr-CA"/>
              </w:rPr>
            </w:pPr>
          </w:p>
        </w:tc>
        <w:tc>
          <w:tcPr>
            <w:tcW w:w="1560" w:type="dxa"/>
            <w:tcBorders>
              <w:top w:val="single" w:sz="5" w:space="0" w:color="000000"/>
              <w:left w:val="single" w:sz="5" w:space="0" w:color="000000"/>
              <w:bottom w:val="single" w:sz="5" w:space="0" w:color="000000"/>
              <w:right w:val="single" w:sz="5" w:space="0" w:color="000000"/>
            </w:tcBorders>
            <w:vAlign w:val="center"/>
          </w:tcPr>
          <w:p w:rsidR="00715D6E" w:rsidRPr="009C3E2C" w:rsidRDefault="00715D6E" w:rsidP="00715D6E">
            <w:pPr>
              <w:spacing w:line="206" w:lineRule="exact"/>
              <w:ind w:left="201"/>
              <w:textAlignment w:val="baseline"/>
              <w:rPr>
                <w:rFonts w:ascii="Arial" w:eastAsia="Arial" w:hAnsi="Arial"/>
                <w:sz w:val="18"/>
                <w:lang w:val="fr-CA"/>
              </w:rPr>
            </w:pPr>
            <w:r w:rsidRPr="009C3E2C">
              <w:rPr>
                <w:rFonts w:ascii="Arial" w:eastAsia="Arial" w:hAnsi="Arial"/>
                <w:sz w:val="18"/>
                <w:lang w:val="fr-CA"/>
              </w:rPr>
              <w:t>LAP/SDDT</w:t>
            </w:r>
          </w:p>
        </w:tc>
        <w:tc>
          <w:tcPr>
            <w:tcW w:w="2869" w:type="dxa"/>
            <w:tcBorders>
              <w:top w:val="single" w:sz="5" w:space="0" w:color="000000"/>
              <w:left w:val="single" w:sz="5" w:space="0" w:color="000000"/>
              <w:bottom w:val="single" w:sz="5" w:space="0" w:color="000000"/>
              <w:right w:val="single" w:sz="5" w:space="0" w:color="000000"/>
            </w:tcBorders>
            <w:vAlign w:val="center"/>
          </w:tcPr>
          <w:p w:rsidR="00715D6E" w:rsidRPr="009C3E2C" w:rsidRDefault="00715D6E" w:rsidP="00715D6E">
            <w:pPr>
              <w:spacing w:line="206" w:lineRule="exact"/>
              <w:ind w:left="100"/>
              <w:textAlignment w:val="baseline"/>
              <w:rPr>
                <w:lang w:val="fr-CA"/>
              </w:rPr>
            </w:pPr>
            <w:r w:rsidRPr="009C3E2C">
              <w:rPr>
                <w:rFonts w:ascii="Arial" w:eastAsia="Arial" w:hAnsi="Arial"/>
                <w:sz w:val="18"/>
                <w:lang w:val="fr-CA"/>
              </w:rPr>
              <w:t>Sanction pour déclaration en détail tardive</w:t>
            </w:r>
          </w:p>
        </w:tc>
        <w:tc>
          <w:tcPr>
            <w:tcW w:w="1183" w:type="dxa"/>
            <w:tcBorders>
              <w:top w:val="nil"/>
              <w:left w:val="single" w:sz="5" w:space="0" w:color="000000"/>
              <w:bottom w:val="nil"/>
              <w:right w:val="single" w:sz="5" w:space="0" w:color="000000"/>
            </w:tcBorders>
          </w:tcPr>
          <w:p w:rsidR="00715D6E" w:rsidRPr="009C3E2C" w:rsidRDefault="00715D6E" w:rsidP="00715D6E">
            <w:pPr>
              <w:textAlignment w:val="baseline"/>
              <w:rPr>
                <w:rFonts w:ascii="Arial" w:eastAsia="Arial" w:hAnsi="Arial"/>
                <w:sz w:val="24"/>
                <w:lang w:val="fr-CA"/>
              </w:rPr>
            </w:pPr>
          </w:p>
        </w:tc>
      </w:tr>
      <w:tr w:rsidR="00715D6E" w:rsidRPr="007D3597" w:rsidTr="00715D6E">
        <w:trPr>
          <w:gridAfter w:val="1"/>
          <w:wAfter w:w="766" w:type="dxa"/>
          <w:trHeight w:val="20"/>
        </w:trPr>
        <w:tc>
          <w:tcPr>
            <w:tcW w:w="4769" w:type="dxa"/>
            <w:vMerge/>
            <w:tcBorders>
              <w:top w:val="single" w:sz="0" w:space="0" w:color="000000"/>
              <w:left w:val="single" w:sz="5" w:space="0" w:color="000000"/>
              <w:bottom w:val="single" w:sz="5" w:space="0" w:color="000000"/>
              <w:right w:val="single" w:sz="5" w:space="0" w:color="000000"/>
            </w:tcBorders>
          </w:tcPr>
          <w:p w:rsidR="00715D6E" w:rsidRDefault="00715D6E" w:rsidP="00715D6E">
            <w:pPr>
              <w:rPr>
                <w:lang w:val="fr-CA"/>
              </w:rPr>
            </w:pPr>
          </w:p>
        </w:tc>
        <w:tc>
          <w:tcPr>
            <w:tcW w:w="1697" w:type="dxa"/>
            <w:gridSpan w:val="2"/>
            <w:vMerge/>
            <w:tcBorders>
              <w:top w:val="single" w:sz="0" w:space="0" w:color="000000"/>
              <w:left w:val="single" w:sz="5" w:space="0" w:color="000000"/>
              <w:bottom w:val="single" w:sz="5" w:space="0" w:color="000000"/>
              <w:right w:val="single" w:sz="5" w:space="0" w:color="000000"/>
            </w:tcBorders>
          </w:tcPr>
          <w:p w:rsidR="00715D6E" w:rsidRDefault="00715D6E" w:rsidP="00715D6E">
            <w:pPr>
              <w:rPr>
                <w:lang w:val="fr-CA"/>
              </w:rPr>
            </w:pPr>
          </w:p>
        </w:tc>
        <w:tc>
          <w:tcPr>
            <w:tcW w:w="1465" w:type="dxa"/>
            <w:gridSpan w:val="4"/>
            <w:vMerge/>
            <w:tcBorders>
              <w:top w:val="single" w:sz="0" w:space="0" w:color="000000"/>
              <w:left w:val="single" w:sz="5" w:space="0" w:color="000000"/>
              <w:bottom w:val="single" w:sz="5" w:space="0" w:color="000000"/>
              <w:right w:val="single" w:sz="5" w:space="0" w:color="000000"/>
            </w:tcBorders>
          </w:tcPr>
          <w:p w:rsidR="00715D6E" w:rsidRDefault="00715D6E" w:rsidP="00715D6E">
            <w:pPr>
              <w:rPr>
                <w:lang w:val="fr-CA"/>
              </w:rPr>
            </w:pPr>
          </w:p>
        </w:tc>
        <w:tc>
          <w:tcPr>
            <w:tcW w:w="5612" w:type="dxa"/>
            <w:gridSpan w:val="3"/>
            <w:tcBorders>
              <w:top w:val="single" w:sz="5" w:space="0" w:color="000000"/>
              <w:left w:val="single" w:sz="5" w:space="0" w:color="000000"/>
              <w:bottom w:val="single" w:sz="5" w:space="0" w:color="000000"/>
              <w:right w:val="single" w:sz="5" w:space="0" w:color="000000"/>
            </w:tcBorders>
          </w:tcPr>
          <w:p w:rsidR="00715D6E" w:rsidRPr="00025407" w:rsidRDefault="00715D6E" w:rsidP="00715D6E">
            <w:pPr>
              <w:spacing w:line="272" w:lineRule="exact"/>
              <w:ind w:left="108" w:right="180"/>
              <w:textAlignment w:val="baseline"/>
              <w:rPr>
                <w:lang w:val="fr-CA"/>
              </w:rPr>
            </w:pPr>
            <w:r w:rsidRPr="009C3E2C">
              <w:rPr>
                <w:rFonts w:ascii="Arial" w:eastAsia="Arial" w:hAnsi="Arial"/>
                <w:spacing w:val="-4"/>
                <w:sz w:val="24"/>
                <w:lang w:val="fr-CA"/>
              </w:rPr>
              <w:t>L’ordre des types de documents se fera comme suit : B3 ayant des sanctions pour déclaration en détail tardive</w:t>
            </w:r>
            <w:r>
              <w:rPr>
                <w:rFonts w:ascii="Arial" w:eastAsia="Arial" w:hAnsi="Arial"/>
                <w:spacing w:val="-4"/>
                <w:sz w:val="24"/>
                <w:lang w:val="fr-CA"/>
              </w:rPr>
              <w:t>.</w:t>
            </w:r>
            <w:r w:rsidRPr="009C3E2C">
              <w:rPr>
                <w:rFonts w:ascii="Arial" w:eastAsia="Arial" w:hAnsi="Arial"/>
                <w:spacing w:val="-4"/>
                <w:sz w:val="24"/>
                <w:lang w:val="fr-CA"/>
              </w:rPr>
              <w:t xml:space="preserve"> </w:t>
            </w:r>
          </w:p>
        </w:tc>
      </w:tr>
      <w:tr w:rsidR="00715D6E" w:rsidRPr="007D3597" w:rsidTr="00715D6E">
        <w:trPr>
          <w:gridAfter w:val="1"/>
          <w:wAfter w:w="766" w:type="dxa"/>
          <w:trHeight w:val="20"/>
        </w:trPr>
        <w:tc>
          <w:tcPr>
            <w:tcW w:w="4769" w:type="dxa"/>
            <w:tcBorders>
              <w:top w:val="single" w:sz="5" w:space="0" w:color="000000"/>
              <w:left w:val="single" w:sz="5" w:space="0" w:color="000000"/>
              <w:bottom w:val="single" w:sz="5" w:space="0" w:color="000000"/>
              <w:right w:val="single" w:sz="5" w:space="0" w:color="000000"/>
            </w:tcBorders>
          </w:tcPr>
          <w:p w:rsidR="00715D6E" w:rsidRPr="00CF591E" w:rsidRDefault="00715D6E" w:rsidP="00715D6E">
            <w:pPr>
              <w:spacing w:before="281" w:after="545" w:line="278" w:lineRule="exact"/>
              <w:ind w:left="108" w:right="756"/>
              <w:textAlignment w:val="baseline"/>
              <w:rPr>
                <w:rFonts w:ascii="Arial" w:eastAsia="Arial" w:hAnsi="Arial"/>
                <w:color w:val="000000"/>
                <w:sz w:val="24"/>
                <w:lang w:val="en-CA"/>
              </w:rPr>
            </w:pPr>
            <w:r w:rsidRPr="00CF591E">
              <w:rPr>
                <w:rFonts w:ascii="Arial" w:eastAsia="Arial" w:hAnsi="Arial"/>
                <w:color w:val="000000"/>
                <w:sz w:val="24"/>
                <w:lang w:val="en-CA"/>
              </w:rPr>
              <w:t>DETAILS / item / LINEITEMS / item / REL_DATE</w:t>
            </w:r>
          </w:p>
        </w:tc>
        <w:tc>
          <w:tcPr>
            <w:tcW w:w="1697"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after="823"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date</w:t>
            </w:r>
          </w:p>
        </w:tc>
        <w:tc>
          <w:tcPr>
            <w:tcW w:w="1465" w:type="dxa"/>
            <w:gridSpan w:val="4"/>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after="823"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612" w:type="dxa"/>
            <w:gridSpan w:val="3"/>
            <w:tcBorders>
              <w:top w:val="single" w:sz="5" w:space="0" w:color="000000"/>
              <w:left w:val="single" w:sz="5" w:space="0" w:color="000000"/>
              <w:bottom w:val="single" w:sz="5" w:space="0" w:color="000000"/>
              <w:right w:val="single" w:sz="5" w:space="0" w:color="000000"/>
            </w:tcBorders>
            <w:vAlign w:val="center"/>
          </w:tcPr>
          <w:p w:rsidR="00715D6E" w:rsidRPr="009C3E2C" w:rsidRDefault="00715D6E" w:rsidP="00715D6E">
            <w:pPr>
              <w:spacing w:before="285" w:line="274" w:lineRule="exact"/>
              <w:ind w:left="72"/>
              <w:textAlignment w:val="baseline"/>
              <w:rPr>
                <w:lang w:val="fr-CA"/>
              </w:rPr>
            </w:pPr>
            <w:r w:rsidRPr="009C3E2C">
              <w:rPr>
                <w:rFonts w:ascii="Arial" w:eastAsia="Arial" w:hAnsi="Arial"/>
                <w:sz w:val="24"/>
                <w:lang w:val="fr-CA"/>
              </w:rPr>
              <w:t>Format : AAAA-MM-JJ</w:t>
            </w:r>
          </w:p>
          <w:p w:rsidR="00715D6E" w:rsidRPr="009C3E2C" w:rsidRDefault="00715D6E" w:rsidP="00715D6E">
            <w:pPr>
              <w:spacing w:before="4" w:after="271" w:line="274" w:lineRule="exact"/>
              <w:ind w:left="72" w:right="720"/>
              <w:textAlignment w:val="baseline"/>
              <w:rPr>
                <w:rFonts w:ascii="Arial" w:eastAsia="Arial" w:hAnsi="Arial"/>
                <w:sz w:val="24"/>
                <w:lang w:val="fr-CA"/>
              </w:rPr>
            </w:pPr>
            <w:r w:rsidRPr="009C3E2C">
              <w:rPr>
                <w:rFonts w:ascii="Arial" w:eastAsia="Arial" w:hAnsi="Arial"/>
                <w:sz w:val="24"/>
                <w:lang w:val="fr-CA"/>
              </w:rPr>
              <w:t xml:space="preserve">Date de mainlevée des B3 Documents de comptabilité. </w:t>
            </w:r>
          </w:p>
        </w:tc>
      </w:tr>
      <w:tr w:rsidR="00715D6E" w:rsidRPr="007D3597" w:rsidTr="00715D6E">
        <w:trPr>
          <w:gridAfter w:val="1"/>
          <w:wAfter w:w="766" w:type="dxa"/>
          <w:trHeight w:val="20"/>
        </w:trPr>
        <w:tc>
          <w:tcPr>
            <w:tcW w:w="4769" w:type="dxa"/>
            <w:tcBorders>
              <w:top w:val="single" w:sz="5" w:space="0" w:color="000000"/>
              <w:left w:val="single" w:sz="5" w:space="0" w:color="000000"/>
              <w:bottom w:val="single" w:sz="5" w:space="0" w:color="000000"/>
              <w:right w:val="single" w:sz="5" w:space="0" w:color="000000"/>
            </w:tcBorders>
          </w:tcPr>
          <w:p w:rsidR="00715D6E" w:rsidRPr="00EE68DF" w:rsidRDefault="00715D6E" w:rsidP="00715D6E">
            <w:pPr>
              <w:rPr>
                <w:rFonts w:ascii="Arial" w:hAnsi="Arial" w:cs="Arial"/>
                <w:sz w:val="24"/>
                <w:szCs w:val="24"/>
              </w:rPr>
            </w:pPr>
            <w:r w:rsidRPr="00EE68DF">
              <w:rPr>
                <w:rFonts w:ascii="Arial" w:hAnsi="Arial" w:cs="Arial"/>
                <w:sz w:val="24"/>
                <w:szCs w:val="24"/>
              </w:rPr>
              <w:t>DETAILS / item / LINEITEMS / item / ACC_DATE</w:t>
            </w:r>
          </w:p>
        </w:tc>
        <w:tc>
          <w:tcPr>
            <w:tcW w:w="1697" w:type="dxa"/>
            <w:gridSpan w:val="2"/>
            <w:tcBorders>
              <w:top w:val="single" w:sz="5" w:space="0" w:color="000000"/>
              <w:left w:val="single" w:sz="5" w:space="0" w:color="000000"/>
              <w:bottom w:val="single" w:sz="5" w:space="0" w:color="000000"/>
              <w:right w:val="single" w:sz="5" w:space="0" w:color="000000"/>
            </w:tcBorders>
          </w:tcPr>
          <w:p w:rsidR="00715D6E" w:rsidRPr="00EE68DF" w:rsidRDefault="00715D6E" w:rsidP="00715D6E">
            <w:pPr>
              <w:jc w:val="center"/>
              <w:rPr>
                <w:rFonts w:ascii="Arial" w:hAnsi="Arial" w:cs="Arial"/>
                <w:sz w:val="24"/>
                <w:szCs w:val="24"/>
              </w:rPr>
            </w:pPr>
            <w:r w:rsidRPr="00EE68DF">
              <w:rPr>
                <w:rFonts w:ascii="Arial" w:hAnsi="Arial" w:cs="Arial"/>
                <w:sz w:val="24"/>
                <w:szCs w:val="24"/>
              </w:rPr>
              <w:t>xsd: date</w:t>
            </w:r>
          </w:p>
        </w:tc>
        <w:tc>
          <w:tcPr>
            <w:tcW w:w="1465" w:type="dxa"/>
            <w:gridSpan w:val="4"/>
            <w:tcBorders>
              <w:top w:val="single" w:sz="5" w:space="0" w:color="000000"/>
              <w:left w:val="single" w:sz="5" w:space="0" w:color="000000"/>
              <w:bottom w:val="single" w:sz="6" w:space="0" w:color="000000"/>
              <w:right w:val="single" w:sz="5" w:space="0" w:color="000000"/>
            </w:tcBorders>
          </w:tcPr>
          <w:p w:rsidR="00715D6E" w:rsidRPr="00EE68DF" w:rsidRDefault="00715D6E" w:rsidP="00715D6E">
            <w:pPr>
              <w:jc w:val="center"/>
              <w:rPr>
                <w:rFonts w:ascii="Arial" w:hAnsi="Arial" w:cs="Arial"/>
                <w:sz w:val="24"/>
                <w:szCs w:val="24"/>
              </w:rPr>
            </w:pPr>
            <w:r w:rsidRPr="00EE68DF">
              <w:rPr>
                <w:rFonts w:ascii="Arial" w:hAnsi="Arial" w:cs="Arial"/>
                <w:sz w:val="24"/>
                <w:szCs w:val="24"/>
              </w:rPr>
              <w:t>10</w:t>
            </w:r>
          </w:p>
        </w:tc>
        <w:tc>
          <w:tcPr>
            <w:tcW w:w="5612" w:type="dxa"/>
            <w:gridSpan w:val="3"/>
            <w:tcBorders>
              <w:top w:val="single" w:sz="5" w:space="0" w:color="000000"/>
              <w:left w:val="single" w:sz="5" w:space="0" w:color="000000"/>
              <w:bottom w:val="single" w:sz="6" w:space="0" w:color="000000"/>
              <w:right w:val="single" w:sz="5" w:space="0" w:color="000000"/>
            </w:tcBorders>
          </w:tcPr>
          <w:p w:rsidR="00715D6E" w:rsidRPr="004C1FEF" w:rsidRDefault="00715D6E" w:rsidP="00715D6E">
            <w:pPr>
              <w:spacing w:line="274" w:lineRule="exact"/>
              <w:ind w:left="72"/>
              <w:textAlignment w:val="baseline"/>
              <w:rPr>
                <w:rFonts w:ascii="Arial" w:eastAsia="Arial" w:hAnsi="Arial"/>
                <w:sz w:val="24"/>
                <w:lang w:val="fr-CA"/>
              </w:rPr>
            </w:pPr>
            <w:r w:rsidRPr="004C1FEF">
              <w:rPr>
                <w:rFonts w:ascii="Arial" w:eastAsia="Arial" w:hAnsi="Arial"/>
                <w:sz w:val="24"/>
                <w:lang w:val="fr-CA"/>
              </w:rPr>
              <w:t xml:space="preserve">Format : AAAAMMJJ </w:t>
            </w:r>
          </w:p>
          <w:p w:rsidR="00715D6E" w:rsidRPr="004C1FEF" w:rsidRDefault="00715D6E" w:rsidP="00715D6E">
            <w:pPr>
              <w:spacing w:line="274" w:lineRule="exact"/>
              <w:ind w:left="72"/>
              <w:textAlignment w:val="baseline"/>
              <w:rPr>
                <w:rFonts w:ascii="Arial" w:hAnsi="Arial" w:cs="Arial"/>
                <w:color w:val="FF0000"/>
                <w:sz w:val="24"/>
                <w:szCs w:val="24"/>
                <w:lang w:val="fr-CA"/>
              </w:rPr>
            </w:pPr>
            <w:r w:rsidRPr="004C1FEF">
              <w:rPr>
                <w:rFonts w:ascii="Arial" w:eastAsia="Arial" w:hAnsi="Arial"/>
                <w:sz w:val="24"/>
                <w:lang w:val="fr-CA"/>
              </w:rPr>
              <w:t>Date de déclaration sur le document de déclaration B3</w:t>
            </w:r>
          </w:p>
        </w:tc>
      </w:tr>
      <w:tr w:rsidR="00715D6E" w:rsidRPr="007D3597" w:rsidTr="00715D6E">
        <w:trPr>
          <w:gridAfter w:val="1"/>
          <w:wAfter w:w="766" w:type="dxa"/>
          <w:trHeight w:val="4666"/>
        </w:trPr>
        <w:tc>
          <w:tcPr>
            <w:tcW w:w="4769" w:type="dxa"/>
            <w:tcBorders>
              <w:top w:val="single" w:sz="5" w:space="0" w:color="000000"/>
              <w:left w:val="single" w:sz="5" w:space="0" w:color="000000"/>
              <w:bottom w:val="single" w:sz="0" w:space="0" w:color="000000"/>
              <w:right w:val="single" w:sz="5" w:space="0" w:color="000000"/>
            </w:tcBorders>
          </w:tcPr>
          <w:p w:rsidR="00715D6E" w:rsidRPr="00690142" w:rsidRDefault="00715D6E" w:rsidP="00715D6E">
            <w:pPr>
              <w:spacing w:before="291" w:after="1376" w:line="273" w:lineRule="exact"/>
              <w:ind w:left="108" w:right="900"/>
              <w:textAlignment w:val="baseline"/>
            </w:pPr>
            <w:r w:rsidRPr="00CF591E">
              <w:rPr>
                <w:rFonts w:ascii="Arial" w:eastAsia="Arial" w:hAnsi="Arial"/>
                <w:color w:val="000000"/>
                <w:sz w:val="24"/>
                <w:lang w:val="en-CA"/>
              </w:rPr>
              <w:t>DETAILS / item / LINEITEMS /item/ FIELD6</w:t>
            </w:r>
          </w:p>
        </w:tc>
        <w:tc>
          <w:tcPr>
            <w:tcW w:w="1697" w:type="dxa"/>
            <w:gridSpan w:val="2"/>
            <w:tcBorders>
              <w:top w:val="single" w:sz="5" w:space="0" w:color="000000"/>
              <w:left w:val="single" w:sz="5" w:space="0" w:color="000000"/>
              <w:bottom w:val="single" w:sz="0" w:space="0" w:color="000000"/>
              <w:right w:val="single" w:sz="6" w:space="0" w:color="000000"/>
            </w:tcBorders>
          </w:tcPr>
          <w:p w:rsidR="00715D6E" w:rsidRDefault="00715D6E" w:rsidP="00715D6E">
            <w:pPr>
              <w:spacing w:before="290" w:after="1649"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65" w:type="dxa"/>
            <w:gridSpan w:val="4"/>
            <w:tcBorders>
              <w:top w:val="single" w:sz="6" w:space="0" w:color="000000"/>
              <w:left w:val="single" w:sz="6" w:space="0" w:color="000000"/>
              <w:bottom w:val="single" w:sz="4" w:space="0" w:color="auto"/>
              <w:right w:val="single" w:sz="6" w:space="0" w:color="000000"/>
            </w:tcBorders>
          </w:tcPr>
          <w:p w:rsidR="00715D6E" w:rsidRDefault="00715D6E" w:rsidP="00715D6E">
            <w:pPr>
              <w:spacing w:before="290" w:after="1649"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w:t>
            </w:r>
          </w:p>
        </w:tc>
        <w:tc>
          <w:tcPr>
            <w:tcW w:w="5612" w:type="dxa"/>
            <w:gridSpan w:val="3"/>
            <w:tcBorders>
              <w:top w:val="single" w:sz="6" w:space="0" w:color="000000"/>
              <w:left w:val="single" w:sz="6" w:space="0" w:color="000000"/>
              <w:bottom w:val="single" w:sz="4" w:space="0" w:color="auto"/>
              <w:right w:val="single" w:sz="6" w:space="0" w:color="000000"/>
            </w:tcBorders>
            <w:vAlign w:val="center"/>
          </w:tcPr>
          <w:p w:rsidR="00715D6E" w:rsidRPr="000C4DD7" w:rsidRDefault="00715D6E" w:rsidP="00715D6E">
            <w:pPr>
              <w:spacing w:line="277" w:lineRule="exact"/>
              <w:ind w:left="72"/>
              <w:textAlignment w:val="baseline"/>
              <w:rPr>
                <w:rFonts w:ascii="Arial" w:eastAsia="Arial" w:hAnsi="Arial"/>
                <w:sz w:val="24"/>
                <w:u w:val="single"/>
                <w:lang w:val="fr-CA"/>
              </w:rPr>
            </w:pPr>
            <w:r w:rsidRPr="000C4DD7">
              <w:rPr>
                <w:rFonts w:ascii="Arial" w:eastAsia="Arial" w:hAnsi="Arial"/>
                <w:sz w:val="24"/>
                <w:u w:val="single"/>
                <w:lang w:val="fr-CA"/>
              </w:rPr>
              <w:t>Option de la garantie directe importation et option - TPS</w:t>
            </w:r>
          </w:p>
          <w:p w:rsidR="00715D6E" w:rsidRPr="009C3E2C" w:rsidRDefault="00715D6E" w:rsidP="00715D6E">
            <w:pPr>
              <w:spacing w:before="299" w:line="277" w:lineRule="exact"/>
              <w:ind w:left="72"/>
              <w:textAlignment w:val="baseline"/>
              <w:rPr>
                <w:lang w:val="fr-CA"/>
              </w:rPr>
            </w:pPr>
            <w:r w:rsidRPr="009C3E2C">
              <w:rPr>
                <w:rFonts w:ascii="Arial" w:eastAsia="Arial" w:hAnsi="Arial"/>
                <w:sz w:val="24"/>
                <w:lang w:val="fr-CA"/>
              </w:rPr>
              <w:t>Le « G » est pour l’option de la TPS.</w:t>
            </w:r>
          </w:p>
          <w:p w:rsidR="00715D6E" w:rsidRDefault="00715D6E" w:rsidP="00715D6E">
            <w:pPr>
              <w:spacing w:before="273" w:after="272" w:line="276" w:lineRule="exact"/>
              <w:ind w:left="72" w:right="360"/>
              <w:textAlignment w:val="baseline"/>
              <w:rPr>
                <w:rFonts w:ascii="Arial" w:eastAsia="Arial" w:hAnsi="Arial"/>
                <w:sz w:val="24"/>
                <w:lang w:val="fr-CA"/>
              </w:rPr>
            </w:pPr>
            <w:r w:rsidRPr="009C3E2C">
              <w:rPr>
                <w:rFonts w:ascii="Arial" w:eastAsia="Arial" w:hAnsi="Arial"/>
                <w:sz w:val="24"/>
                <w:lang w:val="fr-CA"/>
              </w:rPr>
              <w:t xml:space="preserve">L’option </w:t>
            </w:r>
            <w:r>
              <w:rPr>
                <w:rFonts w:ascii="Arial" w:eastAsia="Arial" w:hAnsi="Arial"/>
                <w:sz w:val="24"/>
                <w:lang w:val="fr-CA"/>
              </w:rPr>
              <w:t>« </w:t>
            </w:r>
            <w:r w:rsidRPr="009C3E2C">
              <w:rPr>
                <w:rFonts w:ascii="Arial" w:eastAsia="Arial" w:hAnsi="Arial"/>
                <w:sz w:val="24"/>
                <w:lang w:val="fr-CA"/>
              </w:rPr>
              <w:t>I</w:t>
            </w:r>
            <w:r>
              <w:rPr>
                <w:rFonts w:ascii="Arial" w:eastAsia="Arial" w:hAnsi="Arial"/>
                <w:sz w:val="24"/>
                <w:lang w:val="fr-CA"/>
              </w:rPr>
              <w:t> »</w:t>
            </w:r>
            <w:r w:rsidRPr="009C3E2C">
              <w:rPr>
                <w:rFonts w:ascii="Arial" w:eastAsia="Arial" w:hAnsi="Arial"/>
                <w:sz w:val="24"/>
                <w:lang w:val="fr-CA"/>
              </w:rPr>
              <w:t xml:space="preserve"> fait référence à la garantie directe d’importateur ayant son propre compte-garantie, cependant, ce dernier utilise un courtier en douane pour créer et soumettre leurs B3. </w:t>
            </w:r>
          </w:p>
          <w:p w:rsidR="00715D6E" w:rsidRDefault="00715D6E" w:rsidP="00715D6E">
            <w:pPr>
              <w:spacing w:before="273" w:after="272" w:line="276" w:lineRule="exact"/>
              <w:ind w:left="72" w:right="360"/>
              <w:textAlignment w:val="baseline"/>
              <w:rPr>
                <w:rFonts w:ascii="Arial" w:eastAsia="Arial" w:hAnsi="Arial"/>
                <w:color w:val="000000"/>
                <w:spacing w:val="-2"/>
                <w:sz w:val="24"/>
                <w:lang w:val="fr-CA"/>
              </w:rPr>
            </w:pPr>
            <w:r>
              <w:rPr>
                <w:rFonts w:ascii="Arial" w:eastAsia="Arial" w:hAnsi="Arial"/>
                <w:color w:val="000000"/>
                <w:spacing w:val="-2"/>
                <w:sz w:val="24"/>
                <w:lang w:val="fr-CA"/>
              </w:rPr>
              <w:t>Ce champ s’applique seulement aux types de document B3.</w:t>
            </w:r>
            <w:r w:rsidRPr="0067572A">
              <w:rPr>
                <w:rFonts w:ascii="Arial" w:eastAsia="Arial" w:hAnsi="Arial"/>
                <w:color w:val="000000"/>
                <w:spacing w:val="-2"/>
                <w:sz w:val="24"/>
                <w:lang w:val="fr-CA"/>
              </w:rPr>
              <w:t xml:space="preserve"> </w:t>
            </w:r>
          </w:p>
          <w:p w:rsidR="00715D6E" w:rsidRPr="009C3E2C" w:rsidRDefault="00715D6E" w:rsidP="00715D6E">
            <w:pPr>
              <w:spacing w:before="273" w:after="272" w:line="276" w:lineRule="exact"/>
              <w:ind w:left="72" w:right="360"/>
              <w:textAlignment w:val="baseline"/>
              <w:rPr>
                <w:lang w:val="fr-CA"/>
              </w:rPr>
            </w:pPr>
            <w:r>
              <w:rPr>
                <w:rFonts w:ascii="Arial" w:eastAsia="Arial" w:hAnsi="Arial"/>
                <w:color w:val="000000"/>
                <w:spacing w:val="-2"/>
                <w:sz w:val="24"/>
                <w:lang w:val="fr-CA"/>
              </w:rPr>
              <w:t>Ce champ peut être vide et être quand même valide.</w:t>
            </w:r>
          </w:p>
        </w:tc>
      </w:tr>
      <w:tr w:rsidR="00715D6E" w:rsidRPr="007D3597" w:rsidTr="00715D6E">
        <w:trPr>
          <w:gridAfter w:val="1"/>
          <w:wAfter w:w="766" w:type="dxa"/>
          <w:trHeight w:val="20"/>
        </w:trPr>
        <w:tc>
          <w:tcPr>
            <w:tcW w:w="4769" w:type="dxa"/>
            <w:tcBorders>
              <w:top w:val="single" w:sz="5" w:space="0" w:color="000000"/>
              <w:left w:val="single" w:sz="5" w:space="0" w:color="000000"/>
              <w:bottom w:val="single" w:sz="5" w:space="0" w:color="000000"/>
              <w:right w:val="single" w:sz="5" w:space="0" w:color="000000"/>
            </w:tcBorders>
            <w:vAlign w:val="center"/>
          </w:tcPr>
          <w:p w:rsidR="00715D6E" w:rsidRPr="00CF591E" w:rsidRDefault="00715D6E" w:rsidP="00715D6E">
            <w:pPr>
              <w:spacing w:line="274" w:lineRule="exact"/>
              <w:ind w:left="108" w:right="828"/>
              <w:textAlignment w:val="baseline"/>
              <w:rPr>
                <w:rFonts w:ascii="Arial" w:eastAsia="Arial" w:hAnsi="Arial"/>
                <w:color w:val="000000"/>
                <w:sz w:val="24"/>
                <w:lang w:val="en-CA"/>
              </w:rPr>
            </w:pPr>
            <w:r w:rsidRPr="00CF591E">
              <w:rPr>
                <w:rFonts w:ascii="Arial" w:eastAsia="Arial" w:hAnsi="Arial"/>
                <w:color w:val="000000"/>
                <w:sz w:val="24"/>
                <w:lang w:val="en-CA"/>
              </w:rPr>
              <w:lastRenderedPageBreak/>
              <w:t>DETAILS / item / LINEITEMS /item / PORT</w:t>
            </w:r>
          </w:p>
        </w:tc>
        <w:tc>
          <w:tcPr>
            <w:tcW w:w="1697"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65" w:type="dxa"/>
            <w:gridSpan w:val="4"/>
            <w:tcBorders>
              <w:top w:val="single" w:sz="4" w:space="0" w:color="auto"/>
              <w:left w:val="single" w:sz="5" w:space="0" w:color="000000"/>
              <w:bottom w:val="single" w:sz="5" w:space="0" w:color="000000"/>
              <w:right w:val="single" w:sz="5" w:space="0" w:color="000000"/>
            </w:tcBorders>
          </w:tcPr>
          <w:p w:rsidR="00715D6E" w:rsidRDefault="00715D6E" w:rsidP="00715D6E">
            <w:pPr>
              <w:spacing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w:t>
            </w:r>
          </w:p>
        </w:tc>
        <w:tc>
          <w:tcPr>
            <w:tcW w:w="5612" w:type="dxa"/>
            <w:gridSpan w:val="3"/>
            <w:tcBorders>
              <w:top w:val="single" w:sz="4" w:space="0" w:color="auto"/>
              <w:left w:val="single" w:sz="5" w:space="0" w:color="000000"/>
              <w:bottom w:val="single" w:sz="5" w:space="0" w:color="000000"/>
              <w:right w:val="single" w:sz="5" w:space="0" w:color="000000"/>
            </w:tcBorders>
            <w:vAlign w:val="bottom"/>
          </w:tcPr>
          <w:p w:rsidR="00715D6E" w:rsidRPr="00932097" w:rsidRDefault="00715D6E" w:rsidP="00715D6E">
            <w:pPr>
              <w:spacing w:line="274" w:lineRule="exact"/>
              <w:ind w:left="72" w:right="504"/>
              <w:textAlignment w:val="baseline"/>
              <w:rPr>
                <w:lang w:val="fr-CA"/>
              </w:rPr>
            </w:pPr>
            <w:r w:rsidRPr="0067572A">
              <w:rPr>
                <w:rFonts w:ascii="Arial" w:eastAsia="Arial" w:hAnsi="Arial"/>
                <w:color w:val="000000"/>
                <w:sz w:val="24"/>
                <w:lang w:val="fr-CA"/>
              </w:rPr>
              <w:t xml:space="preserve">Mainlevée / numéro du bureau </w:t>
            </w:r>
            <w:r>
              <w:rPr>
                <w:rFonts w:ascii="Arial" w:eastAsia="Arial" w:hAnsi="Arial"/>
                <w:color w:val="000000"/>
                <w:sz w:val="24"/>
                <w:lang w:val="fr-CA"/>
              </w:rPr>
              <w:t>où le document a été émis ou accepté.</w:t>
            </w:r>
          </w:p>
          <w:p w:rsidR="00715D6E" w:rsidRPr="00025407" w:rsidRDefault="00715D6E" w:rsidP="00715D6E">
            <w:pPr>
              <w:spacing w:line="267" w:lineRule="exact"/>
              <w:ind w:left="72"/>
              <w:textAlignment w:val="baseline"/>
              <w:rPr>
                <w:lang w:val="fr-CA"/>
              </w:rPr>
            </w:pPr>
            <w:r>
              <w:rPr>
                <w:rFonts w:ascii="Arial" w:eastAsia="Arial" w:hAnsi="Arial"/>
                <w:color w:val="000000"/>
                <w:sz w:val="24"/>
                <w:lang w:val="fr-CA"/>
              </w:rPr>
              <w:t>Ce champ peut être vide et être quand même valide.</w:t>
            </w:r>
          </w:p>
        </w:tc>
      </w:tr>
      <w:tr w:rsidR="00715D6E" w:rsidRPr="007D3597" w:rsidTr="00715D6E">
        <w:trPr>
          <w:gridAfter w:val="1"/>
          <w:wAfter w:w="766" w:type="dxa"/>
          <w:trHeight w:val="1026"/>
        </w:trPr>
        <w:tc>
          <w:tcPr>
            <w:tcW w:w="4769" w:type="dxa"/>
            <w:tcBorders>
              <w:top w:val="single" w:sz="5" w:space="0" w:color="000000"/>
              <w:left w:val="single" w:sz="5" w:space="0" w:color="000000"/>
              <w:bottom w:val="single" w:sz="5" w:space="0" w:color="000000"/>
              <w:right w:val="single" w:sz="5" w:space="0" w:color="000000"/>
            </w:tcBorders>
            <w:vAlign w:val="center"/>
          </w:tcPr>
          <w:p w:rsidR="00715D6E" w:rsidRPr="00CF591E" w:rsidRDefault="00715D6E" w:rsidP="00715D6E">
            <w:pPr>
              <w:spacing w:line="279" w:lineRule="exact"/>
              <w:ind w:left="108" w:right="756"/>
              <w:textAlignment w:val="baseline"/>
              <w:rPr>
                <w:rFonts w:ascii="Arial" w:eastAsia="Arial" w:hAnsi="Arial"/>
                <w:color w:val="000000"/>
                <w:sz w:val="24"/>
                <w:lang w:val="en-CA"/>
              </w:rPr>
            </w:pPr>
            <w:r w:rsidRPr="00CF591E">
              <w:rPr>
                <w:rFonts w:ascii="Arial" w:eastAsia="Arial" w:hAnsi="Arial"/>
                <w:color w:val="000000"/>
                <w:sz w:val="24"/>
                <w:lang w:val="en-CA"/>
              </w:rPr>
              <w:t>DETAILS / item / LINEITEMS / item / DOC_NUMBER</w:t>
            </w:r>
          </w:p>
        </w:tc>
        <w:tc>
          <w:tcPr>
            <w:tcW w:w="1697"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65" w:type="dxa"/>
            <w:gridSpan w:val="4"/>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4"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16</w:t>
            </w:r>
          </w:p>
        </w:tc>
        <w:tc>
          <w:tcPr>
            <w:tcW w:w="5612" w:type="dxa"/>
            <w:gridSpan w:val="3"/>
            <w:tcBorders>
              <w:top w:val="single" w:sz="5" w:space="0" w:color="000000"/>
              <w:left w:val="single" w:sz="5" w:space="0" w:color="000000"/>
              <w:bottom w:val="single" w:sz="5" w:space="0" w:color="000000"/>
              <w:right w:val="single" w:sz="5" w:space="0" w:color="000000"/>
            </w:tcBorders>
          </w:tcPr>
          <w:p w:rsidR="00715D6E" w:rsidRDefault="00715D6E" w:rsidP="00715D6E">
            <w:pPr>
              <w:spacing w:line="277" w:lineRule="exact"/>
              <w:ind w:left="106"/>
              <w:textAlignment w:val="baseline"/>
              <w:rPr>
                <w:rFonts w:ascii="Arial" w:eastAsia="Arial" w:hAnsi="Arial"/>
                <w:color w:val="000000"/>
                <w:sz w:val="24"/>
                <w:lang w:val="fr-CA"/>
              </w:rPr>
            </w:pPr>
          </w:p>
          <w:p w:rsidR="00715D6E" w:rsidRPr="00932097" w:rsidRDefault="00715D6E" w:rsidP="00715D6E">
            <w:pPr>
              <w:spacing w:line="277" w:lineRule="exact"/>
              <w:ind w:left="106"/>
              <w:textAlignment w:val="baseline"/>
              <w:rPr>
                <w:lang w:val="fr-CA"/>
              </w:rPr>
            </w:pPr>
            <w:r w:rsidRPr="00932097">
              <w:rPr>
                <w:rFonts w:ascii="Arial" w:eastAsia="Arial" w:hAnsi="Arial"/>
                <w:color w:val="000000"/>
                <w:sz w:val="24"/>
                <w:lang w:val="fr-CA"/>
              </w:rPr>
              <w:t>Chaque document possède son propre numéro d</w:t>
            </w:r>
            <w:r>
              <w:rPr>
                <w:rFonts w:ascii="Arial" w:eastAsia="Arial" w:hAnsi="Arial"/>
                <w:color w:val="000000"/>
                <w:sz w:val="24"/>
                <w:lang w:val="fr-CA"/>
              </w:rPr>
              <w:t>’</w:t>
            </w:r>
            <w:r w:rsidRPr="00932097">
              <w:rPr>
                <w:rFonts w:ascii="Arial" w:eastAsia="Arial" w:hAnsi="Arial"/>
                <w:color w:val="000000"/>
                <w:sz w:val="24"/>
                <w:lang w:val="fr-CA"/>
              </w:rPr>
              <w:t>identification.</w:t>
            </w:r>
          </w:p>
        </w:tc>
      </w:tr>
      <w:tr w:rsidR="00715D6E" w:rsidRPr="007D3597" w:rsidTr="00715D6E">
        <w:trPr>
          <w:gridAfter w:val="1"/>
          <w:wAfter w:w="766" w:type="dxa"/>
          <w:trHeight w:val="689"/>
        </w:trPr>
        <w:tc>
          <w:tcPr>
            <w:tcW w:w="4769" w:type="dxa"/>
            <w:tcBorders>
              <w:top w:val="single" w:sz="5" w:space="0" w:color="000000"/>
              <w:left w:val="single" w:sz="5" w:space="0" w:color="000000"/>
              <w:bottom w:val="single" w:sz="5" w:space="0" w:color="000000"/>
              <w:right w:val="single" w:sz="5" w:space="0" w:color="000000"/>
            </w:tcBorders>
            <w:vAlign w:val="center"/>
          </w:tcPr>
          <w:p w:rsidR="00715D6E" w:rsidRPr="00CF591E" w:rsidRDefault="00715D6E" w:rsidP="00715D6E">
            <w:pPr>
              <w:spacing w:line="278" w:lineRule="exact"/>
              <w:ind w:left="108"/>
              <w:textAlignment w:val="baseline"/>
              <w:rPr>
                <w:rFonts w:ascii="Arial" w:eastAsia="Arial" w:hAnsi="Arial"/>
                <w:color w:val="000000"/>
                <w:sz w:val="24"/>
                <w:lang w:val="en-CA"/>
              </w:rPr>
            </w:pPr>
            <w:r w:rsidRPr="00CF591E">
              <w:rPr>
                <w:rFonts w:ascii="Arial" w:eastAsia="Arial" w:hAnsi="Arial"/>
                <w:color w:val="000000"/>
                <w:sz w:val="24"/>
                <w:lang w:val="en-CA"/>
              </w:rPr>
              <w:t>OTHER / item / LINEITEMS / item / REL_DOC_NUMBER</w:t>
            </w:r>
          </w:p>
        </w:tc>
        <w:tc>
          <w:tcPr>
            <w:tcW w:w="1697" w:type="dxa"/>
            <w:gridSpan w:val="2"/>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65" w:type="dxa"/>
            <w:gridSpan w:val="4"/>
            <w:tcBorders>
              <w:top w:val="single" w:sz="5" w:space="0" w:color="000000"/>
              <w:left w:val="single" w:sz="5" w:space="0" w:color="000000"/>
              <w:bottom w:val="single" w:sz="5" w:space="0" w:color="000000"/>
              <w:right w:val="single" w:sz="5" w:space="0" w:color="000000"/>
            </w:tcBorders>
          </w:tcPr>
          <w:p w:rsidR="00715D6E" w:rsidRPr="00B04A23" w:rsidRDefault="00715D6E" w:rsidP="00715D6E">
            <w:pPr>
              <w:spacing w:before="284" w:line="277" w:lineRule="exact"/>
              <w:jc w:val="center"/>
              <w:textAlignment w:val="baseline"/>
              <w:rPr>
                <w:rFonts w:ascii="Arial" w:eastAsia="Arial" w:hAnsi="Arial"/>
                <w:sz w:val="24"/>
                <w:lang w:val="fr-CA"/>
              </w:rPr>
            </w:pPr>
            <w:r w:rsidRPr="00B04A23">
              <w:rPr>
                <w:rFonts w:ascii="Arial" w:eastAsia="Arial" w:hAnsi="Arial"/>
                <w:sz w:val="24"/>
                <w:lang w:val="fr-CA"/>
              </w:rPr>
              <w:t>16</w:t>
            </w:r>
          </w:p>
        </w:tc>
        <w:tc>
          <w:tcPr>
            <w:tcW w:w="5612" w:type="dxa"/>
            <w:gridSpan w:val="3"/>
            <w:tcBorders>
              <w:top w:val="single" w:sz="5" w:space="0" w:color="000000"/>
              <w:left w:val="single" w:sz="5" w:space="0" w:color="000000"/>
              <w:bottom w:val="single" w:sz="5" w:space="0" w:color="000000"/>
              <w:right w:val="single" w:sz="5" w:space="0" w:color="000000"/>
            </w:tcBorders>
            <w:vAlign w:val="center"/>
          </w:tcPr>
          <w:p w:rsidR="00715D6E" w:rsidRPr="00B04A23" w:rsidRDefault="00715D6E" w:rsidP="00715D6E">
            <w:pPr>
              <w:ind w:left="74" w:right="471"/>
              <w:textAlignment w:val="baseline"/>
              <w:rPr>
                <w:lang w:val="fr-CA"/>
              </w:rPr>
            </w:pPr>
            <w:r w:rsidRPr="00B04A23">
              <w:rPr>
                <w:rFonts w:ascii="Arial" w:eastAsia="Arial" w:hAnsi="Arial"/>
                <w:sz w:val="24"/>
                <w:lang w:val="fr-CA"/>
              </w:rPr>
              <w:t xml:space="preserve">Ce champ ne sera pas rempli.  </w:t>
            </w:r>
          </w:p>
        </w:tc>
      </w:tr>
      <w:tr w:rsidR="00715D6E" w:rsidTr="00715D6E">
        <w:trPr>
          <w:gridAfter w:val="1"/>
          <w:wAfter w:w="766" w:type="dxa"/>
          <w:trHeight w:val="20"/>
        </w:trPr>
        <w:tc>
          <w:tcPr>
            <w:tcW w:w="13543" w:type="dxa"/>
            <w:gridSpan w:val="10"/>
            <w:tcBorders>
              <w:top w:val="single" w:sz="5" w:space="0" w:color="000000"/>
              <w:left w:val="single" w:sz="5" w:space="0" w:color="000000"/>
              <w:bottom w:val="single" w:sz="5" w:space="0" w:color="000000"/>
              <w:right w:val="single" w:sz="5" w:space="0" w:color="000000"/>
            </w:tcBorders>
            <w:shd w:val="clear" w:color="F8EBF2" w:fill="F8EBF2"/>
          </w:tcPr>
          <w:p w:rsidR="00715D6E" w:rsidRPr="00E17831" w:rsidRDefault="00715D6E" w:rsidP="00715D6E">
            <w:pPr>
              <w:spacing w:before="563" w:after="269" w:line="277" w:lineRule="exact"/>
              <w:ind w:left="110"/>
              <w:textAlignment w:val="baseline"/>
            </w:pPr>
            <w:r w:rsidRPr="00CF591E">
              <w:rPr>
                <w:rFonts w:ascii="Arial" w:eastAsia="Arial" w:hAnsi="Arial"/>
                <w:color w:val="000000"/>
                <w:sz w:val="24"/>
                <w:lang w:val="en-CA"/>
              </w:rPr>
              <w:t>DETAILS / item / LINEITEMS/ item / AMOUNTS</w:t>
            </w:r>
          </w:p>
        </w:tc>
      </w:tr>
      <w:tr w:rsidR="00715D6E" w:rsidRPr="009377A2" w:rsidTr="00715D6E">
        <w:trPr>
          <w:gridAfter w:val="1"/>
          <w:wAfter w:w="766" w:type="dxa"/>
          <w:trHeight w:val="3123"/>
        </w:trPr>
        <w:tc>
          <w:tcPr>
            <w:tcW w:w="4769" w:type="dxa"/>
            <w:tcBorders>
              <w:top w:val="single" w:sz="5" w:space="0" w:color="000000"/>
              <w:left w:val="single" w:sz="5" w:space="0" w:color="000000"/>
              <w:bottom w:val="single" w:sz="5" w:space="0" w:color="000000"/>
              <w:right w:val="single" w:sz="5" w:space="0" w:color="000000"/>
            </w:tcBorders>
          </w:tcPr>
          <w:p w:rsidR="00715D6E" w:rsidRPr="00CF591E" w:rsidRDefault="00715D6E" w:rsidP="00715D6E">
            <w:pPr>
              <w:spacing w:before="292" w:after="1372" w:line="274" w:lineRule="exact"/>
              <w:ind w:left="108" w:right="756"/>
              <w:textAlignment w:val="baseline"/>
              <w:rPr>
                <w:rFonts w:ascii="Arial" w:eastAsia="Arial" w:hAnsi="Arial"/>
                <w:color w:val="000000"/>
                <w:sz w:val="24"/>
                <w:lang w:val="en-CA"/>
              </w:rPr>
            </w:pPr>
            <w:r w:rsidRPr="00CF591E">
              <w:rPr>
                <w:rFonts w:ascii="Arial" w:eastAsia="Arial" w:hAnsi="Arial"/>
                <w:color w:val="000000"/>
                <w:sz w:val="24"/>
                <w:lang w:val="en-CA"/>
              </w:rPr>
              <w:t>DETAILS / item / LINEITEMS / item / AMOUNTS / DUTIES</w:t>
            </w:r>
          </w:p>
        </w:tc>
        <w:tc>
          <w:tcPr>
            <w:tcW w:w="1697"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after="1646"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decimal</w:t>
            </w:r>
          </w:p>
        </w:tc>
        <w:tc>
          <w:tcPr>
            <w:tcW w:w="1410" w:type="dxa"/>
            <w:gridSpan w:val="2"/>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after="1372"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667" w:type="dxa"/>
            <w:gridSpan w:val="5"/>
            <w:tcBorders>
              <w:top w:val="single" w:sz="5" w:space="0" w:color="000000"/>
              <w:left w:val="single" w:sz="5" w:space="0" w:color="000000"/>
              <w:bottom w:val="single" w:sz="5" w:space="0" w:color="000000"/>
              <w:right w:val="single" w:sz="5" w:space="0" w:color="000000"/>
            </w:tcBorders>
            <w:vAlign w:val="center"/>
          </w:tcPr>
          <w:p w:rsidR="00715D6E" w:rsidRPr="00E17831" w:rsidRDefault="00715D6E" w:rsidP="00715D6E">
            <w:pPr>
              <w:spacing w:before="289" w:line="277" w:lineRule="exact"/>
              <w:ind w:left="72"/>
              <w:textAlignment w:val="baseline"/>
              <w:rPr>
                <w:lang w:val="fr-CA"/>
              </w:rPr>
            </w:pPr>
            <w:r>
              <w:rPr>
                <w:rFonts w:ascii="Arial" w:eastAsia="Arial" w:hAnsi="Arial"/>
                <w:color w:val="000000"/>
                <w:sz w:val="24"/>
                <w:lang w:val="fr-CA"/>
              </w:rPr>
              <w:t>Montant en dollar des droits de douane pour ce type de document.</w:t>
            </w:r>
          </w:p>
          <w:p w:rsidR="00715D6E" w:rsidRDefault="00715D6E" w:rsidP="00715D6E">
            <w:pPr>
              <w:spacing w:before="278" w:after="268" w:line="275" w:lineRule="exact"/>
              <w:ind w:left="72"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w:t>
            </w:r>
            <w:r w:rsidRPr="00E17831">
              <w:rPr>
                <w:rFonts w:ascii="Arial" w:eastAsia="Arial" w:hAnsi="Arial"/>
                <w:color w:val="000000"/>
                <w:sz w:val="24"/>
                <w:lang w:val="fr-CA"/>
              </w:rPr>
              <w:t>, le signe «</w:t>
            </w:r>
            <w:r>
              <w:rPr>
                <w:rFonts w:ascii="Arial" w:eastAsia="Arial" w:hAnsi="Arial"/>
                <w:color w:val="000000"/>
                <w:sz w:val="24"/>
                <w:lang w:val="fr-CA"/>
              </w:rPr>
              <w:t> - </w:t>
            </w:r>
            <w:r w:rsidRPr="00E17831">
              <w:rPr>
                <w:rFonts w:ascii="Arial" w:eastAsia="Arial" w:hAnsi="Arial"/>
                <w:color w:val="000000"/>
                <w:sz w:val="24"/>
                <w:lang w:val="fr-CA"/>
              </w:rPr>
              <w:t>» sera</w:t>
            </w:r>
            <w:r>
              <w:rPr>
                <w:rFonts w:ascii="Arial" w:eastAsia="Arial" w:hAnsi="Arial"/>
                <w:color w:val="000000"/>
                <w:sz w:val="24"/>
                <w:lang w:val="fr-CA"/>
              </w:rPr>
              <w:t xml:space="preserve"> placé devant la valeur pour indiquer un solde créditeur.</w:t>
            </w:r>
            <w:r w:rsidRPr="00E17831">
              <w:rPr>
                <w:rFonts w:ascii="Arial" w:eastAsia="Arial" w:hAnsi="Arial"/>
                <w:color w:val="000000"/>
                <w:sz w:val="24"/>
                <w:lang w:val="fr-CA"/>
              </w:rPr>
              <w:t xml:space="preserve"> L</w:t>
            </w:r>
            <w:r>
              <w:rPr>
                <w:rFonts w:ascii="Arial" w:eastAsia="Arial" w:hAnsi="Arial"/>
                <w:color w:val="000000"/>
                <w:sz w:val="24"/>
                <w:lang w:val="fr-CA"/>
              </w:rPr>
              <w:t>’</w:t>
            </w:r>
            <w:r w:rsidRPr="00E17831">
              <w:rPr>
                <w:rFonts w:ascii="Arial" w:eastAsia="Arial" w:hAnsi="Arial"/>
                <w:color w:val="000000"/>
                <w:sz w:val="24"/>
                <w:lang w:val="fr-CA"/>
              </w:rPr>
              <w:t>absence d</w:t>
            </w:r>
            <w:r>
              <w:rPr>
                <w:rFonts w:ascii="Arial" w:eastAsia="Arial" w:hAnsi="Arial"/>
                <w:color w:val="000000"/>
                <w:sz w:val="24"/>
                <w:lang w:val="fr-CA"/>
              </w:rPr>
              <w:t>’</w:t>
            </w:r>
            <w:r w:rsidRPr="00E17831">
              <w:rPr>
                <w:rFonts w:ascii="Arial" w:eastAsia="Arial" w:hAnsi="Arial"/>
                <w:color w:val="000000"/>
                <w:sz w:val="24"/>
                <w:lang w:val="fr-CA"/>
              </w:rPr>
              <w:t>un «</w:t>
            </w:r>
            <w:r>
              <w:rPr>
                <w:rFonts w:ascii="Arial" w:eastAsia="Arial" w:hAnsi="Arial"/>
                <w:color w:val="000000"/>
                <w:sz w:val="24"/>
                <w:lang w:val="fr-CA"/>
              </w:rPr>
              <w:t> </w:t>
            </w:r>
            <w:r w:rsidRPr="00E17831">
              <w:rPr>
                <w:rFonts w:ascii="Arial" w:eastAsia="Arial" w:hAnsi="Arial"/>
                <w:color w:val="000000"/>
                <w:sz w:val="24"/>
                <w:lang w:val="fr-CA"/>
              </w:rPr>
              <w:t>-</w:t>
            </w:r>
            <w:r>
              <w:rPr>
                <w:rFonts w:ascii="Arial" w:eastAsia="Arial" w:hAnsi="Arial"/>
                <w:color w:val="000000"/>
                <w:sz w:val="24"/>
                <w:lang w:val="fr-CA"/>
              </w:rPr>
              <w:t> </w:t>
            </w:r>
            <w:r w:rsidRPr="00E17831">
              <w:rPr>
                <w:rFonts w:ascii="Arial" w:eastAsia="Arial" w:hAnsi="Arial"/>
                <w:color w:val="000000"/>
                <w:sz w:val="24"/>
                <w:lang w:val="fr-CA"/>
              </w:rPr>
              <w:t xml:space="preserve">» désignera une somme positive ou indiquera un </w:t>
            </w:r>
            <w:r>
              <w:rPr>
                <w:rFonts w:ascii="Arial" w:eastAsia="Arial" w:hAnsi="Arial"/>
                <w:color w:val="000000"/>
                <w:sz w:val="24"/>
                <w:lang w:val="fr-CA"/>
              </w:rPr>
              <w:t>solde débiteur.</w:t>
            </w:r>
          </w:p>
          <w:p w:rsidR="00715D6E" w:rsidRPr="00E17831" w:rsidRDefault="00715D6E" w:rsidP="00715D6E">
            <w:pPr>
              <w:spacing w:before="278" w:line="275" w:lineRule="exact"/>
              <w:ind w:left="72" w:right="504"/>
              <w:textAlignment w:val="baseline"/>
              <w:rPr>
                <w:rFonts w:ascii="Arial" w:eastAsia="Arial" w:hAnsi="Arial"/>
                <w:color w:val="000000"/>
                <w:sz w:val="24"/>
                <w:lang w:val="fr-CA"/>
              </w:rPr>
            </w:pPr>
            <w:r>
              <w:rPr>
                <w:rFonts w:ascii="Arial" w:eastAsia="Arial" w:hAnsi="Arial"/>
                <w:color w:val="000000"/>
                <w:sz w:val="24"/>
                <w:lang w:val="fr-CA"/>
              </w:rPr>
              <w:t>Ce champ est optionnel.</w:t>
            </w:r>
          </w:p>
        </w:tc>
      </w:tr>
    </w:tbl>
    <w:p w:rsidR="00715D6E" w:rsidRDefault="00715D6E" w:rsidP="00715D6E">
      <w:r>
        <w:br w:type="page"/>
      </w:r>
    </w:p>
    <w:tbl>
      <w:tblPr>
        <w:tblW w:w="31674" w:type="dxa"/>
        <w:tblInd w:w="6" w:type="dxa"/>
        <w:tblLayout w:type="fixed"/>
        <w:tblCellMar>
          <w:left w:w="0" w:type="dxa"/>
          <w:right w:w="0" w:type="dxa"/>
        </w:tblCellMar>
        <w:tblLook w:val="04A0" w:firstRow="1" w:lastRow="0" w:firstColumn="1" w:lastColumn="0" w:noHBand="0" w:noVBand="1"/>
      </w:tblPr>
      <w:tblGrid>
        <w:gridCol w:w="7"/>
        <w:gridCol w:w="4769"/>
        <w:gridCol w:w="1697"/>
        <w:gridCol w:w="1410"/>
        <w:gridCol w:w="1521"/>
        <w:gridCol w:w="2963"/>
        <w:gridCol w:w="1183"/>
        <w:gridCol w:w="58"/>
        <w:gridCol w:w="6534"/>
        <w:gridCol w:w="5766"/>
        <w:gridCol w:w="5766"/>
      </w:tblGrid>
      <w:tr w:rsidR="00715D6E" w:rsidRPr="007D3597" w:rsidTr="00715D6E">
        <w:trPr>
          <w:gridBefore w:val="1"/>
          <w:gridAfter w:val="4"/>
          <w:wBefore w:w="7" w:type="dxa"/>
          <w:wAfter w:w="18124" w:type="dxa"/>
          <w:trHeight w:val="20"/>
        </w:trPr>
        <w:tc>
          <w:tcPr>
            <w:tcW w:w="4769" w:type="dxa"/>
            <w:tcBorders>
              <w:top w:val="single" w:sz="5" w:space="0" w:color="000000"/>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697" w:type="dxa"/>
            <w:tcBorders>
              <w:top w:val="single" w:sz="5" w:space="0" w:color="000000"/>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single" w:sz="5" w:space="0" w:color="000000"/>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5667" w:type="dxa"/>
            <w:gridSpan w:val="3"/>
            <w:tcBorders>
              <w:top w:val="single" w:sz="5" w:space="0" w:color="000000"/>
              <w:left w:val="single" w:sz="5" w:space="0" w:color="000000"/>
              <w:bottom w:val="nil"/>
              <w:right w:val="single" w:sz="5" w:space="0" w:color="000000"/>
            </w:tcBorders>
            <w:vAlign w:val="center"/>
          </w:tcPr>
          <w:p w:rsidR="00715D6E" w:rsidRPr="00E17831" w:rsidRDefault="00715D6E" w:rsidP="00715D6E">
            <w:pPr>
              <w:spacing w:line="248" w:lineRule="exact"/>
              <w:ind w:left="111"/>
              <w:textAlignment w:val="baseline"/>
              <w:rPr>
                <w:lang w:val="fr-CA"/>
              </w:rPr>
            </w:pPr>
            <w:r w:rsidRPr="00E17831">
              <w:rPr>
                <w:rFonts w:ascii="Arial" w:eastAsia="Arial" w:hAnsi="Arial"/>
                <w:color w:val="000000"/>
                <w:sz w:val="24"/>
                <w:lang w:val="fr-CA"/>
              </w:rPr>
              <w:t>Montant en dollars pour la Loi sur les mesures spéciales d</w:t>
            </w:r>
            <w:r>
              <w:rPr>
                <w:rFonts w:ascii="Arial" w:eastAsia="Arial" w:hAnsi="Arial"/>
                <w:color w:val="000000"/>
                <w:sz w:val="24"/>
                <w:lang w:val="fr-CA"/>
              </w:rPr>
              <w:t>’</w:t>
            </w:r>
            <w:r w:rsidRPr="00E17831">
              <w:rPr>
                <w:rFonts w:ascii="Arial" w:eastAsia="Arial" w:hAnsi="Arial"/>
                <w:color w:val="000000"/>
                <w:sz w:val="24"/>
                <w:lang w:val="fr-CA"/>
              </w:rPr>
              <w:t>importation (LMSI) pour ce type de document</w:t>
            </w:r>
            <w:r>
              <w:rPr>
                <w:rFonts w:ascii="Arial" w:eastAsia="Arial" w:hAnsi="Arial"/>
                <w:color w:val="000000"/>
                <w:sz w:val="24"/>
                <w:lang w:val="fr-CA"/>
              </w:rPr>
              <w:t>.</w:t>
            </w:r>
          </w:p>
        </w:tc>
      </w:tr>
      <w:tr w:rsidR="00715D6E" w:rsidTr="00715D6E">
        <w:trPr>
          <w:gridBefore w:val="1"/>
          <w:gridAfter w:val="4"/>
          <w:wBefore w:w="7" w:type="dxa"/>
          <w:wAfter w:w="18124" w:type="dxa"/>
          <w:trHeight w:val="20"/>
        </w:trPr>
        <w:tc>
          <w:tcPr>
            <w:tcW w:w="4769" w:type="dxa"/>
            <w:tcBorders>
              <w:top w:val="nil"/>
              <w:left w:val="single" w:sz="5" w:space="0" w:color="000000"/>
              <w:bottom w:val="nil"/>
              <w:right w:val="single" w:sz="5" w:space="0" w:color="000000"/>
            </w:tcBorders>
            <w:vAlign w:val="center"/>
          </w:tcPr>
          <w:p w:rsidR="00715D6E" w:rsidRPr="00E17831" w:rsidRDefault="00715D6E" w:rsidP="00715D6E">
            <w:pPr>
              <w:spacing w:line="262" w:lineRule="exact"/>
              <w:ind w:left="110"/>
              <w:textAlignment w:val="baseline"/>
            </w:pPr>
            <w:r>
              <w:rPr>
                <w:rFonts w:ascii="Arial" w:eastAsia="Arial" w:hAnsi="Arial"/>
                <w:color w:val="000000"/>
                <w:sz w:val="24"/>
                <w:lang w:val="fr-CA"/>
              </w:rPr>
              <w:t>DETAILS / item / LINEITEMS / item /</w:t>
            </w:r>
          </w:p>
        </w:tc>
        <w:tc>
          <w:tcPr>
            <w:tcW w:w="1697" w:type="dxa"/>
            <w:tcBorders>
              <w:top w:val="nil"/>
              <w:left w:val="single" w:sz="5" w:space="0" w:color="000000"/>
              <w:bottom w:val="nil"/>
              <w:right w:val="single" w:sz="5" w:space="0" w:color="000000"/>
            </w:tcBorders>
            <w:vAlign w:val="center"/>
          </w:tcPr>
          <w:p w:rsidR="00715D6E" w:rsidRDefault="00715D6E" w:rsidP="00715D6E">
            <w:pPr>
              <w:spacing w:line="262" w:lineRule="exact"/>
              <w:jc w:val="center"/>
              <w:textAlignment w:val="baseline"/>
              <w:rPr>
                <w:rFonts w:ascii="Arial" w:eastAsia="Arial" w:hAnsi="Arial"/>
                <w:color w:val="000000"/>
                <w:sz w:val="24"/>
                <w:lang w:val="fr-CA"/>
              </w:rPr>
            </w:pPr>
            <w:r>
              <w:rPr>
                <w:rFonts w:ascii="Arial" w:eastAsia="Arial" w:hAnsi="Arial"/>
                <w:color w:val="000000"/>
                <w:sz w:val="24"/>
                <w:lang w:val="fr-CA"/>
              </w:rPr>
              <w:t>xsd : decimal</w:t>
            </w:r>
          </w:p>
        </w:tc>
        <w:tc>
          <w:tcPr>
            <w:tcW w:w="1410" w:type="dxa"/>
            <w:tcBorders>
              <w:top w:val="nil"/>
              <w:left w:val="single" w:sz="5" w:space="0" w:color="000000"/>
              <w:bottom w:val="nil"/>
              <w:right w:val="single" w:sz="5" w:space="0" w:color="000000"/>
            </w:tcBorders>
            <w:vAlign w:val="center"/>
          </w:tcPr>
          <w:p w:rsidR="00715D6E" w:rsidRDefault="00715D6E" w:rsidP="00715D6E">
            <w:pPr>
              <w:spacing w:line="262"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667" w:type="dxa"/>
            <w:gridSpan w:val="3"/>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r>
      <w:tr w:rsidR="00715D6E" w:rsidRPr="007D3597" w:rsidTr="00715D6E">
        <w:trPr>
          <w:gridBefore w:val="1"/>
          <w:gridAfter w:val="4"/>
          <w:wBefore w:w="7" w:type="dxa"/>
          <w:wAfter w:w="18124" w:type="dxa"/>
          <w:trHeight w:val="20"/>
        </w:trPr>
        <w:tc>
          <w:tcPr>
            <w:tcW w:w="4769" w:type="dxa"/>
            <w:tcBorders>
              <w:top w:val="nil"/>
              <w:left w:val="single" w:sz="5" w:space="0" w:color="000000"/>
              <w:bottom w:val="nil"/>
              <w:right w:val="single" w:sz="5" w:space="0" w:color="000000"/>
            </w:tcBorders>
          </w:tcPr>
          <w:p w:rsidR="00715D6E" w:rsidRDefault="00715D6E" w:rsidP="00715D6E">
            <w:pPr>
              <w:spacing w:after="948" w:line="275" w:lineRule="exact"/>
              <w:ind w:left="110"/>
              <w:textAlignment w:val="baseline"/>
              <w:rPr>
                <w:rFonts w:ascii="Arial" w:eastAsia="Arial" w:hAnsi="Arial"/>
                <w:color w:val="000000"/>
                <w:sz w:val="24"/>
                <w:lang w:val="fr-CA"/>
              </w:rPr>
            </w:pPr>
            <w:r>
              <w:rPr>
                <w:rFonts w:ascii="Arial" w:eastAsia="Arial" w:hAnsi="Arial"/>
                <w:color w:val="000000"/>
                <w:sz w:val="24"/>
                <w:lang w:val="fr-CA"/>
              </w:rPr>
              <w:t>AMOUNTS / SIMA</w:t>
            </w: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tcPr>
          <w:p w:rsidR="00715D6E" w:rsidRDefault="00715D6E" w:rsidP="00715D6E">
            <w:pPr>
              <w:tabs>
                <w:tab w:val="decimal" w:pos="792"/>
              </w:tabs>
              <w:spacing w:after="948" w:line="275"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667" w:type="dxa"/>
            <w:gridSpan w:val="3"/>
            <w:tcBorders>
              <w:top w:val="nil"/>
              <w:left w:val="single" w:sz="5" w:space="0" w:color="000000"/>
              <w:bottom w:val="nil"/>
              <w:right w:val="single" w:sz="5" w:space="0" w:color="000000"/>
            </w:tcBorders>
          </w:tcPr>
          <w:p w:rsidR="00715D6E" w:rsidRPr="00E17831" w:rsidRDefault="00715D6E" w:rsidP="00715D6E">
            <w:pPr>
              <w:spacing w:after="122" w:line="275"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E17831">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tc>
      </w:tr>
      <w:tr w:rsidR="00715D6E" w:rsidRPr="007D3597" w:rsidTr="00715D6E">
        <w:trPr>
          <w:gridBefore w:val="1"/>
          <w:gridAfter w:val="4"/>
          <w:wBefore w:w="7" w:type="dxa"/>
          <w:wAfter w:w="18124" w:type="dxa"/>
          <w:trHeight w:val="20"/>
        </w:trPr>
        <w:tc>
          <w:tcPr>
            <w:tcW w:w="4769" w:type="dxa"/>
            <w:tcBorders>
              <w:top w:val="nil"/>
              <w:left w:val="single" w:sz="5" w:space="0" w:color="000000"/>
              <w:bottom w:val="single" w:sz="5" w:space="0" w:color="000000"/>
              <w:right w:val="single" w:sz="5" w:space="0" w:color="000000"/>
            </w:tcBorders>
          </w:tcPr>
          <w:p w:rsidR="00715D6E" w:rsidRPr="00E17831"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single" w:sz="5" w:space="0" w:color="000000"/>
              <w:right w:val="single" w:sz="5" w:space="0" w:color="000000"/>
            </w:tcBorders>
          </w:tcPr>
          <w:p w:rsidR="00715D6E" w:rsidRPr="00E17831"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single" w:sz="5" w:space="0" w:color="000000"/>
              <w:right w:val="single" w:sz="5" w:space="0" w:color="000000"/>
            </w:tcBorders>
          </w:tcPr>
          <w:p w:rsidR="00715D6E" w:rsidRPr="00E17831" w:rsidRDefault="00715D6E" w:rsidP="00715D6E">
            <w:pPr>
              <w:textAlignment w:val="baseline"/>
              <w:rPr>
                <w:rFonts w:ascii="Arial" w:eastAsia="Arial" w:hAnsi="Arial"/>
                <w:color w:val="000000"/>
                <w:sz w:val="24"/>
                <w:lang w:val="fr-CA"/>
              </w:rPr>
            </w:pPr>
          </w:p>
        </w:tc>
        <w:tc>
          <w:tcPr>
            <w:tcW w:w="5667" w:type="dxa"/>
            <w:gridSpan w:val="3"/>
            <w:tcBorders>
              <w:top w:val="nil"/>
              <w:left w:val="single" w:sz="5" w:space="0" w:color="000000"/>
              <w:bottom w:val="single" w:sz="5" w:space="0" w:color="000000"/>
              <w:right w:val="single" w:sz="5" w:space="0" w:color="000000"/>
            </w:tcBorders>
            <w:vAlign w:val="center"/>
          </w:tcPr>
          <w:p w:rsidR="00715D6E" w:rsidRPr="00025407" w:rsidRDefault="00715D6E" w:rsidP="00715D6E">
            <w:pPr>
              <w:spacing w:before="145" w:line="262" w:lineRule="exact"/>
              <w:ind w:left="111"/>
              <w:textAlignment w:val="baseline"/>
              <w:rPr>
                <w:lang w:val="fr-CA"/>
              </w:rPr>
            </w:pPr>
            <w:r>
              <w:rPr>
                <w:rFonts w:ascii="Arial" w:eastAsia="Arial" w:hAnsi="Arial"/>
                <w:color w:val="000000"/>
                <w:sz w:val="24"/>
                <w:lang w:val="fr-CA"/>
              </w:rPr>
              <w:t>Ce champ peut être vide et être quand même valide.</w:t>
            </w:r>
          </w:p>
        </w:tc>
      </w:tr>
      <w:tr w:rsidR="00715D6E" w:rsidRPr="007D3597" w:rsidTr="00715D6E">
        <w:trPr>
          <w:gridBefore w:val="1"/>
          <w:gridAfter w:val="4"/>
          <w:wBefore w:w="7" w:type="dxa"/>
          <w:wAfter w:w="18124" w:type="dxa"/>
          <w:trHeight w:val="20"/>
        </w:trPr>
        <w:tc>
          <w:tcPr>
            <w:tcW w:w="4769"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697"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410"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5667" w:type="dxa"/>
            <w:gridSpan w:val="3"/>
            <w:tcBorders>
              <w:top w:val="single" w:sz="5" w:space="0" w:color="000000"/>
              <w:left w:val="single" w:sz="5" w:space="0" w:color="000000"/>
              <w:bottom w:val="nil"/>
              <w:right w:val="single" w:sz="5" w:space="0" w:color="000000"/>
            </w:tcBorders>
            <w:vAlign w:val="center"/>
          </w:tcPr>
          <w:p w:rsidR="00715D6E" w:rsidRPr="00E17831" w:rsidRDefault="00715D6E" w:rsidP="00715D6E">
            <w:pPr>
              <w:spacing w:line="262" w:lineRule="exact"/>
              <w:ind w:left="111"/>
              <w:textAlignment w:val="baseline"/>
              <w:rPr>
                <w:lang w:val="fr-CA"/>
              </w:rPr>
            </w:pPr>
            <w:r>
              <w:rPr>
                <w:rFonts w:ascii="Arial" w:eastAsia="Arial" w:hAnsi="Arial"/>
                <w:color w:val="000000"/>
                <w:sz w:val="24"/>
                <w:lang w:val="fr-CA"/>
              </w:rPr>
              <w:t>Montant en dollars de la taxe d’accise pour ce type de document.</w:t>
            </w:r>
          </w:p>
        </w:tc>
      </w:tr>
      <w:tr w:rsidR="00715D6E" w:rsidTr="00715D6E">
        <w:trPr>
          <w:gridBefore w:val="1"/>
          <w:gridAfter w:val="4"/>
          <w:wBefore w:w="7" w:type="dxa"/>
          <w:wAfter w:w="18124" w:type="dxa"/>
          <w:trHeight w:val="20"/>
        </w:trPr>
        <w:tc>
          <w:tcPr>
            <w:tcW w:w="4769" w:type="dxa"/>
            <w:tcBorders>
              <w:top w:val="nil"/>
              <w:left w:val="single" w:sz="5" w:space="0" w:color="000000"/>
              <w:bottom w:val="nil"/>
              <w:right w:val="single" w:sz="5" w:space="0" w:color="000000"/>
            </w:tcBorders>
            <w:vAlign w:val="center"/>
          </w:tcPr>
          <w:p w:rsidR="00715D6E" w:rsidRPr="00E17831" w:rsidRDefault="00715D6E" w:rsidP="00715D6E">
            <w:pPr>
              <w:spacing w:line="249" w:lineRule="exact"/>
              <w:ind w:left="110"/>
              <w:textAlignment w:val="baseline"/>
            </w:pPr>
            <w:r>
              <w:rPr>
                <w:rFonts w:ascii="Arial" w:eastAsia="Arial" w:hAnsi="Arial"/>
                <w:color w:val="000000"/>
                <w:sz w:val="24"/>
                <w:lang w:val="fr-CA"/>
              </w:rPr>
              <w:t>DETAILS / item / LINEITEMS / item /</w:t>
            </w:r>
          </w:p>
        </w:tc>
        <w:tc>
          <w:tcPr>
            <w:tcW w:w="1697" w:type="dxa"/>
            <w:tcBorders>
              <w:top w:val="nil"/>
              <w:left w:val="single" w:sz="5" w:space="0" w:color="000000"/>
              <w:bottom w:val="nil"/>
              <w:right w:val="single" w:sz="5" w:space="0" w:color="000000"/>
            </w:tcBorders>
            <w:vAlign w:val="center"/>
          </w:tcPr>
          <w:p w:rsidR="00715D6E" w:rsidRDefault="00715D6E" w:rsidP="00715D6E">
            <w:pPr>
              <w:spacing w:line="249" w:lineRule="exact"/>
              <w:jc w:val="center"/>
              <w:textAlignment w:val="baseline"/>
              <w:rPr>
                <w:rFonts w:ascii="Arial" w:eastAsia="Arial" w:hAnsi="Arial"/>
                <w:color w:val="000000"/>
                <w:sz w:val="24"/>
                <w:lang w:val="fr-CA"/>
              </w:rPr>
            </w:pPr>
            <w:r>
              <w:rPr>
                <w:rFonts w:ascii="Arial" w:eastAsia="Arial" w:hAnsi="Arial"/>
                <w:color w:val="000000"/>
                <w:sz w:val="24"/>
                <w:lang w:val="fr-CA"/>
              </w:rPr>
              <w:t>xsd : decimal</w:t>
            </w:r>
          </w:p>
        </w:tc>
        <w:tc>
          <w:tcPr>
            <w:tcW w:w="1410" w:type="dxa"/>
            <w:tcBorders>
              <w:top w:val="nil"/>
              <w:left w:val="single" w:sz="5" w:space="0" w:color="000000"/>
              <w:bottom w:val="nil"/>
              <w:right w:val="single" w:sz="5" w:space="0" w:color="000000"/>
            </w:tcBorders>
            <w:vAlign w:val="center"/>
          </w:tcPr>
          <w:p w:rsidR="00715D6E" w:rsidRDefault="00715D6E" w:rsidP="00715D6E">
            <w:pPr>
              <w:spacing w:line="249"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667" w:type="dxa"/>
            <w:gridSpan w:val="3"/>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r>
      <w:tr w:rsidR="00715D6E" w:rsidRPr="007D3597" w:rsidTr="00715D6E">
        <w:trPr>
          <w:gridBefore w:val="1"/>
          <w:gridAfter w:val="4"/>
          <w:wBefore w:w="7" w:type="dxa"/>
          <w:wAfter w:w="18124" w:type="dxa"/>
          <w:trHeight w:val="20"/>
        </w:trPr>
        <w:tc>
          <w:tcPr>
            <w:tcW w:w="4769" w:type="dxa"/>
            <w:tcBorders>
              <w:top w:val="nil"/>
              <w:left w:val="single" w:sz="5" w:space="0" w:color="000000"/>
              <w:bottom w:val="nil"/>
              <w:right w:val="single" w:sz="5" w:space="0" w:color="000000"/>
            </w:tcBorders>
          </w:tcPr>
          <w:p w:rsidR="00715D6E" w:rsidRDefault="00715D6E" w:rsidP="00715D6E">
            <w:pPr>
              <w:spacing w:after="947" w:line="275" w:lineRule="exact"/>
              <w:ind w:left="110"/>
              <w:textAlignment w:val="baseline"/>
              <w:rPr>
                <w:rFonts w:ascii="Arial" w:eastAsia="Arial" w:hAnsi="Arial"/>
                <w:color w:val="000000"/>
                <w:sz w:val="24"/>
                <w:lang w:val="fr-CA"/>
              </w:rPr>
            </w:pPr>
            <w:r>
              <w:rPr>
                <w:rFonts w:ascii="Arial" w:eastAsia="Arial" w:hAnsi="Arial"/>
                <w:color w:val="000000"/>
                <w:sz w:val="24"/>
                <w:lang w:val="fr-CA"/>
              </w:rPr>
              <w:t>AMOUNTS / EXCISE</w:t>
            </w: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tcPr>
          <w:p w:rsidR="00715D6E" w:rsidRDefault="00715D6E" w:rsidP="00715D6E">
            <w:pPr>
              <w:tabs>
                <w:tab w:val="decimal" w:pos="792"/>
              </w:tabs>
              <w:spacing w:after="947" w:line="275"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667" w:type="dxa"/>
            <w:gridSpan w:val="3"/>
            <w:tcBorders>
              <w:top w:val="nil"/>
              <w:left w:val="single" w:sz="5" w:space="0" w:color="000000"/>
              <w:bottom w:val="nil"/>
              <w:right w:val="single" w:sz="5" w:space="0" w:color="000000"/>
            </w:tcBorders>
          </w:tcPr>
          <w:p w:rsidR="00715D6E" w:rsidRPr="00E17831" w:rsidRDefault="00715D6E" w:rsidP="00715D6E">
            <w:pPr>
              <w:spacing w:after="122" w:line="275"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E17831">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tc>
      </w:tr>
      <w:tr w:rsidR="00715D6E" w:rsidRPr="007D3597" w:rsidTr="00715D6E">
        <w:trPr>
          <w:gridBefore w:val="1"/>
          <w:gridAfter w:val="4"/>
          <w:wBefore w:w="7" w:type="dxa"/>
          <w:wAfter w:w="18124" w:type="dxa"/>
          <w:trHeight w:val="384"/>
        </w:trPr>
        <w:tc>
          <w:tcPr>
            <w:tcW w:w="4769" w:type="dxa"/>
            <w:tcBorders>
              <w:top w:val="nil"/>
              <w:left w:val="single" w:sz="5" w:space="0" w:color="000000"/>
              <w:bottom w:val="single" w:sz="5" w:space="0" w:color="000000"/>
              <w:right w:val="single" w:sz="5" w:space="0" w:color="000000"/>
            </w:tcBorders>
          </w:tcPr>
          <w:p w:rsidR="00715D6E" w:rsidRPr="00E17831"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single" w:sz="5" w:space="0" w:color="000000"/>
              <w:right w:val="single" w:sz="5" w:space="0" w:color="000000"/>
            </w:tcBorders>
          </w:tcPr>
          <w:p w:rsidR="00715D6E" w:rsidRPr="00E17831"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single" w:sz="5" w:space="0" w:color="000000"/>
              <w:right w:val="single" w:sz="5" w:space="0" w:color="000000"/>
            </w:tcBorders>
          </w:tcPr>
          <w:p w:rsidR="00715D6E" w:rsidRPr="00E17831" w:rsidRDefault="00715D6E" w:rsidP="00715D6E">
            <w:pPr>
              <w:textAlignment w:val="baseline"/>
              <w:rPr>
                <w:rFonts w:ascii="Arial" w:eastAsia="Arial" w:hAnsi="Arial"/>
                <w:color w:val="000000"/>
                <w:sz w:val="24"/>
                <w:lang w:val="fr-CA"/>
              </w:rPr>
            </w:pPr>
          </w:p>
        </w:tc>
        <w:tc>
          <w:tcPr>
            <w:tcW w:w="5667" w:type="dxa"/>
            <w:gridSpan w:val="3"/>
            <w:tcBorders>
              <w:top w:val="nil"/>
              <w:left w:val="single" w:sz="5" w:space="0" w:color="000000"/>
              <w:bottom w:val="single" w:sz="5" w:space="0" w:color="000000"/>
              <w:right w:val="single" w:sz="5" w:space="0" w:color="000000"/>
            </w:tcBorders>
            <w:vAlign w:val="center"/>
          </w:tcPr>
          <w:p w:rsidR="00715D6E" w:rsidRPr="00025407" w:rsidRDefault="00715D6E" w:rsidP="00715D6E">
            <w:pPr>
              <w:spacing w:before="145" w:after="2" w:line="275" w:lineRule="exact"/>
              <w:ind w:left="111"/>
              <w:textAlignment w:val="baseline"/>
              <w:rPr>
                <w:lang w:val="fr-CA"/>
              </w:rPr>
            </w:pPr>
            <w:r>
              <w:rPr>
                <w:rFonts w:ascii="Arial" w:eastAsia="Arial" w:hAnsi="Arial"/>
                <w:color w:val="000000"/>
                <w:sz w:val="24"/>
                <w:lang w:val="fr-CA"/>
              </w:rPr>
              <w:t>Ce champ peut être vide et être quand même valide.</w:t>
            </w:r>
          </w:p>
        </w:tc>
      </w:tr>
      <w:tr w:rsidR="00715D6E" w:rsidRPr="007D3597" w:rsidTr="00715D6E">
        <w:trPr>
          <w:gridBefore w:val="1"/>
          <w:gridAfter w:val="4"/>
          <w:wBefore w:w="7" w:type="dxa"/>
          <w:wAfter w:w="18124" w:type="dxa"/>
          <w:trHeight w:val="20"/>
        </w:trPr>
        <w:tc>
          <w:tcPr>
            <w:tcW w:w="4769"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697"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410"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5667" w:type="dxa"/>
            <w:gridSpan w:val="3"/>
            <w:tcBorders>
              <w:top w:val="single" w:sz="5" w:space="0" w:color="000000"/>
              <w:left w:val="single" w:sz="5" w:space="0" w:color="000000"/>
              <w:bottom w:val="nil"/>
              <w:right w:val="single" w:sz="5" w:space="0" w:color="000000"/>
            </w:tcBorders>
            <w:vAlign w:val="center"/>
          </w:tcPr>
          <w:p w:rsidR="00715D6E" w:rsidRPr="009C3E2C" w:rsidRDefault="00715D6E" w:rsidP="00715D6E">
            <w:pPr>
              <w:spacing w:line="249" w:lineRule="exact"/>
              <w:ind w:left="111"/>
              <w:textAlignment w:val="baseline"/>
              <w:rPr>
                <w:lang w:val="fr-CA"/>
              </w:rPr>
            </w:pPr>
            <w:r w:rsidRPr="009C3E2C">
              <w:rPr>
                <w:rFonts w:ascii="Arial" w:eastAsia="Arial" w:hAnsi="Arial"/>
                <w:sz w:val="24"/>
                <w:lang w:val="fr-CA"/>
              </w:rPr>
              <w:t>Le montant en dollars de la TPS/TVP/TVH pour ce type de document.</w:t>
            </w:r>
            <w:r>
              <w:rPr>
                <w:rFonts w:ascii="Arial" w:eastAsia="Arial" w:hAnsi="Arial"/>
                <w:sz w:val="24"/>
                <w:lang w:val="fr-CA"/>
              </w:rPr>
              <w:t xml:space="preserve"> </w:t>
            </w:r>
            <w:r w:rsidRPr="009C3E2C">
              <w:rPr>
                <w:rFonts w:ascii="Arial" w:eastAsia="Arial" w:hAnsi="Arial"/>
                <w:sz w:val="24"/>
                <w:lang w:val="fr-CA"/>
              </w:rPr>
              <w:t>La TPS, TVP et la TVH ne sont pas définies individuellement.</w:t>
            </w:r>
          </w:p>
        </w:tc>
      </w:tr>
      <w:tr w:rsidR="00715D6E" w:rsidRPr="009377A2" w:rsidTr="00715D6E">
        <w:trPr>
          <w:gridBefore w:val="1"/>
          <w:gridAfter w:val="4"/>
          <w:wBefore w:w="7" w:type="dxa"/>
          <w:wAfter w:w="18124" w:type="dxa"/>
          <w:trHeight w:val="219"/>
        </w:trPr>
        <w:tc>
          <w:tcPr>
            <w:tcW w:w="4769" w:type="dxa"/>
            <w:tcBorders>
              <w:top w:val="nil"/>
              <w:left w:val="single" w:sz="5" w:space="0" w:color="000000"/>
              <w:bottom w:val="nil"/>
              <w:right w:val="single" w:sz="5" w:space="0" w:color="000000"/>
            </w:tcBorders>
            <w:vAlign w:val="center"/>
          </w:tcPr>
          <w:p w:rsidR="00715D6E" w:rsidRPr="00E17831" w:rsidRDefault="00715D6E" w:rsidP="00715D6E">
            <w:pPr>
              <w:spacing w:line="263" w:lineRule="exact"/>
              <w:ind w:left="110"/>
              <w:textAlignment w:val="baseline"/>
            </w:pPr>
            <w:r>
              <w:rPr>
                <w:rFonts w:ascii="Arial" w:eastAsia="Arial" w:hAnsi="Arial"/>
                <w:color w:val="000000"/>
                <w:sz w:val="24"/>
                <w:lang w:val="fr-CA"/>
              </w:rPr>
              <w:t>DETAILS / item / LINEITEMS / item /</w:t>
            </w:r>
          </w:p>
        </w:tc>
        <w:tc>
          <w:tcPr>
            <w:tcW w:w="1697" w:type="dxa"/>
            <w:tcBorders>
              <w:top w:val="nil"/>
              <w:left w:val="single" w:sz="5" w:space="0" w:color="000000"/>
              <w:bottom w:val="nil"/>
              <w:right w:val="single" w:sz="5" w:space="0" w:color="000000"/>
            </w:tcBorders>
            <w:vAlign w:val="center"/>
          </w:tcPr>
          <w:p w:rsidR="00715D6E" w:rsidRDefault="00715D6E" w:rsidP="00715D6E">
            <w:pPr>
              <w:spacing w:line="263" w:lineRule="exact"/>
              <w:jc w:val="center"/>
              <w:textAlignment w:val="baseline"/>
              <w:rPr>
                <w:rFonts w:ascii="Arial" w:eastAsia="Arial" w:hAnsi="Arial"/>
                <w:color w:val="000000"/>
                <w:sz w:val="24"/>
                <w:lang w:val="fr-CA"/>
              </w:rPr>
            </w:pPr>
            <w:r>
              <w:rPr>
                <w:rFonts w:ascii="Arial" w:eastAsia="Arial" w:hAnsi="Arial"/>
                <w:color w:val="000000"/>
                <w:sz w:val="24"/>
                <w:lang w:val="fr-CA"/>
              </w:rPr>
              <w:t>xsd : decimal</w:t>
            </w:r>
          </w:p>
        </w:tc>
        <w:tc>
          <w:tcPr>
            <w:tcW w:w="1410" w:type="dxa"/>
            <w:tcBorders>
              <w:top w:val="nil"/>
              <w:left w:val="single" w:sz="5" w:space="0" w:color="000000"/>
              <w:bottom w:val="nil"/>
              <w:right w:val="single" w:sz="5" w:space="0" w:color="000000"/>
            </w:tcBorders>
            <w:vAlign w:val="center"/>
          </w:tcPr>
          <w:p w:rsidR="00715D6E" w:rsidRDefault="00715D6E" w:rsidP="00715D6E">
            <w:pPr>
              <w:spacing w:line="263"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667" w:type="dxa"/>
            <w:gridSpan w:val="3"/>
            <w:tcBorders>
              <w:top w:val="nil"/>
              <w:left w:val="single" w:sz="5" w:space="0" w:color="000000"/>
              <w:bottom w:val="nil"/>
              <w:right w:val="single" w:sz="5" w:space="0" w:color="000000"/>
            </w:tcBorders>
            <w:vAlign w:val="center"/>
          </w:tcPr>
          <w:p w:rsidR="00715D6E" w:rsidRPr="009C3E2C" w:rsidRDefault="00715D6E" w:rsidP="00715D6E">
            <w:pPr>
              <w:spacing w:line="263" w:lineRule="exact"/>
              <w:ind w:left="111"/>
              <w:textAlignment w:val="baseline"/>
              <w:rPr>
                <w:lang w:val="fr-CA"/>
              </w:rPr>
            </w:pPr>
          </w:p>
        </w:tc>
      </w:tr>
      <w:tr w:rsidR="00715D6E" w:rsidTr="00715D6E">
        <w:trPr>
          <w:gridBefore w:val="1"/>
          <w:gridAfter w:val="4"/>
          <w:wBefore w:w="7" w:type="dxa"/>
          <w:wAfter w:w="18124" w:type="dxa"/>
          <w:trHeight w:val="20"/>
        </w:trPr>
        <w:tc>
          <w:tcPr>
            <w:tcW w:w="4769" w:type="dxa"/>
            <w:tcBorders>
              <w:top w:val="nil"/>
              <w:left w:val="single" w:sz="5" w:space="0" w:color="000000"/>
              <w:bottom w:val="nil"/>
              <w:right w:val="single" w:sz="5" w:space="0" w:color="000000"/>
            </w:tcBorders>
            <w:vAlign w:val="center"/>
          </w:tcPr>
          <w:p w:rsidR="00715D6E" w:rsidRPr="00F25ACF" w:rsidRDefault="00715D6E" w:rsidP="00715D6E">
            <w:pPr>
              <w:spacing w:line="258" w:lineRule="exact"/>
              <w:ind w:left="110"/>
              <w:textAlignment w:val="baseline"/>
            </w:pPr>
            <w:r>
              <w:rPr>
                <w:rFonts w:ascii="Arial" w:eastAsia="Arial" w:hAnsi="Arial"/>
                <w:color w:val="000000"/>
                <w:sz w:val="24"/>
                <w:lang w:val="fr-CA"/>
              </w:rPr>
              <w:t>AMOUNTS / GST</w:t>
            </w: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vAlign w:val="center"/>
          </w:tcPr>
          <w:p w:rsidR="00715D6E" w:rsidRDefault="00715D6E" w:rsidP="00715D6E">
            <w:pPr>
              <w:tabs>
                <w:tab w:val="decimal" w:pos="792"/>
              </w:tabs>
              <w:spacing w:line="258"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667" w:type="dxa"/>
            <w:gridSpan w:val="3"/>
            <w:tcBorders>
              <w:top w:val="nil"/>
              <w:left w:val="single" w:sz="5" w:space="0" w:color="000000"/>
              <w:bottom w:val="nil"/>
              <w:right w:val="single" w:sz="5" w:space="0" w:color="000000"/>
            </w:tcBorders>
          </w:tcPr>
          <w:p w:rsidR="00715D6E" w:rsidRPr="009C3E2C" w:rsidRDefault="00715D6E" w:rsidP="00715D6E">
            <w:pPr>
              <w:textAlignment w:val="baseline"/>
              <w:rPr>
                <w:rFonts w:ascii="Arial" w:eastAsia="Arial" w:hAnsi="Arial"/>
                <w:sz w:val="24"/>
                <w:lang w:val="fr-CA"/>
              </w:rPr>
            </w:pPr>
          </w:p>
        </w:tc>
      </w:tr>
      <w:tr w:rsidR="00715D6E" w:rsidRPr="007D3597" w:rsidTr="00715D6E">
        <w:trPr>
          <w:gridBefore w:val="1"/>
          <w:gridAfter w:val="4"/>
          <w:wBefore w:w="7" w:type="dxa"/>
          <w:wAfter w:w="18124" w:type="dxa"/>
          <w:trHeight w:val="20"/>
        </w:trPr>
        <w:tc>
          <w:tcPr>
            <w:tcW w:w="4769"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tcPr>
          <w:p w:rsidR="00715D6E" w:rsidRPr="000D333B" w:rsidRDefault="00715D6E" w:rsidP="00715D6E">
            <w:pPr>
              <w:textAlignment w:val="baseline"/>
              <w:rPr>
                <w:rFonts w:ascii="Arial" w:eastAsia="Arial" w:hAnsi="Arial"/>
                <w:color w:val="000000"/>
                <w:sz w:val="24"/>
                <w:lang w:val="fr-CA"/>
              </w:rPr>
            </w:pPr>
          </w:p>
        </w:tc>
        <w:tc>
          <w:tcPr>
            <w:tcW w:w="5667" w:type="dxa"/>
            <w:gridSpan w:val="3"/>
            <w:tcBorders>
              <w:top w:val="nil"/>
              <w:left w:val="single" w:sz="5" w:space="0" w:color="000000"/>
              <w:bottom w:val="nil"/>
              <w:right w:val="single" w:sz="5" w:space="0" w:color="000000"/>
            </w:tcBorders>
          </w:tcPr>
          <w:p w:rsidR="00715D6E" w:rsidRPr="000D333B" w:rsidRDefault="00715D6E" w:rsidP="00715D6E">
            <w:pPr>
              <w:spacing w:after="118" w:line="276" w:lineRule="exact"/>
              <w:ind w:left="108" w:right="504"/>
              <w:textAlignment w:val="baseline"/>
              <w:rPr>
                <w:rFonts w:ascii="Arial" w:eastAsia="Arial" w:hAnsi="Arial"/>
                <w:sz w:val="24"/>
                <w:lang w:val="fr-CA"/>
              </w:rPr>
            </w:pPr>
            <w:r w:rsidRPr="000D333B">
              <w:rPr>
                <w:rFonts w:ascii="Arial" w:eastAsia="Arial" w:hAnsi="Arial"/>
                <w:sz w:val="24"/>
                <w:lang w:val="fr-CA"/>
              </w:rPr>
              <w:t xml:space="preserve">Pour toute somme monétaire négative, le signe </w:t>
            </w:r>
            <w:r w:rsidRPr="000D333B">
              <w:rPr>
                <w:rFonts w:ascii="Arial" w:eastAsia="Arial" w:hAnsi="Arial"/>
                <w:sz w:val="24"/>
                <w:lang w:val="fr-CA"/>
              </w:rPr>
              <w:lastRenderedPageBreak/>
              <w:t>« - » sera placé devant la valeur pour indiquer un solde créditeur. L’absence d’un « - » désignera une somme positive ou indiquera un solde débiteur.</w:t>
            </w:r>
          </w:p>
        </w:tc>
      </w:tr>
      <w:tr w:rsidR="00715D6E" w:rsidRPr="007D3597" w:rsidTr="00715D6E">
        <w:trPr>
          <w:gridBefore w:val="1"/>
          <w:gridAfter w:val="4"/>
          <w:wBefore w:w="7" w:type="dxa"/>
          <w:wAfter w:w="18124" w:type="dxa"/>
          <w:trHeight w:val="20"/>
        </w:trPr>
        <w:tc>
          <w:tcPr>
            <w:tcW w:w="4769" w:type="dxa"/>
            <w:tcBorders>
              <w:top w:val="nil"/>
              <w:left w:val="single" w:sz="5" w:space="0" w:color="000000"/>
              <w:bottom w:val="single" w:sz="5" w:space="0" w:color="000000"/>
              <w:right w:val="single" w:sz="5" w:space="0" w:color="000000"/>
            </w:tcBorders>
          </w:tcPr>
          <w:p w:rsidR="00715D6E" w:rsidRPr="00F25ACF"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single" w:sz="5" w:space="0" w:color="000000"/>
              <w:right w:val="single" w:sz="5" w:space="0" w:color="000000"/>
            </w:tcBorders>
          </w:tcPr>
          <w:p w:rsidR="00715D6E" w:rsidRPr="00F25ACF"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single" w:sz="5" w:space="0" w:color="000000"/>
              <w:right w:val="single" w:sz="5" w:space="0" w:color="000000"/>
            </w:tcBorders>
          </w:tcPr>
          <w:p w:rsidR="00715D6E" w:rsidRPr="00F25ACF" w:rsidRDefault="00715D6E" w:rsidP="00715D6E">
            <w:pPr>
              <w:textAlignment w:val="baseline"/>
              <w:rPr>
                <w:rFonts w:ascii="Arial" w:eastAsia="Arial" w:hAnsi="Arial"/>
                <w:color w:val="000000"/>
                <w:sz w:val="24"/>
                <w:lang w:val="fr-CA"/>
              </w:rPr>
            </w:pPr>
          </w:p>
        </w:tc>
        <w:tc>
          <w:tcPr>
            <w:tcW w:w="5667" w:type="dxa"/>
            <w:gridSpan w:val="3"/>
            <w:tcBorders>
              <w:top w:val="nil"/>
              <w:left w:val="single" w:sz="5" w:space="0" w:color="000000"/>
              <w:bottom w:val="single" w:sz="5" w:space="0" w:color="000000"/>
              <w:right w:val="single" w:sz="5" w:space="0" w:color="000000"/>
            </w:tcBorders>
            <w:vAlign w:val="center"/>
          </w:tcPr>
          <w:p w:rsidR="00715D6E" w:rsidRPr="00025407" w:rsidRDefault="00715D6E" w:rsidP="00715D6E">
            <w:pPr>
              <w:spacing w:before="150" w:line="273" w:lineRule="exact"/>
              <w:ind w:left="111"/>
              <w:textAlignment w:val="baseline"/>
              <w:rPr>
                <w:lang w:val="fr-CA"/>
              </w:rPr>
            </w:pPr>
            <w:r>
              <w:rPr>
                <w:rFonts w:ascii="Arial" w:eastAsia="Arial" w:hAnsi="Arial"/>
                <w:color w:val="000000"/>
                <w:sz w:val="24"/>
                <w:lang w:val="fr-CA"/>
              </w:rPr>
              <w:t>Ce champ peut être vide et être quand même valide.</w:t>
            </w:r>
          </w:p>
        </w:tc>
      </w:tr>
      <w:tr w:rsidR="00715D6E" w:rsidRPr="007D3597" w:rsidTr="00715D6E">
        <w:trPr>
          <w:gridAfter w:val="4"/>
          <w:wAfter w:w="18124" w:type="dxa"/>
          <w:trHeight w:val="20"/>
        </w:trPr>
        <w:tc>
          <w:tcPr>
            <w:tcW w:w="4776" w:type="dxa"/>
            <w:gridSpan w:val="2"/>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r w:rsidRPr="001E706E">
              <w:rPr>
                <w:lang w:val="fr-CA"/>
              </w:rPr>
              <w:br w:type="page"/>
            </w:r>
          </w:p>
        </w:tc>
        <w:tc>
          <w:tcPr>
            <w:tcW w:w="1697"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410"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5667" w:type="dxa"/>
            <w:gridSpan w:val="3"/>
            <w:tcBorders>
              <w:top w:val="single" w:sz="5" w:space="0" w:color="000000"/>
              <w:left w:val="single" w:sz="5" w:space="0" w:color="000000"/>
              <w:bottom w:val="nil"/>
              <w:right w:val="single" w:sz="5" w:space="0" w:color="000000"/>
            </w:tcBorders>
            <w:vAlign w:val="center"/>
          </w:tcPr>
          <w:p w:rsidR="00715D6E" w:rsidRPr="00025407" w:rsidRDefault="00715D6E" w:rsidP="00715D6E">
            <w:pPr>
              <w:spacing w:line="262" w:lineRule="exact"/>
              <w:ind w:left="111"/>
              <w:textAlignment w:val="baseline"/>
              <w:rPr>
                <w:lang w:val="fr-CA"/>
              </w:rPr>
            </w:pPr>
            <w:r w:rsidRPr="00F25ACF">
              <w:rPr>
                <w:rFonts w:ascii="Arial" w:eastAsia="Arial" w:hAnsi="Arial"/>
                <w:color w:val="000000"/>
                <w:sz w:val="24"/>
                <w:lang w:val="fr-CA"/>
              </w:rPr>
              <w:t xml:space="preserve">Montant en dollars pour ce type de document.  </w:t>
            </w:r>
          </w:p>
        </w:tc>
      </w:tr>
      <w:tr w:rsidR="00715D6E" w:rsidTr="00715D6E">
        <w:trPr>
          <w:gridAfter w:val="4"/>
          <w:wAfter w:w="18124" w:type="dxa"/>
          <w:trHeight w:val="20"/>
        </w:trPr>
        <w:tc>
          <w:tcPr>
            <w:tcW w:w="4776" w:type="dxa"/>
            <w:gridSpan w:val="2"/>
            <w:tcBorders>
              <w:top w:val="nil"/>
              <w:left w:val="single" w:sz="5" w:space="0" w:color="000000"/>
              <w:bottom w:val="nil"/>
              <w:right w:val="single" w:sz="5" w:space="0" w:color="000000"/>
            </w:tcBorders>
            <w:vAlign w:val="center"/>
          </w:tcPr>
          <w:p w:rsidR="00715D6E" w:rsidRPr="00F25ACF" w:rsidRDefault="00715D6E" w:rsidP="00715D6E">
            <w:pPr>
              <w:spacing w:line="258" w:lineRule="exact"/>
              <w:ind w:left="110"/>
              <w:textAlignment w:val="baseline"/>
            </w:pPr>
            <w:r>
              <w:rPr>
                <w:rFonts w:ascii="Arial" w:eastAsia="Arial" w:hAnsi="Arial"/>
                <w:color w:val="000000"/>
                <w:sz w:val="24"/>
                <w:lang w:val="fr-CA"/>
              </w:rPr>
              <w:t>DETAILS / item / LINEITEMS / item /</w:t>
            </w:r>
          </w:p>
        </w:tc>
        <w:tc>
          <w:tcPr>
            <w:tcW w:w="1697" w:type="dxa"/>
            <w:tcBorders>
              <w:top w:val="nil"/>
              <w:left w:val="single" w:sz="5" w:space="0" w:color="000000"/>
              <w:bottom w:val="nil"/>
              <w:right w:val="single" w:sz="5" w:space="0" w:color="000000"/>
            </w:tcBorders>
            <w:vAlign w:val="center"/>
          </w:tcPr>
          <w:p w:rsidR="00715D6E" w:rsidRPr="00F25ACF" w:rsidRDefault="00715D6E" w:rsidP="00715D6E">
            <w:pPr>
              <w:spacing w:line="258" w:lineRule="exact"/>
              <w:jc w:val="center"/>
              <w:textAlignment w:val="baseline"/>
            </w:pPr>
            <w:r>
              <w:rPr>
                <w:rFonts w:ascii="Arial" w:eastAsia="Arial" w:hAnsi="Arial"/>
                <w:color w:val="000000"/>
                <w:sz w:val="24"/>
                <w:lang w:val="fr-CA"/>
              </w:rPr>
              <w:t>xsd : decimal</w:t>
            </w:r>
          </w:p>
        </w:tc>
        <w:tc>
          <w:tcPr>
            <w:tcW w:w="1410" w:type="dxa"/>
            <w:tcBorders>
              <w:top w:val="nil"/>
              <w:left w:val="single" w:sz="5" w:space="0" w:color="000000"/>
              <w:bottom w:val="nil"/>
              <w:right w:val="single" w:sz="5" w:space="0" w:color="000000"/>
            </w:tcBorders>
            <w:vAlign w:val="center"/>
          </w:tcPr>
          <w:p w:rsidR="00715D6E" w:rsidRDefault="00715D6E" w:rsidP="00715D6E">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667" w:type="dxa"/>
            <w:gridSpan w:val="3"/>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r>
      <w:tr w:rsidR="00715D6E" w:rsidRPr="004751F5" w:rsidTr="00715D6E">
        <w:trPr>
          <w:gridAfter w:val="4"/>
          <w:wAfter w:w="18124" w:type="dxa"/>
          <w:trHeight w:val="20"/>
        </w:trPr>
        <w:tc>
          <w:tcPr>
            <w:tcW w:w="4776" w:type="dxa"/>
            <w:gridSpan w:val="2"/>
            <w:tcBorders>
              <w:top w:val="nil"/>
              <w:left w:val="single" w:sz="5" w:space="0" w:color="000000"/>
              <w:bottom w:val="nil"/>
              <w:right w:val="single" w:sz="5" w:space="0" w:color="000000"/>
            </w:tcBorders>
            <w:vAlign w:val="center"/>
          </w:tcPr>
          <w:p w:rsidR="00715D6E" w:rsidRPr="00F25ACF" w:rsidRDefault="00715D6E" w:rsidP="00715D6E">
            <w:pPr>
              <w:spacing w:line="257" w:lineRule="exact"/>
              <w:ind w:left="110"/>
              <w:textAlignment w:val="baseline"/>
            </w:pPr>
            <w:r>
              <w:rPr>
                <w:rFonts w:ascii="Arial" w:eastAsia="Arial" w:hAnsi="Arial"/>
                <w:color w:val="000000"/>
                <w:sz w:val="24"/>
                <w:lang w:val="fr-CA"/>
              </w:rPr>
              <w:t>AMOUNTS / OTHERS</w:t>
            </w: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vAlign w:val="center"/>
          </w:tcPr>
          <w:p w:rsidR="00715D6E" w:rsidRDefault="00715D6E" w:rsidP="00715D6E">
            <w:pPr>
              <w:tabs>
                <w:tab w:val="decimal" w:pos="792"/>
              </w:tabs>
              <w:spacing w:line="257"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667" w:type="dxa"/>
            <w:gridSpan w:val="3"/>
            <w:tcBorders>
              <w:top w:val="nil"/>
              <w:left w:val="single" w:sz="5" w:space="0" w:color="000000"/>
              <w:bottom w:val="nil"/>
              <w:right w:val="single" w:sz="5" w:space="0" w:color="000000"/>
            </w:tcBorders>
            <w:vAlign w:val="center"/>
          </w:tcPr>
          <w:p w:rsidR="00715D6E" w:rsidRPr="00F25ACF" w:rsidRDefault="00715D6E" w:rsidP="00715D6E">
            <w:pPr>
              <w:spacing w:line="257" w:lineRule="exact"/>
              <w:ind w:left="111"/>
              <w:textAlignment w:val="baseline"/>
              <w:rPr>
                <w:lang w:val="fr-CA"/>
              </w:rPr>
            </w:pPr>
            <w:r>
              <w:rPr>
                <w:rFonts w:ascii="Arial" w:eastAsia="Arial" w:hAnsi="Arial"/>
                <w:color w:val="000000"/>
                <w:sz w:val="24"/>
                <w:lang w:val="fr-CA"/>
              </w:rPr>
              <w:t>Les autres comprennent :</w:t>
            </w:r>
          </w:p>
        </w:tc>
      </w:tr>
      <w:tr w:rsidR="00715D6E" w:rsidRPr="007D3597" w:rsidTr="00715D6E">
        <w:trPr>
          <w:gridAfter w:val="4"/>
          <w:wAfter w:w="18124" w:type="dxa"/>
          <w:trHeight w:val="20"/>
        </w:trPr>
        <w:tc>
          <w:tcPr>
            <w:tcW w:w="4776" w:type="dxa"/>
            <w:gridSpan w:val="2"/>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5667" w:type="dxa"/>
            <w:gridSpan w:val="3"/>
            <w:tcBorders>
              <w:top w:val="nil"/>
              <w:left w:val="single" w:sz="5" w:space="0" w:color="000000"/>
              <w:bottom w:val="nil"/>
              <w:right w:val="single" w:sz="5" w:space="0" w:color="000000"/>
            </w:tcBorders>
            <w:vAlign w:val="center"/>
          </w:tcPr>
          <w:p w:rsidR="00715D6E" w:rsidRDefault="00715D6E" w:rsidP="00715D6E">
            <w:pPr>
              <w:spacing w:line="267" w:lineRule="exact"/>
              <w:ind w:left="111"/>
              <w:textAlignment w:val="baseline"/>
              <w:rPr>
                <w:rFonts w:ascii="Arial" w:eastAsia="Arial" w:hAnsi="Arial"/>
                <w:color w:val="000000"/>
                <w:sz w:val="24"/>
                <w:lang w:val="fr-CA"/>
              </w:rPr>
            </w:pPr>
            <w:r w:rsidRPr="00F25ACF">
              <w:rPr>
                <w:rFonts w:ascii="Arial" w:eastAsia="Arial" w:hAnsi="Arial"/>
                <w:color w:val="000000"/>
                <w:sz w:val="24"/>
                <w:lang w:val="fr-CA"/>
              </w:rPr>
              <w:t>Les sanctions pou</w:t>
            </w:r>
            <w:r>
              <w:rPr>
                <w:rFonts w:ascii="Arial" w:eastAsia="Arial" w:hAnsi="Arial"/>
                <w:color w:val="000000"/>
                <w:sz w:val="24"/>
                <w:lang w:val="fr-CA"/>
              </w:rPr>
              <w:t>r déclaration en détail tardive</w:t>
            </w:r>
            <w:r w:rsidRPr="00F25ACF">
              <w:rPr>
                <w:rFonts w:ascii="Arial" w:eastAsia="Arial" w:hAnsi="Arial"/>
                <w:color w:val="000000"/>
                <w:sz w:val="24"/>
                <w:lang w:val="fr-CA"/>
              </w:rPr>
              <w:t>,</w:t>
            </w:r>
            <w:r>
              <w:rPr>
                <w:rFonts w:ascii="Arial" w:eastAsia="Arial" w:hAnsi="Arial"/>
                <w:color w:val="000000"/>
                <w:sz w:val="24"/>
                <w:lang w:val="fr-CA"/>
              </w:rPr>
              <w:t xml:space="preserve"> factures</w:t>
            </w:r>
            <w:r w:rsidRPr="00F25ACF">
              <w:rPr>
                <w:rFonts w:ascii="Arial" w:eastAsia="Arial" w:hAnsi="Arial"/>
                <w:color w:val="000000"/>
                <w:sz w:val="24"/>
                <w:lang w:val="fr-CA"/>
              </w:rPr>
              <w:t xml:space="preserve"> </w:t>
            </w:r>
            <w:r>
              <w:rPr>
                <w:rFonts w:ascii="Arial" w:eastAsia="Arial" w:hAnsi="Arial"/>
                <w:color w:val="000000"/>
                <w:sz w:val="24"/>
                <w:lang w:val="fr-CA"/>
              </w:rPr>
              <w:t>K23, annulation des sanctions</w:t>
            </w:r>
            <w:r w:rsidRPr="00F25ACF">
              <w:rPr>
                <w:rFonts w:ascii="Arial" w:eastAsia="Arial" w:hAnsi="Arial"/>
                <w:color w:val="000000"/>
                <w:sz w:val="24"/>
                <w:lang w:val="fr-CA"/>
              </w:rPr>
              <w:t xml:space="preserve"> pour déclaration en détail tardive</w:t>
            </w:r>
            <w:r>
              <w:rPr>
                <w:rFonts w:ascii="Arial" w:eastAsia="Arial" w:hAnsi="Arial"/>
                <w:color w:val="000000"/>
                <w:sz w:val="24"/>
                <w:lang w:val="fr-CA"/>
              </w:rPr>
              <w:t xml:space="preserve">, annulation des factures K23, frais d’administration des CSP, annulations des frais d’administration des CSP et intérêt compris dans les documents </w:t>
            </w:r>
            <w:r w:rsidRPr="00F25ACF">
              <w:rPr>
                <w:rFonts w:ascii="Arial" w:eastAsia="Arial" w:hAnsi="Arial"/>
                <w:color w:val="000000"/>
                <w:sz w:val="24"/>
                <w:lang w:val="fr-CA"/>
              </w:rPr>
              <w:t>B2-1 A/P.</w:t>
            </w:r>
          </w:p>
          <w:p w:rsidR="00715D6E" w:rsidRDefault="00715D6E" w:rsidP="00715D6E">
            <w:pPr>
              <w:spacing w:line="267" w:lineRule="exact"/>
              <w:ind w:left="111"/>
              <w:textAlignment w:val="baseline"/>
              <w:rPr>
                <w:rFonts w:ascii="Arial" w:eastAsia="Arial" w:hAnsi="Arial"/>
                <w:color w:val="000000"/>
                <w:sz w:val="24"/>
                <w:lang w:val="fr-CA"/>
              </w:rPr>
            </w:pPr>
          </w:p>
          <w:p w:rsidR="00715D6E" w:rsidRDefault="00715D6E" w:rsidP="00715D6E">
            <w:pPr>
              <w:spacing w:line="267" w:lineRule="exact"/>
              <w:ind w:left="111"/>
              <w:textAlignment w:val="baseline"/>
              <w:rPr>
                <w:rFonts w:ascii="Arial" w:eastAsia="Arial" w:hAnsi="Arial"/>
                <w:sz w:val="24"/>
                <w:lang w:val="fr-CA"/>
              </w:rPr>
            </w:pPr>
            <w:r w:rsidRPr="009C3E2C">
              <w:rPr>
                <w:rFonts w:ascii="Arial" w:eastAsia="Arial" w:hAnsi="Arial"/>
                <w:sz w:val="24"/>
                <w:lang w:val="fr-CA"/>
              </w:rPr>
              <w:t>L’ASFC se réserve le droit d’ajouter d’autres types de document dans cette section.</w:t>
            </w:r>
          </w:p>
          <w:p w:rsidR="00715D6E" w:rsidRDefault="00715D6E" w:rsidP="00715D6E">
            <w:pPr>
              <w:spacing w:before="142" w:after="123" w:line="277"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267766">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p w:rsidR="00715D6E" w:rsidRPr="00267766" w:rsidRDefault="00715D6E" w:rsidP="00715D6E">
            <w:pPr>
              <w:spacing w:before="142" w:after="123" w:line="277" w:lineRule="exact"/>
              <w:ind w:left="108" w:right="504"/>
              <w:textAlignment w:val="baseline"/>
              <w:rPr>
                <w:lang w:val="fr-CA"/>
              </w:rPr>
            </w:pPr>
            <w:r>
              <w:rPr>
                <w:rFonts w:ascii="Arial" w:eastAsia="Arial" w:hAnsi="Arial"/>
                <w:color w:val="000000"/>
                <w:sz w:val="24"/>
                <w:lang w:val="fr-CA"/>
              </w:rPr>
              <w:t>Ce champ peut être vide et être quand même valide.</w:t>
            </w:r>
          </w:p>
        </w:tc>
      </w:tr>
      <w:tr w:rsidR="00715D6E" w:rsidRPr="007D3597" w:rsidTr="00715D6E">
        <w:trPr>
          <w:gridAfter w:val="4"/>
          <w:wAfter w:w="18124" w:type="dxa"/>
          <w:trHeight w:val="20"/>
        </w:trPr>
        <w:tc>
          <w:tcPr>
            <w:tcW w:w="4776" w:type="dxa"/>
            <w:gridSpan w:val="2"/>
            <w:tcBorders>
              <w:top w:val="nil"/>
              <w:left w:val="single" w:sz="5" w:space="0" w:color="000000"/>
              <w:bottom w:val="single" w:sz="6" w:space="0" w:color="000000"/>
              <w:right w:val="single" w:sz="5" w:space="0" w:color="000000"/>
            </w:tcBorders>
          </w:tcPr>
          <w:p w:rsidR="00715D6E" w:rsidRPr="00F25ACF"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single" w:sz="6" w:space="0" w:color="000000"/>
              <w:right w:val="single" w:sz="5" w:space="0" w:color="000000"/>
            </w:tcBorders>
          </w:tcPr>
          <w:p w:rsidR="00715D6E" w:rsidRPr="00F25ACF"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single" w:sz="6" w:space="0" w:color="000000"/>
              <w:right w:val="single" w:sz="5" w:space="0" w:color="000000"/>
            </w:tcBorders>
          </w:tcPr>
          <w:p w:rsidR="00715D6E" w:rsidRPr="00F25ACF" w:rsidRDefault="00715D6E" w:rsidP="00715D6E">
            <w:pPr>
              <w:textAlignment w:val="baseline"/>
              <w:rPr>
                <w:rFonts w:ascii="Arial" w:eastAsia="Arial" w:hAnsi="Arial"/>
                <w:color w:val="000000"/>
                <w:sz w:val="24"/>
                <w:lang w:val="fr-CA"/>
              </w:rPr>
            </w:pPr>
          </w:p>
        </w:tc>
        <w:tc>
          <w:tcPr>
            <w:tcW w:w="5667" w:type="dxa"/>
            <w:gridSpan w:val="3"/>
            <w:tcBorders>
              <w:top w:val="nil"/>
              <w:left w:val="single" w:sz="5" w:space="0" w:color="000000"/>
              <w:bottom w:val="single" w:sz="6" w:space="0" w:color="000000"/>
              <w:right w:val="single" w:sz="5" w:space="0" w:color="000000"/>
            </w:tcBorders>
            <w:vAlign w:val="center"/>
          </w:tcPr>
          <w:p w:rsidR="00715D6E" w:rsidRPr="00F25ACF" w:rsidRDefault="00715D6E" w:rsidP="00715D6E">
            <w:pPr>
              <w:spacing w:after="6" w:line="275" w:lineRule="exact"/>
              <w:ind w:left="111"/>
              <w:textAlignment w:val="baseline"/>
              <w:rPr>
                <w:lang w:val="fr-CA"/>
              </w:rPr>
            </w:pPr>
          </w:p>
        </w:tc>
      </w:tr>
      <w:tr w:rsidR="00715D6E" w:rsidRPr="007D3597" w:rsidTr="00715D6E">
        <w:trPr>
          <w:gridAfter w:val="4"/>
          <w:wAfter w:w="18124" w:type="dxa"/>
          <w:trHeight w:val="20"/>
        </w:trPr>
        <w:tc>
          <w:tcPr>
            <w:tcW w:w="4776" w:type="dxa"/>
            <w:gridSpan w:val="2"/>
            <w:tcBorders>
              <w:top w:val="single" w:sz="6" w:space="0" w:color="000000"/>
              <w:left w:val="single" w:sz="6" w:space="0" w:color="000000"/>
              <w:bottom w:val="single" w:sz="2" w:space="0" w:color="000000"/>
              <w:right w:val="single" w:sz="6" w:space="0" w:color="000000"/>
            </w:tcBorders>
          </w:tcPr>
          <w:p w:rsidR="00715D6E" w:rsidRPr="00267766" w:rsidRDefault="00715D6E" w:rsidP="00715D6E">
            <w:pPr>
              <w:spacing w:before="240" w:line="248" w:lineRule="exact"/>
              <w:ind w:left="110"/>
              <w:textAlignment w:val="baseline"/>
            </w:pPr>
            <w:r w:rsidRPr="000D333B">
              <w:rPr>
                <w:rFonts w:ascii="Arial" w:eastAsia="Arial" w:hAnsi="Arial"/>
                <w:color w:val="000000"/>
                <w:sz w:val="24"/>
                <w:lang w:val="en-CA"/>
              </w:rPr>
              <w:lastRenderedPageBreak/>
              <w:t>DETAILS / item / LINEITEMS / item / AMOUNTS / TOTAL</w:t>
            </w:r>
          </w:p>
        </w:tc>
        <w:tc>
          <w:tcPr>
            <w:tcW w:w="1697" w:type="dxa"/>
            <w:tcBorders>
              <w:top w:val="single" w:sz="6" w:space="0" w:color="000000"/>
              <w:left w:val="single" w:sz="6" w:space="0" w:color="000000"/>
              <w:bottom w:val="single" w:sz="2" w:space="0" w:color="000000"/>
              <w:right w:val="single" w:sz="6" w:space="0" w:color="000000"/>
            </w:tcBorders>
          </w:tcPr>
          <w:p w:rsidR="00715D6E" w:rsidRPr="00025407" w:rsidRDefault="00715D6E" w:rsidP="00715D6E">
            <w:pPr>
              <w:spacing w:before="240"/>
              <w:jc w:val="center"/>
              <w:textAlignment w:val="baseline"/>
              <w:rPr>
                <w:rFonts w:ascii="Arial" w:eastAsia="Arial" w:hAnsi="Arial"/>
                <w:color w:val="000000"/>
                <w:sz w:val="24"/>
                <w:lang w:val="fr-CA"/>
              </w:rPr>
            </w:pPr>
            <w:r>
              <w:rPr>
                <w:rFonts w:ascii="Arial" w:eastAsia="Arial" w:hAnsi="Arial"/>
                <w:color w:val="000000"/>
                <w:sz w:val="24"/>
                <w:lang w:val="fr-CA"/>
              </w:rPr>
              <w:t>xsd : decimal</w:t>
            </w:r>
          </w:p>
        </w:tc>
        <w:tc>
          <w:tcPr>
            <w:tcW w:w="1410" w:type="dxa"/>
            <w:tcBorders>
              <w:top w:val="single" w:sz="6" w:space="0" w:color="000000"/>
              <w:left w:val="single" w:sz="6" w:space="0" w:color="000000"/>
              <w:bottom w:val="single" w:sz="2" w:space="0" w:color="000000"/>
              <w:right w:val="single" w:sz="6" w:space="0" w:color="000000"/>
            </w:tcBorders>
          </w:tcPr>
          <w:p w:rsidR="00715D6E" w:rsidRDefault="00715D6E" w:rsidP="00715D6E">
            <w:pPr>
              <w:spacing w:before="289" w:line="24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line="248"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667" w:type="dxa"/>
            <w:gridSpan w:val="3"/>
            <w:tcBorders>
              <w:top w:val="single" w:sz="6" w:space="0" w:color="000000"/>
              <w:left w:val="single" w:sz="6" w:space="0" w:color="000000"/>
              <w:bottom w:val="single" w:sz="2" w:space="0" w:color="000000"/>
              <w:right w:val="single" w:sz="6" w:space="0" w:color="000000"/>
            </w:tcBorders>
          </w:tcPr>
          <w:p w:rsidR="00715D6E" w:rsidRDefault="00715D6E" w:rsidP="00715D6E">
            <w:pPr>
              <w:spacing w:line="268" w:lineRule="exact"/>
              <w:ind w:left="108" w:right="684"/>
              <w:textAlignment w:val="baseline"/>
              <w:rPr>
                <w:rFonts w:ascii="Arial" w:eastAsia="Arial" w:hAnsi="Arial"/>
                <w:color w:val="000000"/>
                <w:sz w:val="24"/>
                <w:lang w:val="fr-CA"/>
              </w:rPr>
            </w:pPr>
            <w:r w:rsidRPr="00267766">
              <w:rPr>
                <w:rFonts w:ascii="Arial" w:eastAsia="Arial" w:hAnsi="Arial"/>
                <w:color w:val="000000"/>
                <w:spacing w:val="-2"/>
                <w:sz w:val="24"/>
                <w:lang w:val="fr-CA"/>
              </w:rPr>
              <w:t>Montant en dollars total des droits de douane, la LMSI, la taxe d</w:t>
            </w:r>
            <w:r>
              <w:rPr>
                <w:rFonts w:ascii="Arial" w:eastAsia="Arial" w:hAnsi="Arial"/>
                <w:color w:val="000000"/>
                <w:spacing w:val="-2"/>
                <w:sz w:val="24"/>
                <w:lang w:val="fr-CA"/>
              </w:rPr>
              <w:t>’</w:t>
            </w:r>
            <w:r w:rsidRPr="00267766">
              <w:rPr>
                <w:rFonts w:ascii="Arial" w:eastAsia="Arial" w:hAnsi="Arial"/>
                <w:color w:val="000000"/>
                <w:spacing w:val="-2"/>
                <w:sz w:val="24"/>
                <w:lang w:val="fr-CA"/>
              </w:rPr>
              <w:t xml:space="preserve">accise, la TPS / TVQ / TVH, et </w:t>
            </w:r>
            <w:r>
              <w:rPr>
                <w:rFonts w:ascii="Arial" w:eastAsia="Arial" w:hAnsi="Arial"/>
                <w:color w:val="000000"/>
                <w:spacing w:val="-2"/>
                <w:sz w:val="24"/>
                <w:lang w:val="fr-CA"/>
              </w:rPr>
              <w:t>« </w:t>
            </w:r>
            <w:r w:rsidRPr="00267766">
              <w:rPr>
                <w:rFonts w:ascii="Arial" w:eastAsia="Arial" w:hAnsi="Arial"/>
                <w:color w:val="000000"/>
                <w:spacing w:val="-2"/>
                <w:sz w:val="24"/>
                <w:lang w:val="fr-CA"/>
              </w:rPr>
              <w:t>autres</w:t>
            </w:r>
            <w:r>
              <w:rPr>
                <w:rFonts w:ascii="Arial" w:eastAsia="Arial" w:hAnsi="Arial"/>
                <w:color w:val="000000"/>
                <w:spacing w:val="-2"/>
                <w:sz w:val="24"/>
                <w:lang w:val="fr-CA"/>
              </w:rPr>
              <w:t> »</w:t>
            </w:r>
            <w:r w:rsidRPr="00267766">
              <w:rPr>
                <w:rFonts w:ascii="Arial" w:eastAsia="Arial" w:hAnsi="Arial"/>
                <w:color w:val="000000"/>
                <w:spacing w:val="-2"/>
                <w:sz w:val="24"/>
                <w:lang w:val="fr-CA"/>
              </w:rPr>
              <w:t xml:space="preserve"> pour ce type de document</w:t>
            </w:r>
            <w:r>
              <w:rPr>
                <w:rFonts w:ascii="Arial" w:eastAsia="Arial" w:hAnsi="Arial"/>
                <w:color w:val="000000"/>
                <w:spacing w:val="-2"/>
                <w:sz w:val="24"/>
                <w:lang w:val="fr-CA"/>
              </w:rPr>
              <w:t>.</w:t>
            </w:r>
            <w:r>
              <w:rPr>
                <w:rFonts w:ascii="Arial" w:eastAsia="Arial" w:hAnsi="Arial"/>
                <w:color w:val="000000"/>
                <w:sz w:val="24"/>
                <w:lang w:val="fr-CA"/>
              </w:rPr>
              <w:t xml:space="preserve"> </w:t>
            </w:r>
          </w:p>
          <w:p w:rsidR="00715D6E" w:rsidRDefault="00715D6E" w:rsidP="00715D6E">
            <w:pPr>
              <w:spacing w:line="268" w:lineRule="exact"/>
              <w:ind w:left="108" w:right="684"/>
              <w:textAlignment w:val="baseline"/>
              <w:rPr>
                <w:rFonts w:ascii="Arial" w:eastAsia="Arial" w:hAnsi="Arial"/>
                <w:color w:val="000000"/>
                <w:sz w:val="24"/>
                <w:lang w:val="fr-CA"/>
              </w:rPr>
            </w:pPr>
          </w:p>
          <w:p w:rsidR="00715D6E" w:rsidRDefault="00715D6E" w:rsidP="00715D6E">
            <w:pPr>
              <w:spacing w:line="268" w:lineRule="exact"/>
              <w:ind w:left="108" w:right="68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267766">
              <w:rPr>
                <w:rFonts w:ascii="Arial" w:eastAsia="Arial" w:hAnsi="Arial"/>
                <w:color w:val="000000"/>
                <w:sz w:val="24"/>
                <w:lang w:val="fr-CA"/>
              </w:rPr>
              <w:t xml:space="preserve"> </w:t>
            </w:r>
            <w:r>
              <w:rPr>
                <w:rFonts w:ascii="Arial" w:eastAsia="Arial" w:hAnsi="Arial"/>
                <w:color w:val="000000"/>
                <w:sz w:val="24"/>
                <w:lang w:val="fr-CA"/>
              </w:rPr>
              <w:t xml:space="preserve">L’absence d’un « - » désignera une somme positive ou indiquera un solde débiteur. </w:t>
            </w:r>
          </w:p>
          <w:p w:rsidR="00715D6E" w:rsidRDefault="00715D6E" w:rsidP="00715D6E">
            <w:pPr>
              <w:spacing w:line="268" w:lineRule="exact"/>
              <w:ind w:left="108" w:right="684"/>
              <w:textAlignment w:val="baseline"/>
              <w:rPr>
                <w:rFonts w:ascii="Arial" w:eastAsia="Arial" w:hAnsi="Arial"/>
                <w:color w:val="000000"/>
                <w:sz w:val="24"/>
                <w:lang w:val="fr-CA"/>
              </w:rPr>
            </w:pPr>
          </w:p>
          <w:p w:rsidR="00715D6E" w:rsidRPr="00267766" w:rsidRDefault="00715D6E" w:rsidP="00715D6E">
            <w:pPr>
              <w:spacing w:line="268" w:lineRule="exact"/>
              <w:ind w:left="108" w:right="684"/>
              <w:textAlignment w:val="baseline"/>
              <w:rPr>
                <w:lang w:val="fr-CA"/>
              </w:rPr>
            </w:pPr>
            <w:r>
              <w:rPr>
                <w:rFonts w:ascii="Arial" w:eastAsia="Arial" w:hAnsi="Arial"/>
                <w:color w:val="000000"/>
                <w:sz w:val="24"/>
                <w:lang w:val="fr-CA"/>
              </w:rPr>
              <w:t>Doit comprendre des valeurs ou un zéro, un champ vide n’est pas valide.</w:t>
            </w:r>
          </w:p>
        </w:tc>
      </w:tr>
      <w:tr w:rsidR="00715D6E" w:rsidRPr="007D3597" w:rsidTr="00715D6E">
        <w:trPr>
          <w:trHeight w:val="20"/>
        </w:trPr>
        <w:tc>
          <w:tcPr>
            <w:tcW w:w="13550" w:type="dxa"/>
            <w:gridSpan w:val="7"/>
            <w:tcBorders>
              <w:top w:val="single" w:sz="2" w:space="0" w:color="000000"/>
              <w:left w:val="single" w:sz="5" w:space="0" w:color="000000"/>
              <w:bottom w:val="nil"/>
              <w:right w:val="single" w:sz="5" w:space="0" w:color="000000"/>
            </w:tcBorders>
            <w:shd w:val="clear" w:color="F8EBF2" w:fill="F8EBF2"/>
            <w:vAlign w:val="bottom"/>
          </w:tcPr>
          <w:p w:rsidR="00715D6E" w:rsidRPr="00267766" w:rsidRDefault="00715D6E" w:rsidP="00715D6E">
            <w:pPr>
              <w:spacing w:before="289" w:line="258" w:lineRule="exact"/>
              <w:ind w:left="72"/>
              <w:textAlignment w:val="baseline"/>
            </w:pPr>
            <w:r>
              <w:rPr>
                <w:rFonts w:ascii="Arial" w:eastAsia="Arial" w:hAnsi="Arial"/>
                <w:color w:val="000000"/>
                <w:sz w:val="24"/>
                <w:lang w:val="fr-CA"/>
              </w:rPr>
              <w:t>DETAILS / item / TOTALS</w:t>
            </w:r>
          </w:p>
        </w:tc>
        <w:tc>
          <w:tcPr>
            <w:tcW w:w="6592" w:type="dxa"/>
            <w:gridSpan w:val="2"/>
          </w:tcPr>
          <w:p w:rsidR="00715D6E" w:rsidRDefault="00715D6E" w:rsidP="00715D6E"/>
        </w:tc>
        <w:tc>
          <w:tcPr>
            <w:tcW w:w="5766" w:type="dxa"/>
          </w:tcPr>
          <w:p w:rsidR="00715D6E" w:rsidRDefault="00715D6E" w:rsidP="00715D6E"/>
        </w:tc>
        <w:tc>
          <w:tcPr>
            <w:tcW w:w="5766" w:type="dxa"/>
            <w:tcBorders>
              <w:top w:val="single" w:sz="5" w:space="0" w:color="000000"/>
              <w:left w:val="single" w:sz="5" w:space="0" w:color="000000"/>
              <w:bottom w:val="nil"/>
              <w:right w:val="single" w:sz="5" w:space="0" w:color="000000"/>
            </w:tcBorders>
            <w:vAlign w:val="center"/>
          </w:tcPr>
          <w:p w:rsidR="00715D6E" w:rsidRPr="007A4E78" w:rsidRDefault="00715D6E" w:rsidP="00715D6E">
            <w:pPr>
              <w:spacing w:line="258" w:lineRule="exact"/>
              <w:ind w:left="106"/>
              <w:textAlignment w:val="baseline"/>
              <w:rPr>
                <w:lang w:val="fr-CA"/>
              </w:rPr>
            </w:pPr>
            <w:r w:rsidRPr="007A4E78">
              <w:rPr>
                <w:rFonts w:ascii="Arial" w:eastAsia="Arial" w:hAnsi="Arial"/>
                <w:color w:val="000000"/>
                <w:sz w:val="24"/>
                <w:lang w:val="fr-CA"/>
              </w:rPr>
              <w:t>Valeur totale de tous les droits de douane pour cet importateur.</w:t>
            </w:r>
          </w:p>
        </w:tc>
      </w:tr>
      <w:tr w:rsidR="00715D6E" w:rsidRPr="007D3597" w:rsidTr="00715D6E">
        <w:trPr>
          <w:trHeight w:val="20"/>
        </w:trPr>
        <w:tc>
          <w:tcPr>
            <w:tcW w:w="13550" w:type="dxa"/>
            <w:gridSpan w:val="7"/>
            <w:tcBorders>
              <w:top w:val="nil"/>
              <w:left w:val="single" w:sz="5" w:space="0" w:color="000000"/>
              <w:bottom w:val="single" w:sz="5" w:space="0" w:color="000000"/>
              <w:right w:val="single" w:sz="5" w:space="0" w:color="000000"/>
            </w:tcBorders>
            <w:shd w:val="clear" w:color="F8EBF2" w:fill="F8EBF2"/>
          </w:tcPr>
          <w:p w:rsidR="00715D6E" w:rsidRPr="0050441F" w:rsidRDefault="00715D6E" w:rsidP="00715D6E">
            <w:pPr>
              <w:spacing w:after="272" w:line="274" w:lineRule="exact"/>
              <w:ind w:left="72"/>
              <w:textAlignment w:val="baseline"/>
              <w:rPr>
                <w:lang w:val="fr-CA"/>
              </w:rPr>
            </w:pPr>
            <w:r w:rsidRPr="0050441F">
              <w:rPr>
                <w:rFonts w:ascii="Arial" w:eastAsia="Arial" w:hAnsi="Arial"/>
                <w:color w:val="000000"/>
                <w:sz w:val="24"/>
                <w:lang w:val="fr-CA"/>
              </w:rPr>
              <w:t>Il s’agit d’un segment optionnel qui sera seulement produit et envoyé lorsqu’il y a des transactions.</w:t>
            </w:r>
          </w:p>
        </w:tc>
        <w:tc>
          <w:tcPr>
            <w:tcW w:w="6592" w:type="dxa"/>
            <w:gridSpan w:val="2"/>
          </w:tcPr>
          <w:p w:rsidR="00715D6E" w:rsidRPr="0050441F" w:rsidRDefault="00715D6E" w:rsidP="00715D6E">
            <w:pPr>
              <w:rPr>
                <w:lang w:val="fr-CA"/>
              </w:rPr>
            </w:pPr>
          </w:p>
        </w:tc>
        <w:tc>
          <w:tcPr>
            <w:tcW w:w="5766" w:type="dxa"/>
          </w:tcPr>
          <w:p w:rsidR="00715D6E" w:rsidRPr="0050441F" w:rsidRDefault="00715D6E" w:rsidP="00715D6E">
            <w:pPr>
              <w:rPr>
                <w:lang w:val="fr-CA"/>
              </w:rPr>
            </w:pPr>
          </w:p>
        </w:tc>
        <w:tc>
          <w:tcPr>
            <w:tcW w:w="5766" w:type="dxa"/>
            <w:tcBorders>
              <w:top w:val="nil"/>
              <w:left w:val="single" w:sz="5" w:space="0" w:color="000000"/>
              <w:bottom w:val="nil"/>
              <w:right w:val="single" w:sz="5" w:space="0" w:color="000000"/>
            </w:tcBorders>
          </w:tcPr>
          <w:p w:rsidR="00715D6E" w:rsidRPr="0050441F" w:rsidRDefault="00715D6E" w:rsidP="00715D6E">
            <w:pPr>
              <w:textAlignment w:val="baseline"/>
              <w:rPr>
                <w:rFonts w:ascii="Arial" w:eastAsia="Arial" w:hAnsi="Arial"/>
                <w:color w:val="000000"/>
                <w:sz w:val="24"/>
                <w:lang w:val="fr-CA"/>
              </w:rPr>
            </w:pPr>
          </w:p>
        </w:tc>
      </w:tr>
      <w:tr w:rsidR="00715D6E" w:rsidRPr="007D3597" w:rsidTr="00715D6E">
        <w:trPr>
          <w:gridAfter w:val="4"/>
          <w:wAfter w:w="18124" w:type="dxa"/>
          <w:trHeight w:val="20"/>
        </w:trPr>
        <w:tc>
          <w:tcPr>
            <w:tcW w:w="4776" w:type="dxa"/>
            <w:gridSpan w:val="2"/>
            <w:tcBorders>
              <w:top w:val="single" w:sz="6" w:space="0" w:color="000000"/>
              <w:left w:val="single" w:sz="6" w:space="0" w:color="000000"/>
              <w:bottom w:val="single" w:sz="6" w:space="0" w:color="000000"/>
              <w:right w:val="single" w:sz="6" w:space="0" w:color="000000"/>
            </w:tcBorders>
          </w:tcPr>
          <w:p w:rsidR="00715D6E" w:rsidRPr="00FD61C1" w:rsidRDefault="00715D6E" w:rsidP="00715D6E">
            <w:pPr>
              <w:textAlignment w:val="baseline"/>
              <w:rPr>
                <w:rFonts w:ascii="Arial" w:eastAsia="Arial" w:hAnsi="Arial"/>
                <w:color w:val="000000"/>
                <w:sz w:val="24"/>
                <w:lang w:val="en-CA"/>
              </w:rPr>
            </w:pPr>
            <w:r w:rsidRPr="00CF591E">
              <w:rPr>
                <w:rFonts w:ascii="Arial" w:eastAsia="Arial" w:hAnsi="Arial"/>
                <w:color w:val="000000"/>
                <w:sz w:val="24"/>
                <w:lang w:val="en-CA"/>
              </w:rPr>
              <w:t>DETAILS / item / TOTALS / DUTIES_TOT</w:t>
            </w:r>
          </w:p>
        </w:tc>
        <w:tc>
          <w:tcPr>
            <w:tcW w:w="1697" w:type="dxa"/>
            <w:tcBorders>
              <w:top w:val="single" w:sz="6" w:space="0" w:color="000000"/>
              <w:left w:val="single" w:sz="6" w:space="0" w:color="000000"/>
              <w:bottom w:val="single" w:sz="6" w:space="0" w:color="000000"/>
              <w:right w:val="single" w:sz="6" w:space="0" w:color="000000"/>
            </w:tcBorders>
          </w:tcPr>
          <w:p w:rsidR="00715D6E" w:rsidRPr="00FD61C1" w:rsidRDefault="00715D6E" w:rsidP="00715D6E">
            <w:pPr>
              <w:textAlignment w:val="baseline"/>
              <w:rPr>
                <w:rFonts w:ascii="Arial" w:eastAsia="Arial" w:hAnsi="Arial"/>
                <w:color w:val="000000"/>
                <w:sz w:val="24"/>
                <w:lang w:val="en-CA"/>
              </w:rPr>
            </w:pPr>
            <w:r>
              <w:rPr>
                <w:rFonts w:ascii="Arial" w:eastAsia="Arial" w:hAnsi="Arial"/>
                <w:color w:val="000000"/>
                <w:sz w:val="24"/>
                <w:lang w:val="fr-CA"/>
              </w:rPr>
              <w:t>xsd : decimal</w:t>
            </w:r>
          </w:p>
        </w:tc>
        <w:tc>
          <w:tcPr>
            <w:tcW w:w="1410" w:type="dxa"/>
            <w:tcBorders>
              <w:top w:val="single" w:sz="6" w:space="0" w:color="000000"/>
              <w:left w:val="single" w:sz="6" w:space="0" w:color="000000"/>
              <w:bottom w:val="single" w:sz="6" w:space="0" w:color="000000"/>
              <w:right w:val="single" w:sz="6" w:space="0" w:color="000000"/>
            </w:tcBorders>
          </w:tcPr>
          <w:p w:rsidR="00715D6E" w:rsidRPr="00FD61C1" w:rsidRDefault="00715D6E" w:rsidP="00715D6E">
            <w:pPr>
              <w:jc w:val="center"/>
              <w:textAlignment w:val="baseline"/>
              <w:rPr>
                <w:rFonts w:ascii="Arial" w:eastAsia="Arial" w:hAnsi="Arial"/>
                <w:color w:val="000000"/>
                <w:sz w:val="24"/>
                <w:lang w:val="fr-CA"/>
              </w:rPr>
            </w:pPr>
            <w:r w:rsidRPr="00FD61C1">
              <w:rPr>
                <w:rFonts w:ascii="Arial" w:eastAsia="Arial" w:hAnsi="Arial"/>
                <w:color w:val="000000"/>
                <w:sz w:val="24"/>
                <w:lang w:val="fr-CA"/>
              </w:rPr>
              <w:t>15</w:t>
            </w:r>
          </w:p>
          <w:p w:rsidR="00715D6E" w:rsidRPr="0050441F" w:rsidRDefault="00715D6E" w:rsidP="00715D6E">
            <w:pPr>
              <w:jc w:val="center"/>
              <w:textAlignment w:val="baseline"/>
              <w:rPr>
                <w:rFonts w:ascii="Arial" w:eastAsia="Arial" w:hAnsi="Arial"/>
                <w:color w:val="000000"/>
                <w:sz w:val="24"/>
                <w:lang w:val="fr-CA"/>
              </w:rPr>
            </w:pPr>
            <w:r w:rsidRPr="00FD61C1">
              <w:rPr>
                <w:rFonts w:ascii="Arial" w:eastAsia="Arial" w:hAnsi="Arial"/>
                <w:color w:val="000000"/>
                <w:sz w:val="24"/>
                <w:lang w:val="fr-CA"/>
              </w:rPr>
              <w:t>(-11.2)</w:t>
            </w:r>
          </w:p>
        </w:tc>
        <w:tc>
          <w:tcPr>
            <w:tcW w:w="5667" w:type="dxa"/>
            <w:gridSpan w:val="3"/>
            <w:tcBorders>
              <w:top w:val="nil"/>
              <w:left w:val="single" w:sz="6" w:space="0" w:color="000000"/>
              <w:bottom w:val="single" w:sz="6" w:space="0" w:color="000000"/>
              <w:right w:val="single" w:sz="5" w:space="0" w:color="000000"/>
            </w:tcBorders>
          </w:tcPr>
          <w:p w:rsidR="00715D6E" w:rsidRDefault="00715D6E" w:rsidP="00715D6E">
            <w:pPr>
              <w:spacing w:line="275"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La valeur totale de tous les droits de douanes pour cet importateur.</w:t>
            </w:r>
          </w:p>
          <w:p w:rsidR="00715D6E" w:rsidRDefault="00715D6E" w:rsidP="00715D6E">
            <w:pPr>
              <w:spacing w:line="275" w:lineRule="exact"/>
              <w:ind w:left="108" w:right="504"/>
              <w:textAlignment w:val="baseline"/>
              <w:rPr>
                <w:rFonts w:ascii="Arial" w:eastAsia="Arial" w:hAnsi="Arial"/>
                <w:color w:val="000000"/>
                <w:sz w:val="24"/>
                <w:lang w:val="fr-CA"/>
              </w:rPr>
            </w:pPr>
          </w:p>
          <w:p w:rsidR="00715D6E" w:rsidRDefault="00715D6E" w:rsidP="00715D6E">
            <w:pPr>
              <w:spacing w:line="275" w:lineRule="exact"/>
              <w:ind w:left="108" w:right="504"/>
              <w:textAlignment w:val="baseline"/>
              <w:rPr>
                <w:rFonts w:ascii="Arial" w:eastAsia="Arial" w:hAnsi="Arial"/>
                <w:color w:val="000000"/>
                <w:sz w:val="24"/>
                <w:lang w:val="fr-CA"/>
              </w:rPr>
            </w:pPr>
            <w:r w:rsidRPr="0050441F">
              <w:rPr>
                <w:rFonts w:ascii="Arial" w:eastAsia="Arial" w:hAnsi="Arial"/>
                <w:color w:val="000000"/>
                <w:sz w:val="24"/>
                <w:lang w:val="fr-CA"/>
              </w:rPr>
              <w:t>Pour toute somme monétaire négative, le signe « - » sera placé devant la valeur pour indiquer un solde créditeur. L’absence d’un « - » désignera une somme positive ou indiquera un solde débiteur.</w:t>
            </w:r>
            <w:r>
              <w:rPr>
                <w:rFonts w:ascii="Arial" w:eastAsia="Arial" w:hAnsi="Arial"/>
                <w:color w:val="000000"/>
                <w:sz w:val="24"/>
                <w:lang w:val="fr-CA"/>
              </w:rPr>
              <w:t xml:space="preserve"> </w:t>
            </w:r>
          </w:p>
          <w:p w:rsidR="00715D6E" w:rsidRDefault="00715D6E" w:rsidP="00715D6E">
            <w:pPr>
              <w:spacing w:line="275" w:lineRule="exact"/>
              <w:ind w:left="108" w:right="504"/>
              <w:textAlignment w:val="baseline"/>
              <w:rPr>
                <w:rFonts w:ascii="Arial" w:eastAsia="Arial" w:hAnsi="Arial"/>
                <w:color w:val="000000"/>
                <w:sz w:val="24"/>
                <w:lang w:val="fr-CA"/>
              </w:rPr>
            </w:pPr>
          </w:p>
          <w:p w:rsidR="00715D6E" w:rsidRPr="0050441F" w:rsidRDefault="00715D6E" w:rsidP="00715D6E">
            <w:pPr>
              <w:spacing w:line="275"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Ce champ peut être vide et être quand même valide.</w:t>
            </w:r>
          </w:p>
        </w:tc>
      </w:tr>
      <w:tr w:rsidR="00715D6E" w:rsidRPr="007D3597" w:rsidTr="00715D6E">
        <w:trPr>
          <w:gridAfter w:val="4"/>
          <w:wAfter w:w="18124" w:type="dxa"/>
          <w:trHeight w:val="2833"/>
        </w:trPr>
        <w:tc>
          <w:tcPr>
            <w:tcW w:w="4776" w:type="dxa"/>
            <w:gridSpan w:val="2"/>
            <w:tcBorders>
              <w:top w:val="single" w:sz="6" w:space="0" w:color="000000"/>
              <w:left w:val="single" w:sz="5" w:space="0" w:color="000000"/>
              <w:bottom w:val="nil"/>
              <w:right w:val="single" w:sz="5" w:space="0" w:color="000000"/>
            </w:tcBorders>
          </w:tcPr>
          <w:p w:rsidR="00715D6E" w:rsidRPr="00CF591E" w:rsidRDefault="00715D6E" w:rsidP="00715D6E">
            <w:pPr>
              <w:spacing w:line="258" w:lineRule="exact"/>
              <w:ind w:left="125"/>
              <w:textAlignment w:val="baseline"/>
              <w:rPr>
                <w:rFonts w:ascii="Arial" w:eastAsia="Arial" w:hAnsi="Arial"/>
                <w:color w:val="000000"/>
                <w:sz w:val="24"/>
                <w:lang w:val="en-CA"/>
              </w:rPr>
            </w:pPr>
            <w:r w:rsidRPr="00CF591E">
              <w:rPr>
                <w:rFonts w:ascii="Arial" w:eastAsia="Arial" w:hAnsi="Arial"/>
                <w:color w:val="000000"/>
                <w:sz w:val="24"/>
                <w:lang w:val="en-CA"/>
              </w:rPr>
              <w:lastRenderedPageBreak/>
              <w:t>DETAILS / item / TOTALS / SIMA_TOT</w:t>
            </w:r>
          </w:p>
        </w:tc>
        <w:tc>
          <w:tcPr>
            <w:tcW w:w="1697" w:type="dxa"/>
            <w:tcBorders>
              <w:top w:val="single" w:sz="6" w:space="0" w:color="000000"/>
              <w:left w:val="single" w:sz="5" w:space="0" w:color="000000"/>
              <w:bottom w:val="nil"/>
              <w:right w:val="single" w:sz="6" w:space="0" w:color="000000"/>
            </w:tcBorders>
          </w:tcPr>
          <w:p w:rsidR="00715D6E" w:rsidRPr="00AB04E9" w:rsidRDefault="00715D6E" w:rsidP="00715D6E">
            <w:pPr>
              <w:jc w:val="center"/>
              <w:textAlignment w:val="baseline"/>
              <w:rPr>
                <w:rFonts w:ascii="Arial" w:eastAsia="Arial" w:hAnsi="Arial"/>
                <w:color w:val="000000"/>
                <w:sz w:val="24"/>
                <w:lang w:val="en-CA"/>
              </w:rPr>
            </w:pPr>
            <w:r>
              <w:rPr>
                <w:rFonts w:ascii="Arial" w:eastAsia="Arial" w:hAnsi="Arial"/>
                <w:color w:val="000000"/>
                <w:sz w:val="24"/>
                <w:lang w:val="fr-CA"/>
              </w:rPr>
              <w:t>xsd : decimal</w:t>
            </w:r>
          </w:p>
        </w:tc>
        <w:tc>
          <w:tcPr>
            <w:tcW w:w="1410" w:type="dxa"/>
            <w:tcBorders>
              <w:top w:val="single" w:sz="6" w:space="0" w:color="000000"/>
              <w:left w:val="single" w:sz="6" w:space="0" w:color="000000"/>
              <w:bottom w:val="nil"/>
              <w:right w:val="single" w:sz="6" w:space="0" w:color="000000"/>
            </w:tcBorders>
          </w:tcPr>
          <w:p w:rsidR="00715D6E" w:rsidRDefault="00715D6E" w:rsidP="00715D6E">
            <w:pPr>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Pr="00AB04E9" w:rsidRDefault="00715D6E" w:rsidP="00715D6E">
            <w:pPr>
              <w:jc w:val="center"/>
              <w:textAlignment w:val="baseline"/>
              <w:rPr>
                <w:rFonts w:ascii="Arial" w:eastAsia="Arial" w:hAnsi="Arial"/>
                <w:color w:val="000000"/>
                <w:sz w:val="24"/>
                <w:lang w:val="en-CA"/>
              </w:rPr>
            </w:pPr>
            <w:r>
              <w:rPr>
                <w:rFonts w:ascii="Arial" w:eastAsia="Arial" w:hAnsi="Arial"/>
                <w:color w:val="000000"/>
                <w:sz w:val="24"/>
                <w:lang w:val="fr-CA"/>
              </w:rPr>
              <w:t>(-11.2)</w:t>
            </w:r>
          </w:p>
        </w:tc>
        <w:tc>
          <w:tcPr>
            <w:tcW w:w="5667" w:type="dxa"/>
            <w:gridSpan w:val="3"/>
            <w:tcBorders>
              <w:top w:val="single" w:sz="6" w:space="0" w:color="000000"/>
              <w:left w:val="single" w:sz="6" w:space="0" w:color="000000"/>
              <w:bottom w:val="single" w:sz="5" w:space="0" w:color="000000"/>
              <w:right w:val="single" w:sz="6" w:space="0" w:color="000000"/>
            </w:tcBorders>
          </w:tcPr>
          <w:p w:rsidR="00715D6E" w:rsidRDefault="00715D6E" w:rsidP="00715D6E">
            <w:pPr>
              <w:spacing w:line="275"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 xml:space="preserve">La valeur totale de LMSI pour cet importateur. </w:t>
            </w:r>
          </w:p>
          <w:p w:rsidR="00715D6E" w:rsidRDefault="00715D6E" w:rsidP="00715D6E">
            <w:pPr>
              <w:spacing w:line="275" w:lineRule="exact"/>
              <w:ind w:left="108" w:right="504"/>
              <w:textAlignment w:val="baseline"/>
              <w:rPr>
                <w:rFonts w:ascii="Arial" w:eastAsia="Arial" w:hAnsi="Arial"/>
                <w:color w:val="000000"/>
                <w:sz w:val="24"/>
                <w:lang w:val="fr-CA"/>
              </w:rPr>
            </w:pPr>
          </w:p>
          <w:p w:rsidR="00715D6E" w:rsidRDefault="00715D6E" w:rsidP="00715D6E">
            <w:pPr>
              <w:spacing w:line="275"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A420E9">
              <w:rPr>
                <w:rFonts w:ascii="Arial" w:eastAsia="Arial" w:hAnsi="Arial"/>
                <w:color w:val="000000"/>
                <w:sz w:val="24"/>
                <w:lang w:val="fr-CA"/>
              </w:rPr>
              <w:t xml:space="preserve"> </w:t>
            </w:r>
            <w:r>
              <w:rPr>
                <w:rFonts w:ascii="Arial" w:eastAsia="Arial" w:hAnsi="Arial"/>
                <w:color w:val="000000"/>
                <w:sz w:val="24"/>
                <w:lang w:val="fr-CA"/>
              </w:rPr>
              <w:t xml:space="preserve">L’absence d’un « - » désignera une somme positive ou indiquera un solde débiteur. </w:t>
            </w:r>
          </w:p>
          <w:p w:rsidR="00715D6E" w:rsidRDefault="00715D6E" w:rsidP="00715D6E">
            <w:pPr>
              <w:spacing w:line="275" w:lineRule="exact"/>
              <w:ind w:left="108" w:right="504"/>
              <w:textAlignment w:val="baseline"/>
              <w:rPr>
                <w:rFonts w:ascii="Arial" w:eastAsia="Arial" w:hAnsi="Arial"/>
                <w:color w:val="000000"/>
                <w:sz w:val="24"/>
                <w:lang w:val="fr-CA"/>
              </w:rPr>
            </w:pPr>
          </w:p>
          <w:p w:rsidR="00715D6E" w:rsidRPr="00AB04E9" w:rsidRDefault="00715D6E" w:rsidP="00715D6E">
            <w:pPr>
              <w:spacing w:line="275"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Ce champ peut être vide et être quand même valide.</w:t>
            </w:r>
          </w:p>
        </w:tc>
      </w:tr>
      <w:tr w:rsidR="00715D6E" w:rsidRPr="007D3597" w:rsidTr="00715D6E">
        <w:trPr>
          <w:gridBefore w:val="1"/>
          <w:gridAfter w:val="3"/>
          <w:wBefore w:w="7" w:type="dxa"/>
          <w:wAfter w:w="18066" w:type="dxa"/>
          <w:trHeight w:val="20"/>
        </w:trPr>
        <w:tc>
          <w:tcPr>
            <w:tcW w:w="4769"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697"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410"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5725" w:type="dxa"/>
            <w:gridSpan w:val="4"/>
            <w:tcBorders>
              <w:top w:val="single" w:sz="5" w:space="0" w:color="000000"/>
              <w:left w:val="single" w:sz="5" w:space="0" w:color="000000"/>
              <w:bottom w:val="nil"/>
              <w:right w:val="single" w:sz="5" w:space="0" w:color="000000"/>
            </w:tcBorders>
            <w:vAlign w:val="center"/>
          </w:tcPr>
          <w:p w:rsidR="00715D6E" w:rsidRPr="00025407" w:rsidRDefault="00715D6E" w:rsidP="00715D6E">
            <w:pPr>
              <w:spacing w:line="263" w:lineRule="exact"/>
              <w:ind w:left="111"/>
              <w:textAlignment w:val="baseline"/>
              <w:rPr>
                <w:lang w:val="fr-CA"/>
              </w:rPr>
            </w:pPr>
            <w:r w:rsidRPr="00025407">
              <w:rPr>
                <w:rFonts w:ascii="Arial" w:eastAsia="Arial" w:hAnsi="Arial"/>
                <w:color w:val="000000"/>
                <w:sz w:val="24"/>
                <w:lang w:val="fr-CA"/>
              </w:rPr>
              <w:t xml:space="preserve">La valeur totale pour les </w:t>
            </w:r>
            <w:r>
              <w:rPr>
                <w:rFonts w:ascii="Arial" w:eastAsia="Arial" w:hAnsi="Arial"/>
                <w:color w:val="000000"/>
                <w:sz w:val="24"/>
                <w:lang w:val="fr-CA"/>
              </w:rPr>
              <w:t>t</w:t>
            </w:r>
            <w:r w:rsidRPr="00025407">
              <w:rPr>
                <w:rFonts w:ascii="Arial" w:eastAsia="Arial" w:hAnsi="Arial"/>
                <w:color w:val="000000"/>
                <w:sz w:val="24"/>
                <w:lang w:val="fr-CA"/>
              </w:rPr>
              <w:t>axes d’accise pour cet importateur.</w:t>
            </w:r>
          </w:p>
        </w:tc>
      </w:tr>
      <w:tr w:rsidR="00715D6E" w:rsidTr="00715D6E">
        <w:trPr>
          <w:gridBefore w:val="1"/>
          <w:gridAfter w:val="3"/>
          <w:wBefore w:w="7" w:type="dxa"/>
          <w:wAfter w:w="18066" w:type="dxa"/>
          <w:trHeight w:val="20"/>
        </w:trPr>
        <w:tc>
          <w:tcPr>
            <w:tcW w:w="4769" w:type="dxa"/>
            <w:tcBorders>
              <w:top w:val="nil"/>
              <w:left w:val="single" w:sz="5" w:space="0" w:color="000000"/>
              <w:bottom w:val="nil"/>
              <w:right w:val="single" w:sz="5" w:space="0" w:color="000000"/>
            </w:tcBorders>
            <w:vAlign w:val="center"/>
          </w:tcPr>
          <w:p w:rsidR="00715D6E" w:rsidRPr="0065392F" w:rsidRDefault="00715D6E" w:rsidP="00715D6E">
            <w:pPr>
              <w:spacing w:line="258" w:lineRule="exact"/>
              <w:ind w:left="125"/>
              <w:textAlignment w:val="baseline"/>
            </w:pPr>
            <w:r w:rsidRPr="00CF591E">
              <w:rPr>
                <w:rFonts w:ascii="Arial" w:eastAsia="Arial" w:hAnsi="Arial"/>
                <w:color w:val="000000"/>
                <w:sz w:val="24"/>
                <w:lang w:val="en-CA"/>
              </w:rPr>
              <w:t>DETAILS / item / TOTALS / EXCISE_TOT</w:t>
            </w:r>
          </w:p>
        </w:tc>
        <w:tc>
          <w:tcPr>
            <w:tcW w:w="1697" w:type="dxa"/>
            <w:tcBorders>
              <w:top w:val="nil"/>
              <w:left w:val="single" w:sz="5" w:space="0" w:color="000000"/>
              <w:bottom w:val="nil"/>
              <w:right w:val="single" w:sz="5" w:space="0" w:color="000000"/>
            </w:tcBorders>
            <w:vAlign w:val="center"/>
          </w:tcPr>
          <w:p w:rsidR="00715D6E" w:rsidRPr="0065392F" w:rsidRDefault="00715D6E" w:rsidP="00715D6E">
            <w:pPr>
              <w:spacing w:line="258" w:lineRule="exact"/>
              <w:jc w:val="center"/>
              <w:textAlignment w:val="baseline"/>
            </w:pPr>
            <w:r>
              <w:rPr>
                <w:rFonts w:ascii="Arial" w:eastAsia="Arial" w:hAnsi="Arial"/>
                <w:color w:val="000000"/>
                <w:sz w:val="24"/>
                <w:lang w:val="fr-CA"/>
              </w:rPr>
              <w:t>xsd : decimal</w:t>
            </w:r>
          </w:p>
        </w:tc>
        <w:tc>
          <w:tcPr>
            <w:tcW w:w="1410" w:type="dxa"/>
            <w:tcBorders>
              <w:top w:val="nil"/>
              <w:left w:val="single" w:sz="5" w:space="0" w:color="000000"/>
              <w:bottom w:val="nil"/>
              <w:right w:val="single" w:sz="5" w:space="0" w:color="000000"/>
            </w:tcBorders>
            <w:vAlign w:val="center"/>
          </w:tcPr>
          <w:p w:rsidR="00715D6E" w:rsidRDefault="00715D6E" w:rsidP="00715D6E">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725" w:type="dxa"/>
            <w:gridSpan w:val="4"/>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r>
      <w:tr w:rsidR="00715D6E" w:rsidRPr="007D3597" w:rsidTr="00715D6E">
        <w:trPr>
          <w:gridBefore w:val="1"/>
          <w:gridAfter w:val="3"/>
          <w:wBefore w:w="7" w:type="dxa"/>
          <w:wAfter w:w="18066" w:type="dxa"/>
          <w:trHeight w:val="20"/>
        </w:trPr>
        <w:tc>
          <w:tcPr>
            <w:tcW w:w="4769"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tcPr>
          <w:p w:rsidR="00715D6E" w:rsidRDefault="00715D6E" w:rsidP="00715D6E">
            <w:pPr>
              <w:tabs>
                <w:tab w:val="decimal" w:pos="792"/>
              </w:tabs>
              <w:spacing w:after="947" w:line="276"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725" w:type="dxa"/>
            <w:gridSpan w:val="4"/>
            <w:tcBorders>
              <w:top w:val="nil"/>
              <w:left w:val="single" w:sz="5" w:space="0" w:color="000000"/>
              <w:bottom w:val="nil"/>
              <w:right w:val="single" w:sz="5" w:space="0" w:color="000000"/>
            </w:tcBorders>
          </w:tcPr>
          <w:p w:rsidR="00715D6E" w:rsidRPr="0065392F" w:rsidRDefault="00715D6E" w:rsidP="00715D6E">
            <w:pPr>
              <w:spacing w:after="116" w:line="277"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65392F">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tc>
      </w:tr>
      <w:tr w:rsidR="00715D6E" w:rsidRPr="007D3597" w:rsidTr="00715D6E">
        <w:trPr>
          <w:gridBefore w:val="1"/>
          <w:gridAfter w:val="3"/>
          <w:wBefore w:w="7" w:type="dxa"/>
          <w:wAfter w:w="18066" w:type="dxa"/>
          <w:trHeight w:val="20"/>
        </w:trPr>
        <w:tc>
          <w:tcPr>
            <w:tcW w:w="4769" w:type="dxa"/>
            <w:tcBorders>
              <w:top w:val="nil"/>
              <w:left w:val="single" w:sz="5" w:space="0" w:color="000000"/>
              <w:bottom w:val="single" w:sz="5" w:space="0" w:color="000000"/>
              <w:right w:val="single" w:sz="5" w:space="0" w:color="000000"/>
            </w:tcBorders>
          </w:tcPr>
          <w:p w:rsidR="00715D6E" w:rsidRPr="0065392F"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single" w:sz="5" w:space="0" w:color="000000"/>
              <w:right w:val="single" w:sz="5" w:space="0" w:color="000000"/>
            </w:tcBorders>
          </w:tcPr>
          <w:p w:rsidR="00715D6E" w:rsidRPr="0065392F"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single" w:sz="5" w:space="0" w:color="000000"/>
              <w:right w:val="single" w:sz="5" w:space="0" w:color="000000"/>
            </w:tcBorders>
          </w:tcPr>
          <w:p w:rsidR="00715D6E" w:rsidRPr="0065392F" w:rsidRDefault="00715D6E" w:rsidP="00715D6E">
            <w:pPr>
              <w:textAlignment w:val="baseline"/>
              <w:rPr>
                <w:rFonts w:ascii="Arial" w:eastAsia="Arial" w:hAnsi="Arial"/>
                <w:color w:val="000000"/>
                <w:sz w:val="24"/>
                <w:lang w:val="fr-CA"/>
              </w:rPr>
            </w:pPr>
          </w:p>
        </w:tc>
        <w:tc>
          <w:tcPr>
            <w:tcW w:w="5725" w:type="dxa"/>
            <w:gridSpan w:val="4"/>
            <w:tcBorders>
              <w:top w:val="nil"/>
              <w:left w:val="single" w:sz="5" w:space="0" w:color="000000"/>
              <w:bottom w:val="single" w:sz="5" w:space="0" w:color="000000"/>
              <w:right w:val="single" w:sz="5" w:space="0" w:color="000000"/>
            </w:tcBorders>
            <w:vAlign w:val="center"/>
          </w:tcPr>
          <w:p w:rsidR="00715D6E" w:rsidRPr="00025407" w:rsidRDefault="00715D6E" w:rsidP="00715D6E">
            <w:pPr>
              <w:spacing w:before="150" w:line="258" w:lineRule="exact"/>
              <w:ind w:left="111"/>
              <w:textAlignment w:val="baseline"/>
              <w:rPr>
                <w:lang w:val="fr-CA"/>
              </w:rPr>
            </w:pPr>
            <w:r>
              <w:rPr>
                <w:rFonts w:ascii="Arial" w:eastAsia="Arial" w:hAnsi="Arial"/>
                <w:color w:val="000000"/>
                <w:sz w:val="24"/>
                <w:lang w:val="fr-CA"/>
              </w:rPr>
              <w:t>Ce champ peut être vide et être quand même valide.</w:t>
            </w:r>
          </w:p>
        </w:tc>
      </w:tr>
      <w:tr w:rsidR="00715D6E" w:rsidRPr="007D3597" w:rsidTr="00715D6E">
        <w:trPr>
          <w:gridBefore w:val="1"/>
          <w:gridAfter w:val="3"/>
          <w:wBefore w:w="7" w:type="dxa"/>
          <w:wAfter w:w="18066" w:type="dxa"/>
          <w:trHeight w:val="20"/>
        </w:trPr>
        <w:tc>
          <w:tcPr>
            <w:tcW w:w="4769" w:type="dxa"/>
            <w:tcBorders>
              <w:top w:val="nil"/>
              <w:left w:val="single" w:sz="5" w:space="0" w:color="000000"/>
              <w:bottom w:val="nil"/>
              <w:right w:val="single" w:sz="5" w:space="0" w:color="000000"/>
            </w:tcBorders>
            <w:vAlign w:val="center"/>
          </w:tcPr>
          <w:p w:rsidR="00715D6E" w:rsidRPr="0065392F" w:rsidRDefault="00715D6E" w:rsidP="00715D6E">
            <w:pPr>
              <w:spacing w:line="258" w:lineRule="exact"/>
              <w:ind w:left="125"/>
              <w:textAlignment w:val="baseline"/>
            </w:pPr>
            <w:r w:rsidRPr="00CF591E">
              <w:rPr>
                <w:rFonts w:ascii="Arial" w:eastAsia="Arial" w:hAnsi="Arial"/>
                <w:color w:val="000000"/>
                <w:sz w:val="24"/>
                <w:lang w:val="en-CA"/>
              </w:rPr>
              <w:t>DETAILS / item / TOTALS / GST_TOT</w:t>
            </w:r>
          </w:p>
        </w:tc>
        <w:tc>
          <w:tcPr>
            <w:tcW w:w="1697" w:type="dxa"/>
            <w:tcBorders>
              <w:top w:val="nil"/>
              <w:left w:val="single" w:sz="5" w:space="0" w:color="000000"/>
              <w:bottom w:val="nil"/>
              <w:right w:val="single" w:sz="5" w:space="0" w:color="000000"/>
            </w:tcBorders>
            <w:vAlign w:val="center"/>
          </w:tcPr>
          <w:p w:rsidR="00715D6E" w:rsidRPr="0065392F" w:rsidRDefault="00715D6E" w:rsidP="00715D6E">
            <w:pPr>
              <w:spacing w:line="258" w:lineRule="exact"/>
              <w:jc w:val="center"/>
              <w:textAlignment w:val="baseline"/>
            </w:pPr>
            <w:r>
              <w:rPr>
                <w:rFonts w:ascii="Arial" w:eastAsia="Arial" w:hAnsi="Arial"/>
                <w:color w:val="000000"/>
                <w:sz w:val="24"/>
                <w:lang w:val="fr-CA"/>
              </w:rPr>
              <w:t>xsd : decimal</w:t>
            </w:r>
          </w:p>
        </w:tc>
        <w:tc>
          <w:tcPr>
            <w:tcW w:w="1410" w:type="dxa"/>
            <w:tcBorders>
              <w:top w:val="nil"/>
              <w:left w:val="single" w:sz="5" w:space="0" w:color="000000"/>
              <w:bottom w:val="nil"/>
              <w:right w:val="single" w:sz="5" w:space="0" w:color="000000"/>
            </w:tcBorders>
            <w:vAlign w:val="center"/>
          </w:tcPr>
          <w:p w:rsidR="00715D6E" w:rsidRDefault="00715D6E" w:rsidP="00715D6E">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725" w:type="dxa"/>
            <w:gridSpan w:val="4"/>
            <w:tcBorders>
              <w:top w:val="nil"/>
              <w:left w:val="single" w:sz="5" w:space="0" w:color="000000"/>
              <w:bottom w:val="nil"/>
              <w:right w:val="single" w:sz="5" w:space="0" w:color="000000"/>
            </w:tcBorders>
          </w:tcPr>
          <w:p w:rsidR="00715D6E" w:rsidRDefault="00715D6E" w:rsidP="00715D6E">
            <w:pPr>
              <w:spacing w:line="263" w:lineRule="exact"/>
              <w:ind w:left="111"/>
              <w:textAlignment w:val="baseline"/>
              <w:rPr>
                <w:rFonts w:ascii="Arial" w:eastAsia="Arial" w:hAnsi="Arial"/>
                <w:color w:val="000000"/>
                <w:sz w:val="24"/>
                <w:lang w:val="fr-CA"/>
              </w:rPr>
            </w:pPr>
            <w:r w:rsidRPr="00025407">
              <w:rPr>
                <w:rFonts w:ascii="Arial" w:eastAsia="Arial" w:hAnsi="Arial"/>
                <w:color w:val="000000"/>
                <w:sz w:val="24"/>
                <w:lang w:val="fr-CA"/>
              </w:rPr>
              <w:t>La valeur totale de la TPS/TVP/TVH pour cet importateur.</w:t>
            </w:r>
          </w:p>
          <w:p w:rsidR="00715D6E" w:rsidRDefault="00715D6E" w:rsidP="00715D6E">
            <w:pPr>
              <w:textAlignment w:val="baseline"/>
              <w:rPr>
                <w:rFonts w:ascii="Arial" w:eastAsia="Arial" w:hAnsi="Arial"/>
                <w:color w:val="000000"/>
                <w:sz w:val="24"/>
                <w:lang w:val="fr-CA"/>
              </w:rPr>
            </w:pPr>
          </w:p>
        </w:tc>
      </w:tr>
      <w:tr w:rsidR="00715D6E" w:rsidRPr="007D3597" w:rsidTr="00715D6E">
        <w:trPr>
          <w:gridBefore w:val="1"/>
          <w:gridAfter w:val="3"/>
          <w:wBefore w:w="7" w:type="dxa"/>
          <w:wAfter w:w="18066" w:type="dxa"/>
          <w:trHeight w:val="20"/>
        </w:trPr>
        <w:tc>
          <w:tcPr>
            <w:tcW w:w="4769"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nil"/>
              <w:right w:val="single" w:sz="5" w:space="0" w:color="000000"/>
            </w:tcBorders>
          </w:tcPr>
          <w:p w:rsidR="00715D6E" w:rsidRDefault="00715D6E" w:rsidP="00715D6E">
            <w:pPr>
              <w:tabs>
                <w:tab w:val="decimal" w:pos="792"/>
              </w:tabs>
              <w:spacing w:after="947" w:line="276" w:lineRule="exact"/>
              <w:textAlignment w:val="baseline"/>
              <w:rPr>
                <w:rFonts w:ascii="Arial" w:eastAsia="Arial" w:hAnsi="Arial"/>
                <w:color w:val="000000"/>
                <w:sz w:val="24"/>
                <w:lang w:val="fr-CA"/>
              </w:rPr>
            </w:pPr>
          </w:p>
        </w:tc>
        <w:tc>
          <w:tcPr>
            <w:tcW w:w="5725" w:type="dxa"/>
            <w:gridSpan w:val="4"/>
            <w:tcBorders>
              <w:top w:val="nil"/>
              <w:left w:val="single" w:sz="5" w:space="0" w:color="000000"/>
              <w:bottom w:val="nil"/>
              <w:right w:val="single" w:sz="5" w:space="0" w:color="000000"/>
            </w:tcBorders>
          </w:tcPr>
          <w:p w:rsidR="00715D6E" w:rsidRPr="0065392F" w:rsidRDefault="00715D6E" w:rsidP="00715D6E">
            <w:pPr>
              <w:spacing w:after="117" w:line="276"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65392F">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tc>
      </w:tr>
      <w:tr w:rsidR="00715D6E" w:rsidRPr="007D3597" w:rsidTr="00715D6E">
        <w:trPr>
          <w:gridBefore w:val="1"/>
          <w:gridAfter w:val="3"/>
          <w:wBefore w:w="7" w:type="dxa"/>
          <w:wAfter w:w="18066" w:type="dxa"/>
          <w:trHeight w:val="20"/>
        </w:trPr>
        <w:tc>
          <w:tcPr>
            <w:tcW w:w="4769" w:type="dxa"/>
            <w:tcBorders>
              <w:top w:val="nil"/>
              <w:left w:val="single" w:sz="5" w:space="0" w:color="000000"/>
              <w:bottom w:val="single" w:sz="5" w:space="0" w:color="000000"/>
              <w:right w:val="single" w:sz="5" w:space="0" w:color="000000"/>
            </w:tcBorders>
          </w:tcPr>
          <w:p w:rsidR="00715D6E" w:rsidRPr="0065392F" w:rsidRDefault="00715D6E" w:rsidP="00715D6E">
            <w:pPr>
              <w:textAlignment w:val="baseline"/>
              <w:rPr>
                <w:rFonts w:ascii="Arial" w:eastAsia="Arial" w:hAnsi="Arial"/>
                <w:color w:val="000000"/>
                <w:sz w:val="24"/>
                <w:lang w:val="fr-CA"/>
              </w:rPr>
            </w:pPr>
          </w:p>
        </w:tc>
        <w:tc>
          <w:tcPr>
            <w:tcW w:w="1697" w:type="dxa"/>
            <w:tcBorders>
              <w:top w:val="nil"/>
              <w:left w:val="single" w:sz="5" w:space="0" w:color="000000"/>
              <w:bottom w:val="single" w:sz="5" w:space="0" w:color="000000"/>
              <w:right w:val="single" w:sz="5" w:space="0" w:color="000000"/>
            </w:tcBorders>
          </w:tcPr>
          <w:p w:rsidR="00715D6E" w:rsidRPr="0065392F"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single" w:sz="5" w:space="0" w:color="000000"/>
              <w:right w:val="single" w:sz="5" w:space="0" w:color="000000"/>
            </w:tcBorders>
          </w:tcPr>
          <w:p w:rsidR="00715D6E" w:rsidRPr="0065392F" w:rsidRDefault="00715D6E" w:rsidP="00715D6E">
            <w:pPr>
              <w:textAlignment w:val="baseline"/>
              <w:rPr>
                <w:rFonts w:ascii="Arial" w:eastAsia="Arial" w:hAnsi="Arial"/>
                <w:color w:val="000000"/>
                <w:sz w:val="24"/>
                <w:lang w:val="fr-CA"/>
              </w:rPr>
            </w:pPr>
          </w:p>
        </w:tc>
        <w:tc>
          <w:tcPr>
            <w:tcW w:w="5725" w:type="dxa"/>
            <w:gridSpan w:val="4"/>
            <w:tcBorders>
              <w:top w:val="nil"/>
              <w:left w:val="single" w:sz="5" w:space="0" w:color="000000"/>
              <w:bottom w:val="single" w:sz="5" w:space="0" w:color="000000"/>
              <w:right w:val="single" w:sz="5" w:space="0" w:color="000000"/>
            </w:tcBorders>
            <w:vAlign w:val="center"/>
          </w:tcPr>
          <w:p w:rsidR="00715D6E" w:rsidRPr="00025407" w:rsidRDefault="00715D6E" w:rsidP="00715D6E">
            <w:pPr>
              <w:spacing w:before="150" w:line="273" w:lineRule="exact"/>
              <w:ind w:left="111"/>
              <w:textAlignment w:val="baseline"/>
              <w:rPr>
                <w:lang w:val="fr-CA"/>
              </w:rPr>
            </w:pPr>
            <w:r>
              <w:rPr>
                <w:rFonts w:ascii="Arial" w:eastAsia="Arial" w:hAnsi="Arial"/>
                <w:color w:val="000000"/>
                <w:sz w:val="24"/>
                <w:lang w:val="fr-CA"/>
              </w:rPr>
              <w:t>Ce champ peut être vide et être quand même valide.</w:t>
            </w:r>
          </w:p>
        </w:tc>
      </w:tr>
      <w:tr w:rsidR="00715D6E" w:rsidRPr="007D3597" w:rsidTr="00715D6E">
        <w:trPr>
          <w:gridBefore w:val="1"/>
          <w:gridAfter w:val="3"/>
          <w:wBefore w:w="7" w:type="dxa"/>
          <w:wAfter w:w="18066" w:type="dxa"/>
          <w:trHeight w:val="20"/>
        </w:trPr>
        <w:tc>
          <w:tcPr>
            <w:tcW w:w="4769"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697"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1410" w:type="dxa"/>
            <w:tcBorders>
              <w:top w:val="single" w:sz="5" w:space="0" w:color="000000"/>
              <w:left w:val="single" w:sz="5" w:space="0" w:color="000000"/>
              <w:bottom w:val="nil"/>
              <w:right w:val="single" w:sz="5" w:space="0" w:color="000000"/>
            </w:tcBorders>
          </w:tcPr>
          <w:p w:rsidR="00715D6E" w:rsidRPr="00025407" w:rsidRDefault="00715D6E" w:rsidP="00715D6E">
            <w:pPr>
              <w:textAlignment w:val="baseline"/>
              <w:rPr>
                <w:rFonts w:ascii="Arial" w:eastAsia="Arial" w:hAnsi="Arial"/>
                <w:color w:val="000000"/>
                <w:sz w:val="24"/>
                <w:lang w:val="fr-CA"/>
              </w:rPr>
            </w:pPr>
          </w:p>
        </w:tc>
        <w:tc>
          <w:tcPr>
            <w:tcW w:w="5725" w:type="dxa"/>
            <w:gridSpan w:val="4"/>
            <w:tcBorders>
              <w:top w:val="single" w:sz="5" w:space="0" w:color="000000"/>
              <w:left w:val="single" w:sz="5" w:space="0" w:color="000000"/>
              <w:bottom w:val="nil"/>
              <w:right w:val="single" w:sz="5" w:space="0" w:color="000000"/>
            </w:tcBorders>
            <w:vAlign w:val="center"/>
          </w:tcPr>
          <w:p w:rsidR="00715D6E" w:rsidRPr="0065392F" w:rsidRDefault="00715D6E" w:rsidP="00715D6E">
            <w:pPr>
              <w:spacing w:line="262" w:lineRule="exact"/>
              <w:ind w:left="111"/>
              <w:textAlignment w:val="baseline"/>
              <w:rPr>
                <w:lang w:val="fr-CA"/>
              </w:rPr>
            </w:pPr>
            <w:r w:rsidRPr="0065392F">
              <w:rPr>
                <w:rFonts w:ascii="Arial" w:eastAsia="Arial" w:hAnsi="Arial"/>
                <w:color w:val="000000"/>
                <w:sz w:val="24"/>
                <w:lang w:val="fr-CA"/>
              </w:rPr>
              <w:t>La valeur totale de toutes les autres transactions pour cet importateur</w:t>
            </w:r>
            <w:r>
              <w:rPr>
                <w:rFonts w:ascii="Arial" w:eastAsia="Arial" w:hAnsi="Arial"/>
                <w:color w:val="000000"/>
                <w:sz w:val="24"/>
                <w:lang w:val="fr-CA"/>
              </w:rPr>
              <w:t>.</w:t>
            </w:r>
          </w:p>
        </w:tc>
      </w:tr>
      <w:tr w:rsidR="00715D6E" w:rsidTr="00715D6E">
        <w:trPr>
          <w:gridBefore w:val="1"/>
          <w:gridAfter w:val="3"/>
          <w:wBefore w:w="7" w:type="dxa"/>
          <w:wAfter w:w="18066" w:type="dxa"/>
          <w:trHeight w:val="20"/>
        </w:trPr>
        <w:tc>
          <w:tcPr>
            <w:tcW w:w="4769" w:type="dxa"/>
            <w:tcBorders>
              <w:top w:val="nil"/>
              <w:left w:val="single" w:sz="5" w:space="0" w:color="000000"/>
              <w:bottom w:val="nil"/>
              <w:right w:val="single" w:sz="5" w:space="0" w:color="000000"/>
            </w:tcBorders>
            <w:vAlign w:val="center"/>
          </w:tcPr>
          <w:p w:rsidR="00715D6E" w:rsidRPr="0065392F" w:rsidRDefault="00715D6E" w:rsidP="00715D6E">
            <w:pPr>
              <w:spacing w:line="258" w:lineRule="exact"/>
              <w:ind w:left="125"/>
              <w:textAlignment w:val="baseline"/>
            </w:pPr>
            <w:r>
              <w:rPr>
                <w:rFonts w:ascii="Arial" w:eastAsia="Arial" w:hAnsi="Arial"/>
                <w:color w:val="000000"/>
                <w:sz w:val="24"/>
                <w:lang w:val="fr-CA"/>
              </w:rPr>
              <w:t>DETAILS / item / TOTALS /</w:t>
            </w:r>
          </w:p>
        </w:tc>
        <w:tc>
          <w:tcPr>
            <w:tcW w:w="1697" w:type="dxa"/>
            <w:tcBorders>
              <w:top w:val="nil"/>
              <w:left w:val="single" w:sz="5" w:space="0" w:color="000000"/>
              <w:bottom w:val="nil"/>
              <w:right w:val="single" w:sz="5" w:space="0" w:color="000000"/>
            </w:tcBorders>
            <w:vAlign w:val="center"/>
          </w:tcPr>
          <w:p w:rsidR="00715D6E" w:rsidRPr="0065392F" w:rsidRDefault="00715D6E" w:rsidP="00715D6E">
            <w:pPr>
              <w:spacing w:line="258" w:lineRule="exact"/>
              <w:jc w:val="center"/>
              <w:textAlignment w:val="baseline"/>
            </w:pPr>
            <w:r>
              <w:rPr>
                <w:rFonts w:ascii="Arial" w:eastAsia="Arial" w:hAnsi="Arial"/>
                <w:color w:val="000000"/>
                <w:sz w:val="24"/>
                <w:lang w:val="fr-CA"/>
              </w:rPr>
              <w:t>xsd : decimal</w:t>
            </w:r>
          </w:p>
        </w:tc>
        <w:tc>
          <w:tcPr>
            <w:tcW w:w="1410" w:type="dxa"/>
            <w:tcBorders>
              <w:top w:val="nil"/>
              <w:left w:val="single" w:sz="5" w:space="0" w:color="000000"/>
              <w:bottom w:val="nil"/>
              <w:right w:val="single" w:sz="5" w:space="0" w:color="000000"/>
            </w:tcBorders>
            <w:vAlign w:val="center"/>
          </w:tcPr>
          <w:p w:rsidR="00715D6E" w:rsidRDefault="00715D6E" w:rsidP="00715D6E">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725" w:type="dxa"/>
            <w:gridSpan w:val="4"/>
            <w:tcBorders>
              <w:top w:val="nil"/>
              <w:left w:val="single" w:sz="5" w:space="0" w:color="000000"/>
              <w:bottom w:val="nil"/>
              <w:right w:val="single" w:sz="5" w:space="0" w:color="000000"/>
            </w:tcBorders>
          </w:tcPr>
          <w:p w:rsidR="00715D6E" w:rsidRDefault="00715D6E" w:rsidP="00715D6E">
            <w:pPr>
              <w:textAlignment w:val="baseline"/>
              <w:rPr>
                <w:rFonts w:ascii="Arial" w:eastAsia="Arial" w:hAnsi="Arial"/>
                <w:color w:val="000000"/>
                <w:sz w:val="24"/>
                <w:lang w:val="fr-CA"/>
              </w:rPr>
            </w:pPr>
          </w:p>
        </w:tc>
      </w:tr>
      <w:tr w:rsidR="00715D6E" w:rsidRPr="007D3597" w:rsidTr="00715D6E">
        <w:trPr>
          <w:gridBefore w:val="1"/>
          <w:gridAfter w:val="3"/>
          <w:wBefore w:w="7" w:type="dxa"/>
          <w:wAfter w:w="18066" w:type="dxa"/>
          <w:trHeight w:val="20"/>
        </w:trPr>
        <w:tc>
          <w:tcPr>
            <w:tcW w:w="4769" w:type="dxa"/>
            <w:tcBorders>
              <w:top w:val="nil"/>
              <w:left w:val="single" w:sz="5" w:space="0" w:color="000000"/>
              <w:bottom w:val="single" w:sz="5" w:space="0" w:color="000000"/>
              <w:right w:val="single" w:sz="5" w:space="0" w:color="000000"/>
            </w:tcBorders>
          </w:tcPr>
          <w:p w:rsidR="00715D6E" w:rsidRPr="0065392F" w:rsidRDefault="00715D6E" w:rsidP="00715D6E">
            <w:pPr>
              <w:spacing w:after="557" w:line="276" w:lineRule="exact"/>
              <w:ind w:left="125"/>
              <w:textAlignment w:val="baseline"/>
            </w:pPr>
            <w:r>
              <w:rPr>
                <w:rFonts w:ascii="Arial" w:eastAsia="Arial" w:hAnsi="Arial"/>
                <w:color w:val="000000"/>
                <w:sz w:val="24"/>
                <w:lang w:val="fr-CA"/>
              </w:rPr>
              <w:t>OTHERS_TOT</w:t>
            </w:r>
          </w:p>
        </w:tc>
        <w:tc>
          <w:tcPr>
            <w:tcW w:w="1697" w:type="dxa"/>
            <w:tcBorders>
              <w:top w:val="nil"/>
              <w:left w:val="single" w:sz="5" w:space="0" w:color="000000"/>
              <w:bottom w:val="single" w:sz="5" w:space="0" w:color="000000"/>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410" w:type="dxa"/>
            <w:tcBorders>
              <w:top w:val="nil"/>
              <w:left w:val="single" w:sz="5" w:space="0" w:color="000000"/>
              <w:bottom w:val="single" w:sz="5" w:space="0" w:color="000000"/>
              <w:right w:val="single" w:sz="5" w:space="0" w:color="000000"/>
            </w:tcBorders>
          </w:tcPr>
          <w:p w:rsidR="00715D6E" w:rsidRDefault="00715D6E" w:rsidP="00715D6E">
            <w:pPr>
              <w:tabs>
                <w:tab w:val="decimal" w:pos="792"/>
              </w:tabs>
              <w:spacing w:after="557" w:line="276"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725" w:type="dxa"/>
            <w:gridSpan w:val="4"/>
            <w:tcBorders>
              <w:top w:val="nil"/>
              <w:left w:val="single" w:sz="5" w:space="0" w:color="000000"/>
              <w:bottom w:val="single" w:sz="5" w:space="0" w:color="000000"/>
              <w:right w:val="single" w:sz="5" w:space="0" w:color="000000"/>
            </w:tcBorders>
          </w:tcPr>
          <w:p w:rsidR="00715D6E" w:rsidRDefault="00715D6E" w:rsidP="00715D6E">
            <w:pPr>
              <w:spacing w:after="4" w:line="276"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65392F">
              <w:rPr>
                <w:rFonts w:ascii="Arial" w:eastAsia="Arial" w:hAnsi="Arial"/>
                <w:color w:val="000000"/>
                <w:sz w:val="24"/>
                <w:lang w:val="fr-CA"/>
              </w:rPr>
              <w:t xml:space="preserve"> </w:t>
            </w:r>
            <w:r>
              <w:rPr>
                <w:rFonts w:ascii="Arial" w:eastAsia="Arial" w:hAnsi="Arial"/>
                <w:color w:val="000000"/>
                <w:sz w:val="24"/>
                <w:lang w:val="fr-CA"/>
              </w:rPr>
              <w:t xml:space="preserve">L’absence d’un « - » désignera une somme positive ou indiquera un solde débiteur. </w:t>
            </w:r>
          </w:p>
          <w:p w:rsidR="00715D6E" w:rsidRDefault="00715D6E" w:rsidP="00715D6E">
            <w:pPr>
              <w:spacing w:after="4" w:line="276" w:lineRule="exact"/>
              <w:ind w:left="108" w:right="504"/>
              <w:textAlignment w:val="baseline"/>
              <w:rPr>
                <w:rFonts w:ascii="Arial" w:eastAsia="Arial" w:hAnsi="Arial"/>
                <w:color w:val="000000"/>
                <w:sz w:val="24"/>
                <w:lang w:val="fr-CA"/>
              </w:rPr>
            </w:pPr>
          </w:p>
          <w:p w:rsidR="00715D6E" w:rsidRPr="0065392F" w:rsidRDefault="00715D6E" w:rsidP="00715D6E">
            <w:pPr>
              <w:spacing w:after="4" w:line="276" w:lineRule="exact"/>
              <w:ind w:left="108" w:right="504"/>
              <w:textAlignment w:val="baseline"/>
              <w:rPr>
                <w:rFonts w:ascii="Arial" w:eastAsia="Arial" w:hAnsi="Arial"/>
                <w:color w:val="000000"/>
                <w:sz w:val="24"/>
                <w:lang w:val="fr-CA"/>
              </w:rPr>
            </w:pPr>
            <w:r>
              <w:rPr>
                <w:rFonts w:ascii="Arial" w:eastAsia="Arial" w:hAnsi="Arial"/>
                <w:color w:val="000000"/>
                <w:sz w:val="24"/>
                <w:lang w:val="fr-CA"/>
              </w:rPr>
              <w:t>Ce champ peut être vide et être quand même valide.</w:t>
            </w:r>
          </w:p>
        </w:tc>
      </w:tr>
      <w:tr w:rsidR="00715D6E" w:rsidRPr="007D3597" w:rsidTr="00715D6E">
        <w:trPr>
          <w:gridBefore w:val="1"/>
          <w:gridAfter w:val="3"/>
          <w:wBefore w:w="7" w:type="dxa"/>
          <w:wAfter w:w="18066" w:type="dxa"/>
          <w:trHeight w:val="20"/>
        </w:trPr>
        <w:tc>
          <w:tcPr>
            <w:tcW w:w="4769" w:type="dxa"/>
            <w:tcBorders>
              <w:top w:val="single" w:sz="5" w:space="0" w:color="000000"/>
              <w:left w:val="single" w:sz="5" w:space="0" w:color="000000"/>
              <w:bottom w:val="single" w:sz="5" w:space="0" w:color="000000"/>
              <w:right w:val="single" w:sz="5" w:space="0" w:color="000000"/>
            </w:tcBorders>
          </w:tcPr>
          <w:p w:rsidR="00715D6E" w:rsidRPr="0065392F" w:rsidRDefault="00715D6E" w:rsidP="00715D6E">
            <w:pPr>
              <w:spacing w:before="289" w:after="1652" w:line="276" w:lineRule="exact"/>
              <w:ind w:left="120"/>
              <w:textAlignment w:val="baseline"/>
            </w:pPr>
            <w:r w:rsidRPr="00CF591E">
              <w:rPr>
                <w:rFonts w:ascii="Arial" w:eastAsia="Arial" w:hAnsi="Arial"/>
                <w:color w:val="000000"/>
                <w:sz w:val="24"/>
                <w:lang w:val="en-CA"/>
              </w:rPr>
              <w:t>DETAILS / item / TOTALS / TOTALS_TOT</w:t>
            </w:r>
          </w:p>
        </w:tc>
        <w:tc>
          <w:tcPr>
            <w:tcW w:w="1697" w:type="dxa"/>
            <w:tcBorders>
              <w:top w:val="single" w:sz="5" w:space="0" w:color="000000"/>
              <w:left w:val="single" w:sz="5" w:space="0" w:color="000000"/>
              <w:bottom w:val="single" w:sz="5" w:space="0" w:color="000000"/>
              <w:right w:val="single" w:sz="5" w:space="0" w:color="000000"/>
            </w:tcBorders>
          </w:tcPr>
          <w:p w:rsidR="00715D6E" w:rsidRPr="0065392F" w:rsidRDefault="00715D6E" w:rsidP="00715D6E">
            <w:pPr>
              <w:spacing w:before="289" w:after="1652" w:line="276" w:lineRule="exact"/>
              <w:jc w:val="center"/>
              <w:textAlignment w:val="baseline"/>
            </w:pPr>
            <w:r>
              <w:rPr>
                <w:rFonts w:ascii="Arial" w:eastAsia="Arial" w:hAnsi="Arial"/>
                <w:color w:val="000000"/>
                <w:sz w:val="24"/>
                <w:lang w:val="fr-CA"/>
              </w:rPr>
              <w:t>xsd : decimal</w:t>
            </w:r>
          </w:p>
        </w:tc>
        <w:tc>
          <w:tcPr>
            <w:tcW w:w="1410" w:type="dxa"/>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after="1378"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line="276" w:lineRule="exact"/>
              <w:ind w:left="72"/>
              <w:textAlignment w:val="baseline"/>
              <w:rPr>
                <w:lang w:val="fr-CA"/>
              </w:rPr>
            </w:pPr>
            <w:r>
              <w:rPr>
                <w:rFonts w:ascii="Arial" w:eastAsia="Arial" w:hAnsi="Arial"/>
                <w:color w:val="000000"/>
                <w:sz w:val="24"/>
                <w:lang w:val="fr-CA"/>
              </w:rPr>
              <w:t>La valeur totale de toutes les transactions pour cet importateur.</w:t>
            </w:r>
          </w:p>
          <w:p w:rsidR="00715D6E" w:rsidRPr="00853565" w:rsidRDefault="00715D6E" w:rsidP="00715D6E">
            <w:pPr>
              <w:spacing w:before="278" w:line="276" w:lineRule="exact"/>
              <w:ind w:left="72" w:right="504"/>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853565">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p w:rsidR="00715D6E" w:rsidRPr="00853565" w:rsidRDefault="00715D6E" w:rsidP="00715D6E">
            <w:pPr>
              <w:spacing w:before="276" w:line="272" w:lineRule="exact"/>
              <w:ind w:left="72"/>
              <w:textAlignment w:val="baseline"/>
              <w:rPr>
                <w:lang w:val="fr-CA"/>
              </w:rPr>
            </w:pPr>
            <w:r>
              <w:rPr>
                <w:rFonts w:ascii="Arial" w:eastAsia="Arial" w:hAnsi="Arial"/>
                <w:color w:val="000000"/>
                <w:sz w:val="24"/>
                <w:lang w:val="fr-CA"/>
              </w:rPr>
              <w:t>Doit comprendre des valeurs ou un zéro, un champ vide n’est pas valide.</w:t>
            </w:r>
          </w:p>
        </w:tc>
      </w:tr>
      <w:tr w:rsidR="00715D6E" w:rsidRPr="004751F5" w:rsidTr="00715D6E">
        <w:trPr>
          <w:gridBefore w:val="1"/>
          <w:gridAfter w:val="3"/>
          <w:wBefore w:w="7" w:type="dxa"/>
          <w:wAfter w:w="18066" w:type="dxa"/>
          <w:trHeight w:val="20"/>
        </w:trPr>
        <w:tc>
          <w:tcPr>
            <w:tcW w:w="4769" w:type="dxa"/>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after="261" w:line="276" w:lineRule="exact"/>
              <w:ind w:left="120"/>
              <w:textAlignment w:val="baseline"/>
            </w:pPr>
            <w:r w:rsidRPr="00CF591E">
              <w:rPr>
                <w:rFonts w:ascii="Arial" w:eastAsia="Arial" w:hAnsi="Arial"/>
                <w:color w:val="000000"/>
                <w:sz w:val="24"/>
                <w:lang w:val="en-CA"/>
              </w:rPr>
              <w:t>DETAILS/ item / TOTALS/ RECS_TOT</w:t>
            </w:r>
          </w:p>
        </w:tc>
        <w:tc>
          <w:tcPr>
            <w:tcW w:w="1697" w:type="dxa"/>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after="261" w:line="276" w:lineRule="exact"/>
              <w:jc w:val="center"/>
              <w:textAlignment w:val="baseline"/>
            </w:pPr>
            <w:r>
              <w:rPr>
                <w:rFonts w:ascii="Arial" w:eastAsia="Arial" w:hAnsi="Arial"/>
                <w:color w:val="000000"/>
                <w:sz w:val="24"/>
                <w:lang w:val="fr-CA"/>
              </w:rPr>
              <w:t>xsd : int</w:t>
            </w:r>
          </w:p>
        </w:tc>
        <w:tc>
          <w:tcPr>
            <w:tcW w:w="1410" w:type="dxa"/>
            <w:tcBorders>
              <w:top w:val="single" w:sz="5" w:space="0" w:color="000000"/>
              <w:left w:val="single" w:sz="5" w:space="0" w:color="000000"/>
              <w:bottom w:val="single" w:sz="5" w:space="0" w:color="000000"/>
              <w:right w:val="single" w:sz="5" w:space="0" w:color="000000"/>
            </w:tcBorders>
          </w:tcPr>
          <w:p w:rsidR="00715D6E" w:rsidRDefault="00715D6E" w:rsidP="00715D6E">
            <w:pPr>
              <w:spacing w:after="261"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line="272" w:lineRule="exact"/>
              <w:ind w:left="108" w:right="324"/>
              <w:textAlignment w:val="baseline"/>
              <w:rPr>
                <w:rFonts w:ascii="Arial" w:eastAsia="Arial" w:hAnsi="Arial"/>
                <w:color w:val="000000"/>
                <w:sz w:val="24"/>
                <w:lang w:val="fr-CA"/>
              </w:rPr>
            </w:pPr>
            <w:r>
              <w:rPr>
                <w:rFonts w:ascii="Arial" w:eastAsia="Arial" w:hAnsi="Arial"/>
                <w:color w:val="000000"/>
                <w:sz w:val="24"/>
                <w:lang w:val="fr-CA"/>
              </w:rPr>
              <w:t>Nombre d’articles de ligne dans cet ensemble de transactions.</w:t>
            </w:r>
            <w:r w:rsidRPr="00853565">
              <w:rPr>
                <w:rFonts w:ascii="Arial" w:eastAsia="Arial" w:hAnsi="Arial"/>
                <w:color w:val="000000"/>
                <w:sz w:val="24"/>
                <w:lang w:val="fr-CA"/>
              </w:rPr>
              <w:t xml:space="preserve"> </w:t>
            </w:r>
            <w:r>
              <w:rPr>
                <w:rFonts w:ascii="Arial" w:eastAsia="Arial" w:hAnsi="Arial"/>
                <w:color w:val="000000"/>
                <w:sz w:val="24"/>
                <w:lang w:val="fr-CA"/>
              </w:rPr>
              <w:t>Un par compte RM.</w:t>
            </w:r>
          </w:p>
        </w:tc>
      </w:tr>
      <w:tr w:rsidR="00715D6E" w:rsidRPr="007D3597" w:rsidTr="00715D6E">
        <w:trPr>
          <w:gridBefore w:val="1"/>
          <w:gridAfter w:val="3"/>
          <w:wBefore w:w="7" w:type="dxa"/>
          <w:wAfter w:w="18066" w:type="dxa"/>
          <w:trHeight w:val="20"/>
        </w:trPr>
        <w:tc>
          <w:tcPr>
            <w:tcW w:w="13601" w:type="dxa"/>
            <w:gridSpan w:val="7"/>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025407" w:rsidRDefault="00715D6E" w:rsidP="00715D6E">
            <w:pPr>
              <w:spacing w:before="289" w:line="275" w:lineRule="exact"/>
              <w:ind w:left="72"/>
              <w:textAlignment w:val="baseline"/>
              <w:rPr>
                <w:lang w:val="fr-CA"/>
              </w:rPr>
            </w:pPr>
            <w:r w:rsidRPr="00025407">
              <w:rPr>
                <w:rFonts w:ascii="Arial" w:eastAsia="Arial" w:hAnsi="Arial"/>
                <w:color w:val="000000"/>
                <w:sz w:val="24"/>
                <w:lang w:val="fr-CA"/>
              </w:rPr>
              <w:t>DETAILS/item/OTHERS</w:t>
            </w:r>
          </w:p>
          <w:p w:rsidR="00715D6E" w:rsidRPr="00025407" w:rsidRDefault="00715D6E" w:rsidP="00715D6E">
            <w:pPr>
              <w:spacing w:line="275" w:lineRule="exact"/>
              <w:ind w:left="72"/>
              <w:textAlignment w:val="baseline"/>
              <w:rPr>
                <w:lang w:val="fr-CA"/>
              </w:rPr>
            </w:pPr>
            <w:r w:rsidRPr="00025407">
              <w:rPr>
                <w:rFonts w:ascii="Arial" w:eastAsia="Arial" w:hAnsi="Arial"/>
                <w:color w:val="000000"/>
                <w:sz w:val="24"/>
                <w:lang w:val="fr-CA"/>
              </w:rPr>
              <w:t>(Autres transactions et à l’étude)</w:t>
            </w:r>
          </w:p>
          <w:p w:rsidR="00715D6E" w:rsidRPr="00025407" w:rsidRDefault="00715D6E" w:rsidP="00715D6E">
            <w:pPr>
              <w:spacing w:before="2" w:after="265" w:line="276" w:lineRule="exact"/>
              <w:ind w:left="72"/>
              <w:textAlignment w:val="baseline"/>
              <w:rPr>
                <w:lang w:val="fr-CA"/>
              </w:rPr>
            </w:pPr>
            <w:r w:rsidRPr="00025407">
              <w:rPr>
                <w:rFonts w:ascii="Arial" w:eastAsia="Arial" w:hAnsi="Arial"/>
                <w:color w:val="000000"/>
                <w:sz w:val="24"/>
                <w:lang w:val="fr-CA"/>
              </w:rPr>
              <w:lastRenderedPageBreak/>
              <w:t>Il s’agit d’un segment optionnel qui sera seulement produit et envoyé lorsqu’il y a des transactions.</w:t>
            </w:r>
          </w:p>
        </w:tc>
      </w:tr>
      <w:tr w:rsidR="00715D6E" w:rsidRPr="007D3597" w:rsidTr="00715D6E">
        <w:trPr>
          <w:gridBefore w:val="1"/>
          <w:gridAfter w:val="3"/>
          <w:wBefore w:w="7" w:type="dxa"/>
          <w:wAfter w:w="18066" w:type="dxa"/>
          <w:trHeight w:val="20"/>
        </w:trPr>
        <w:tc>
          <w:tcPr>
            <w:tcW w:w="4769" w:type="dxa"/>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853565" w:rsidRDefault="00715D6E" w:rsidP="00715D6E">
            <w:pPr>
              <w:spacing w:line="267" w:lineRule="exact"/>
              <w:ind w:left="120"/>
              <w:textAlignment w:val="baseline"/>
            </w:pPr>
            <w:r>
              <w:rPr>
                <w:rFonts w:ascii="Arial" w:eastAsia="Arial" w:hAnsi="Arial"/>
                <w:color w:val="000000"/>
                <w:sz w:val="24"/>
                <w:lang w:val="fr-CA"/>
              </w:rPr>
              <w:lastRenderedPageBreak/>
              <w:t>DETAILS/item/OTHERS / item</w:t>
            </w:r>
          </w:p>
        </w:tc>
        <w:tc>
          <w:tcPr>
            <w:tcW w:w="1697" w:type="dxa"/>
            <w:tcBorders>
              <w:top w:val="single" w:sz="5" w:space="0" w:color="000000"/>
              <w:left w:val="single" w:sz="5" w:space="0" w:color="000000"/>
              <w:bottom w:val="single" w:sz="5" w:space="0" w:color="000000"/>
              <w:right w:val="single" w:sz="5" w:space="0" w:color="000000"/>
            </w:tcBorders>
            <w:shd w:val="clear" w:color="F8EBF2" w:fill="F8EBF2"/>
          </w:tcPr>
          <w:p w:rsidR="00715D6E" w:rsidRDefault="00715D6E" w:rsidP="00715D6E">
            <w:pPr>
              <w:textAlignment w:val="baseline"/>
              <w:rPr>
                <w:rFonts w:ascii="Arial" w:eastAsia="Arial" w:hAnsi="Arial"/>
                <w:color w:val="000000"/>
                <w:sz w:val="24"/>
                <w:lang w:val="fr-CA"/>
              </w:rPr>
            </w:pPr>
          </w:p>
        </w:tc>
        <w:tc>
          <w:tcPr>
            <w:tcW w:w="1410" w:type="dxa"/>
            <w:tcBorders>
              <w:top w:val="single" w:sz="5" w:space="0" w:color="000000"/>
              <w:left w:val="single" w:sz="5" w:space="0" w:color="000000"/>
              <w:bottom w:val="single" w:sz="5" w:space="0" w:color="000000"/>
              <w:right w:val="single" w:sz="5" w:space="0" w:color="000000"/>
            </w:tcBorders>
            <w:shd w:val="clear" w:color="F8EBF2" w:fill="F8EBF2"/>
          </w:tcPr>
          <w:p w:rsidR="00715D6E" w:rsidRDefault="00715D6E" w:rsidP="00715D6E">
            <w:pPr>
              <w:textAlignment w:val="baseline"/>
              <w:rPr>
                <w:rFonts w:ascii="Arial" w:eastAsia="Arial" w:hAnsi="Arial"/>
                <w:color w:val="000000"/>
                <w:sz w:val="24"/>
                <w:lang w:val="fr-CA"/>
              </w:rPr>
            </w:pPr>
          </w:p>
        </w:tc>
        <w:tc>
          <w:tcPr>
            <w:tcW w:w="5725" w:type="dxa"/>
            <w:gridSpan w:val="4"/>
            <w:tcBorders>
              <w:top w:val="single" w:sz="5" w:space="0" w:color="000000"/>
              <w:left w:val="single" w:sz="5" w:space="0" w:color="000000"/>
              <w:bottom w:val="single" w:sz="5" w:space="0" w:color="000000"/>
              <w:right w:val="single" w:sz="5" w:space="0" w:color="000000"/>
            </w:tcBorders>
            <w:shd w:val="clear" w:color="F8EBF2" w:fill="F8EBF2"/>
            <w:vAlign w:val="center"/>
          </w:tcPr>
          <w:p w:rsidR="00715D6E" w:rsidRPr="00025407" w:rsidRDefault="00715D6E" w:rsidP="00715D6E">
            <w:pPr>
              <w:spacing w:line="267" w:lineRule="exact"/>
              <w:ind w:left="111"/>
              <w:textAlignment w:val="baseline"/>
              <w:rPr>
                <w:lang w:val="fr-CA"/>
              </w:rPr>
            </w:pPr>
            <w:r>
              <w:rPr>
                <w:rFonts w:ascii="Arial" w:eastAsia="Arial" w:hAnsi="Arial"/>
                <w:color w:val="000000"/>
                <w:sz w:val="24"/>
                <w:lang w:val="fr-CA"/>
              </w:rPr>
              <w:t>Possibilité de boucle (sans borne)</w:t>
            </w:r>
          </w:p>
        </w:tc>
      </w:tr>
      <w:tr w:rsidR="00715D6E" w:rsidTr="00715D6E">
        <w:trPr>
          <w:gridBefore w:val="1"/>
          <w:gridAfter w:val="3"/>
          <w:wBefore w:w="7" w:type="dxa"/>
          <w:wAfter w:w="18066" w:type="dxa"/>
          <w:trHeight w:val="20"/>
        </w:trPr>
        <w:tc>
          <w:tcPr>
            <w:tcW w:w="4769" w:type="dxa"/>
            <w:tcBorders>
              <w:top w:val="single" w:sz="5" w:space="0" w:color="000000"/>
              <w:left w:val="single" w:sz="5" w:space="0" w:color="000000"/>
              <w:bottom w:val="single" w:sz="5" w:space="0" w:color="000000"/>
              <w:right w:val="single" w:sz="5" w:space="0" w:color="000000"/>
            </w:tcBorders>
            <w:vAlign w:val="center"/>
          </w:tcPr>
          <w:p w:rsidR="00715D6E" w:rsidRPr="00853565" w:rsidRDefault="00715D6E" w:rsidP="00715D6E">
            <w:pPr>
              <w:spacing w:before="285" w:after="265" w:line="276" w:lineRule="exact"/>
              <w:ind w:left="120"/>
              <w:textAlignment w:val="baseline"/>
            </w:pPr>
            <w:r w:rsidRPr="00CF591E">
              <w:rPr>
                <w:rFonts w:ascii="Arial" w:eastAsia="Arial" w:hAnsi="Arial"/>
                <w:color w:val="000000"/>
                <w:sz w:val="24"/>
                <w:lang w:val="en-CA"/>
              </w:rPr>
              <w:t>DETAILS/item/OTHERS / item / LINES</w:t>
            </w:r>
          </w:p>
        </w:tc>
        <w:tc>
          <w:tcPr>
            <w:tcW w:w="1697" w:type="dxa"/>
            <w:tcBorders>
              <w:top w:val="single" w:sz="5" w:space="0" w:color="000000"/>
              <w:left w:val="single" w:sz="5" w:space="0" w:color="000000"/>
              <w:bottom w:val="single" w:sz="5" w:space="0" w:color="000000"/>
              <w:right w:val="single" w:sz="5" w:space="0" w:color="000000"/>
            </w:tcBorders>
            <w:vAlign w:val="center"/>
          </w:tcPr>
          <w:p w:rsidR="00715D6E" w:rsidRPr="00853565" w:rsidRDefault="00715D6E" w:rsidP="00715D6E">
            <w:pPr>
              <w:spacing w:before="285" w:after="265" w:line="276" w:lineRule="exact"/>
              <w:jc w:val="center"/>
              <w:textAlignment w:val="baseline"/>
            </w:pPr>
            <w:r>
              <w:rPr>
                <w:rFonts w:ascii="Arial" w:eastAsia="Arial" w:hAnsi="Arial"/>
                <w:color w:val="000000"/>
                <w:sz w:val="24"/>
                <w:lang w:val="fr-CA"/>
              </w:rPr>
              <w:t>xsd : int</w:t>
            </w:r>
          </w:p>
        </w:tc>
        <w:tc>
          <w:tcPr>
            <w:tcW w:w="1410" w:type="dxa"/>
            <w:tcBorders>
              <w:top w:val="single" w:sz="5" w:space="0" w:color="000000"/>
              <w:left w:val="single" w:sz="5" w:space="0" w:color="000000"/>
              <w:bottom w:val="single" w:sz="5" w:space="0" w:color="000000"/>
              <w:right w:val="single" w:sz="5" w:space="0" w:color="000000"/>
            </w:tcBorders>
            <w:vAlign w:val="center"/>
          </w:tcPr>
          <w:p w:rsidR="00715D6E" w:rsidRDefault="00715D6E" w:rsidP="00715D6E">
            <w:pPr>
              <w:spacing w:before="285" w:after="265"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Default="00715D6E" w:rsidP="00715D6E">
            <w:pPr>
              <w:textAlignment w:val="baseline"/>
              <w:rPr>
                <w:rFonts w:ascii="Arial" w:eastAsia="Arial" w:hAnsi="Arial"/>
                <w:color w:val="000000"/>
                <w:sz w:val="24"/>
                <w:lang w:val="fr-CA"/>
              </w:rPr>
            </w:pPr>
          </w:p>
        </w:tc>
      </w:tr>
      <w:tr w:rsidR="00715D6E" w:rsidRPr="00853565" w:rsidTr="00715D6E">
        <w:trPr>
          <w:gridBefore w:val="1"/>
          <w:gridAfter w:val="3"/>
          <w:wBefore w:w="7" w:type="dxa"/>
          <w:wAfter w:w="18066" w:type="dxa"/>
          <w:trHeight w:val="1644"/>
        </w:trPr>
        <w:tc>
          <w:tcPr>
            <w:tcW w:w="4769" w:type="dxa"/>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before="293" w:after="548" w:line="273" w:lineRule="exact"/>
              <w:ind w:left="108" w:right="1296"/>
              <w:textAlignment w:val="baseline"/>
            </w:pPr>
            <w:r w:rsidRPr="00CF591E">
              <w:rPr>
                <w:rFonts w:ascii="Arial" w:eastAsia="Arial" w:hAnsi="Arial"/>
                <w:color w:val="000000"/>
                <w:sz w:val="24"/>
                <w:lang w:val="en-CA"/>
              </w:rPr>
              <w:t>DETAILS/item/OTHERS / item / DOC_DATE</w:t>
            </w:r>
          </w:p>
        </w:tc>
        <w:tc>
          <w:tcPr>
            <w:tcW w:w="1697" w:type="dxa"/>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before="290" w:after="821" w:line="276" w:lineRule="exact"/>
              <w:jc w:val="center"/>
              <w:textAlignment w:val="baseline"/>
            </w:pPr>
            <w:r>
              <w:rPr>
                <w:rFonts w:ascii="Arial" w:eastAsia="Arial" w:hAnsi="Arial"/>
                <w:color w:val="000000"/>
                <w:sz w:val="24"/>
                <w:lang w:val="fr-CA"/>
              </w:rPr>
              <w:t>xsd : date</w:t>
            </w:r>
          </w:p>
        </w:tc>
        <w:tc>
          <w:tcPr>
            <w:tcW w:w="1410" w:type="dxa"/>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90" w:after="821"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Pr="007B2854" w:rsidRDefault="00715D6E" w:rsidP="00715D6E">
            <w:pPr>
              <w:spacing w:line="272" w:lineRule="exact"/>
              <w:ind w:left="108" w:right="324"/>
              <w:textAlignment w:val="baseline"/>
              <w:rPr>
                <w:rFonts w:ascii="Arial" w:eastAsia="Arial" w:hAnsi="Arial"/>
                <w:color w:val="000000"/>
                <w:sz w:val="24"/>
                <w:lang w:val="fr-CA"/>
              </w:rPr>
            </w:pPr>
            <w:r w:rsidRPr="007B2854">
              <w:rPr>
                <w:rFonts w:ascii="Arial" w:eastAsia="Arial" w:hAnsi="Arial"/>
                <w:color w:val="000000"/>
                <w:sz w:val="24"/>
                <w:lang w:val="fr-CA"/>
              </w:rPr>
              <w:t>Format : AAAA-MM-JJ Date du document.</w:t>
            </w:r>
          </w:p>
          <w:p w:rsidR="00715D6E" w:rsidRDefault="00715D6E" w:rsidP="00715D6E">
            <w:pPr>
              <w:spacing w:line="272" w:lineRule="exact"/>
              <w:ind w:left="108" w:right="324"/>
              <w:textAlignment w:val="baseline"/>
              <w:rPr>
                <w:rFonts w:ascii="Arial" w:eastAsia="Arial" w:hAnsi="Arial"/>
                <w:color w:val="000000"/>
                <w:sz w:val="24"/>
                <w:lang w:val="fr-CA"/>
              </w:rPr>
            </w:pPr>
          </w:p>
          <w:p w:rsidR="00715D6E" w:rsidRPr="00853565" w:rsidRDefault="00715D6E" w:rsidP="00715D6E">
            <w:pPr>
              <w:spacing w:line="272" w:lineRule="exact"/>
              <w:ind w:left="108" w:right="324"/>
              <w:textAlignment w:val="baseline"/>
              <w:rPr>
                <w:lang w:val="fr-CA"/>
              </w:rPr>
            </w:pPr>
            <w:r w:rsidRPr="007B2854">
              <w:rPr>
                <w:rFonts w:ascii="Arial" w:eastAsia="Arial" w:hAnsi="Arial"/>
                <w:color w:val="000000"/>
                <w:sz w:val="24"/>
                <w:lang w:val="fr-CA"/>
              </w:rPr>
              <w:t>Champ obligatoire</w:t>
            </w:r>
          </w:p>
        </w:tc>
      </w:tr>
      <w:tr w:rsidR="00715D6E" w:rsidRPr="007D3597" w:rsidTr="00715D6E">
        <w:trPr>
          <w:gridBefore w:val="1"/>
          <w:gridAfter w:val="3"/>
          <w:wBefore w:w="7" w:type="dxa"/>
          <w:wAfter w:w="18066" w:type="dxa"/>
          <w:trHeight w:val="548"/>
        </w:trPr>
        <w:tc>
          <w:tcPr>
            <w:tcW w:w="4769" w:type="dxa"/>
            <w:vMerge w:val="restart"/>
            <w:tcBorders>
              <w:top w:val="single" w:sz="5" w:space="0" w:color="000000"/>
              <w:left w:val="single" w:sz="5" w:space="0" w:color="000000"/>
              <w:bottom w:val="single" w:sz="0" w:space="0" w:color="000000"/>
              <w:right w:val="single" w:sz="5" w:space="0" w:color="000000"/>
            </w:tcBorders>
          </w:tcPr>
          <w:p w:rsidR="00715D6E" w:rsidRPr="00C320ED" w:rsidRDefault="00715D6E" w:rsidP="00715D6E">
            <w:pPr>
              <w:spacing w:before="283" w:after="496" w:line="278" w:lineRule="exact"/>
              <w:ind w:left="108" w:right="1296"/>
              <w:textAlignment w:val="baseline"/>
              <w:rPr>
                <w:lang w:val="en-CA"/>
              </w:rPr>
            </w:pPr>
            <w:r w:rsidRPr="00C320ED">
              <w:rPr>
                <w:rFonts w:ascii="Arial" w:eastAsia="Arial" w:hAnsi="Arial"/>
                <w:color w:val="000000"/>
                <w:sz w:val="24"/>
                <w:lang w:val="en-CA"/>
              </w:rPr>
              <w:t>DETAILS/item/OTHERS / item / DOC_TYPE</w:t>
            </w:r>
          </w:p>
        </w:tc>
        <w:tc>
          <w:tcPr>
            <w:tcW w:w="1697" w:type="dxa"/>
            <w:vMerge w:val="restart"/>
            <w:tcBorders>
              <w:top w:val="single" w:sz="5" w:space="0" w:color="000000"/>
              <w:left w:val="single" w:sz="5" w:space="0" w:color="000000"/>
              <w:bottom w:val="single" w:sz="0" w:space="0" w:color="000000"/>
              <w:right w:val="single" w:sz="5" w:space="0" w:color="000000"/>
            </w:tcBorders>
          </w:tcPr>
          <w:p w:rsidR="00715D6E" w:rsidRPr="0083630D" w:rsidRDefault="00715D6E" w:rsidP="00715D6E">
            <w:pPr>
              <w:spacing w:before="285" w:after="774" w:line="276" w:lineRule="exact"/>
              <w:jc w:val="center"/>
              <w:textAlignment w:val="baseline"/>
              <w:rPr>
                <w:lang w:val="fr-CA"/>
              </w:rPr>
            </w:pPr>
            <w:r>
              <w:rPr>
                <w:rFonts w:ascii="Arial" w:eastAsia="Arial" w:hAnsi="Arial"/>
                <w:color w:val="000000"/>
                <w:sz w:val="24"/>
                <w:lang w:val="fr-CA"/>
              </w:rPr>
              <w:t>xsd : string</w:t>
            </w:r>
          </w:p>
        </w:tc>
        <w:tc>
          <w:tcPr>
            <w:tcW w:w="1410" w:type="dxa"/>
            <w:vMerge w:val="restart"/>
            <w:tcBorders>
              <w:top w:val="single" w:sz="5" w:space="0" w:color="000000"/>
              <w:left w:val="single" w:sz="5" w:space="0" w:color="000000"/>
              <w:bottom w:val="single" w:sz="0" w:space="0" w:color="000000"/>
              <w:right w:val="single" w:sz="5" w:space="0" w:color="000000"/>
            </w:tcBorders>
          </w:tcPr>
          <w:p w:rsidR="00715D6E" w:rsidRDefault="00715D6E" w:rsidP="00715D6E">
            <w:pPr>
              <w:spacing w:before="285" w:after="774"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20</w:t>
            </w:r>
          </w:p>
        </w:tc>
        <w:tc>
          <w:tcPr>
            <w:tcW w:w="4484" w:type="dxa"/>
            <w:gridSpan w:val="2"/>
            <w:tcBorders>
              <w:top w:val="single" w:sz="5" w:space="0" w:color="000000"/>
              <w:left w:val="single" w:sz="5" w:space="0" w:color="000000"/>
              <w:bottom w:val="single" w:sz="5" w:space="0" w:color="000000"/>
              <w:right w:val="single" w:sz="5" w:space="0" w:color="000000"/>
            </w:tcBorders>
          </w:tcPr>
          <w:p w:rsidR="00715D6E" w:rsidRPr="001F7E2E" w:rsidRDefault="00715D6E" w:rsidP="00715D6E">
            <w:pPr>
              <w:spacing w:line="272" w:lineRule="exact"/>
              <w:ind w:left="111"/>
              <w:textAlignment w:val="baseline"/>
              <w:rPr>
                <w:lang w:val="fr-CA"/>
              </w:rPr>
            </w:pPr>
            <w:r>
              <w:rPr>
                <w:rFonts w:ascii="Arial" w:eastAsia="Arial" w:hAnsi="Arial"/>
                <w:color w:val="000000"/>
                <w:sz w:val="24"/>
                <w:lang w:val="fr-CA"/>
              </w:rPr>
              <w:t>Les types de documents sont :</w:t>
            </w:r>
          </w:p>
        </w:tc>
        <w:tc>
          <w:tcPr>
            <w:tcW w:w="1241" w:type="dxa"/>
            <w:gridSpan w:val="2"/>
            <w:vMerge w:val="restart"/>
            <w:tcBorders>
              <w:top w:val="single" w:sz="5" w:space="0" w:color="000000"/>
              <w:left w:val="single" w:sz="5" w:space="0" w:color="000000"/>
              <w:bottom w:val="single" w:sz="0" w:space="0" w:color="000000"/>
              <w:right w:val="single" w:sz="5" w:space="0" w:color="000000"/>
            </w:tcBorders>
          </w:tcPr>
          <w:p w:rsidR="00715D6E" w:rsidRPr="00853565" w:rsidRDefault="00715D6E" w:rsidP="00715D6E">
            <w:pPr>
              <w:textAlignment w:val="baseline"/>
              <w:rPr>
                <w:rFonts w:ascii="Arial" w:eastAsia="Arial" w:hAnsi="Arial"/>
                <w:color w:val="000000"/>
                <w:sz w:val="24"/>
                <w:lang w:val="fr-CA"/>
              </w:rPr>
            </w:pPr>
          </w:p>
        </w:tc>
      </w:tr>
      <w:tr w:rsidR="00715D6E" w:rsidTr="00715D6E">
        <w:trPr>
          <w:gridBefore w:val="1"/>
          <w:gridAfter w:val="3"/>
          <w:wBefore w:w="7" w:type="dxa"/>
          <w:wAfter w:w="18066" w:type="dxa"/>
          <w:trHeight w:val="510"/>
        </w:trPr>
        <w:tc>
          <w:tcPr>
            <w:tcW w:w="4769" w:type="dxa"/>
            <w:vMerge/>
            <w:tcBorders>
              <w:top w:val="single" w:sz="0" w:space="0" w:color="000000"/>
              <w:left w:val="single" w:sz="5" w:space="0" w:color="000000"/>
              <w:bottom w:val="single" w:sz="0" w:space="0" w:color="000000"/>
              <w:right w:val="single" w:sz="5" w:space="0" w:color="000000"/>
            </w:tcBorders>
          </w:tcPr>
          <w:p w:rsidR="00715D6E" w:rsidRPr="00853565" w:rsidRDefault="00715D6E" w:rsidP="00715D6E">
            <w:pPr>
              <w:rPr>
                <w:lang w:val="fr-CA"/>
              </w:rPr>
            </w:pPr>
          </w:p>
        </w:tc>
        <w:tc>
          <w:tcPr>
            <w:tcW w:w="1697" w:type="dxa"/>
            <w:vMerge/>
            <w:tcBorders>
              <w:top w:val="single" w:sz="0" w:space="0" w:color="000000"/>
              <w:left w:val="single" w:sz="5" w:space="0" w:color="000000"/>
              <w:bottom w:val="single" w:sz="0" w:space="0" w:color="000000"/>
              <w:right w:val="single" w:sz="5" w:space="0" w:color="000000"/>
            </w:tcBorders>
          </w:tcPr>
          <w:p w:rsidR="00715D6E" w:rsidRPr="00853565" w:rsidRDefault="00715D6E" w:rsidP="00715D6E">
            <w:pPr>
              <w:rPr>
                <w:lang w:val="fr-CA"/>
              </w:rPr>
            </w:pPr>
          </w:p>
        </w:tc>
        <w:tc>
          <w:tcPr>
            <w:tcW w:w="1410" w:type="dxa"/>
            <w:vMerge/>
            <w:tcBorders>
              <w:top w:val="single" w:sz="0" w:space="0" w:color="000000"/>
              <w:left w:val="single" w:sz="5" w:space="0" w:color="000000"/>
              <w:bottom w:val="single" w:sz="0" w:space="0" w:color="000000"/>
              <w:right w:val="single" w:sz="5" w:space="0" w:color="000000"/>
            </w:tcBorders>
          </w:tcPr>
          <w:p w:rsidR="00715D6E" w:rsidRPr="00853565" w:rsidRDefault="00715D6E" w:rsidP="00715D6E">
            <w:pPr>
              <w:rPr>
                <w:lang w:val="fr-CA"/>
              </w:rPr>
            </w:pPr>
          </w:p>
        </w:tc>
        <w:tc>
          <w:tcPr>
            <w:tcW w:w="1521" w:type="dxa"/>
            <w:tcBorders>
              <w:top w:val="single" w:sz="5" w:space="0" w:color="000000"/>
              <w:left w:val="single" w:sz="5" w:space="0" w:color="000000"/>
              <w:bottom w:val="single" w:sz="5" w:space="0" w:color="000000"/>
              <w:right w:val="single" w:sz="5" w:space="0" w:color="000000"/>
            </w:tcBorders>
            <w:shd w:val="clear" w:color="D9D9D9" w:fill="D9D9D9"/>
          </w:tcPr>
          <w:p w:rsidR="00715D6E" w:rsidRPr="00853565" w:rsidRDefault="00715D6E" w:rsidP="00715D6E">
            <w:pPr>
              <w:spacing w:line="202" w:lineRule="exact"/>
              <w:ind w:left="216" w:right="468"/>
              <w:textAlignment w:val="baseline"/>
              <w:rPr>
                <w:lang w:val="fr-CA"/>
              </w:rPr>
            </w:pPr>
            <w:r>
              <w:rPr>
                <w:rFonts w:ascii="Arial" w:eastAsia="Arial" w:hAnsi="Arial"/>
                <w:color w:val="000000"/>
                <w:sz w:val="18"/>
                <w:lang w:val="fr-CA"/>
              </w:rPr>
              <w:t>Type de document</w:t>
            </w:r>
          </w:p>
        </w:tc>
        <w:tc>
          <w:tcPr>
            <w:tcW w:w="2963" w:type="dxa"/>
            <w:tcBorders>
              <w:top w:val="single" w:sz="5" w:space="0" w:color="000000"/>
              <w:left w:val="single" w:sz="5" w:space="0" w:color="000000"/>
              <w:bottom w:val="single" w:sz="5" w:space="0" w:color="000000"/>
              <w:right w:val="single" w:sz="5" w:space="0" w:color="000000"/>
            </w:tcBorders>
            <w:shd w:val="clear" w:color="D9D9D9" w:fill="D9D9D9"/>
          </w:tcPr>
          <w:p w:rsidR="00715D6E" w:rsidRPr="00853565" w:rsidRDefault="00715D6E" w:rsidP="00715D6E">
            <w:pPr>
              <w:spacing w:after="198" w:line="207" w:lineRule="exact"/>
              <w:ind w:left="110"/>
              <w:textAlignment w:val="baseline"/>
            </w:pPr>
            <w:r>
              <w:rPr>
                <w:rFonts w:ascii="Arial" w:eastAsia="Arial" w:hAnsi="Arial"/>
                <w:color w:val="000000"/>
                <w:sz w:val="18"/>
                <w:lang w:val="fr-CA"/>
              </w:rPr>
              <w:t>Description</w:t>
            </w:r>
          </w:p>
        </w:tc>
        <w:tc>
          <w:tcPr>
            <w:tcW w:w="1241" w:type="dxa"/>
            <w:gridSpan w:val="2"/>
            <w:vMerge/>
            <w:tcBorders>
              <w:top w:val="single" w:sz="0" w:space="0" w:color="000000"/>
              <w:left w:val="single" w:sz="5" w:space="0" w:color="000000"/>
              <w:bottom w:val="single" w:sz="0" w:space="0" w:color="000000"/>
              <w:right w:val="single" w:sz="5" w:space="0" w:color="000000"/>
            </w:tcBorders>
          </w:tcPr>
          <w:p w:rsidR="00715D6E" w:rsidRDefault="00715D6E" w:rsidP="00715D6E">
            <w:pPr>
              <w:rPr>
                <w:lang w:val="fr-CA"/>
              </w:rPr>
            </w:pPr>
          </w:p>
        </w:tc>
      </w:tr>
      <w:tr w:rsidR="00715D6E" w:rsidRPr="007D3597" w:rsidTr="00715D6E">
        <w:trPr>
          <w:gridBefore w:val="1"/>
          <w:gridAfter w:val="3"/>
          <w:wBefore w:w="7" w:type="dxa"/>
          <w:wAfter w:w="18066" w:type="dxa"/>
          <w:trHeight w:val="510"/>
        </w:trPr>
        <w:tc>
          <w:tcPr>
            <w:tcW w:w="4769" w:type="dxa"/>
            <w:vMerge/>
            <w:tcBorders>
              <w:top w:val="single" w:sz="0" w:space="0" w:color="000000"/>
              <w:left w:val="single" w:sz="5" w:space="0" w:color="000000"/>
              <w:bottom w:val="single" w:sz="5" w:space="0" w:color="000000"/>
              <w:right w:val="single" w:sz="5" w:space="0" w:color="000000"/>
            </w:tcBorders>
          </w:tcPr>
          <w:p w:rsidR="00715D6E" w:rsidRDefault="00715D6E" w:rsidP="00715D6E">
            <w:pPr>
              <w:rPr>
                <w:lang w:val="fr-CA"/>
              </w:rPr>
            </w:pPr>
          </w:p>
        </w:tc>
        <w:tc>
          <w:tcPr>
            <w:tcW w:w="1697" w:type="dxa"/>
            <w:vMerge/>
            <w:tcBorders>
              <w:top w:val="single" w:sz="0" w:space="0" w:color="000000"/>
              <w:left w:val="single" w:sz="5" w:space="0" w:color="000000"/>
              <w:bottom w:val="single" w:sz="5" w:space="0" w:color="000000"/>
              <w:right w:val="single" w:sz="5" w:space="0" w:color="000000"/>
            </w:tcBorders>
          </w:tcPr>
          <w:p w:rsidR="00715D6E" w:rsidRDefault="00715D6E" w:rsidP="00715D6E">
            <w:pPr>
              <w:rPr>
                <w:lang w:val="fr-CA"/>
              </w:rPr>
            </w:pPr>
          </w:p>
        </w:tc>
        <w:tc>
          <w:tcPr>
            <w:tcW w:w="1410" w:type="dxa"/>
            <w:vMerge/>
            <w:tcBorders>
              <w:top w:val="single" w:sz="0" w:space="0" w:color="000000"/>
              <w:left w:val="single" w:sz="5" w:space="0" w:color="000000"/>
              <w:bottom w:val="single" w:sz="5" w:space="0" w:color="000000"/>
              <w:right w:val="single" w:sz="5" w:space="0" w:color="000000"/>
            </w:tcBorders>
          </w:tcPr>
          <w:p w:rsidR="00715D6E" w:rsidRDefault="00715D6E" w:rsidP="00715D6E">
            <w:pPr>
              <w:rPr>
                <w:lang w:val="fr-CA"/>
              </w:rPr>
            </w:pPr>
          </w:p>
        </w:tc>
        <w:tc>
          <w:tcPr>
            <w:tcW w:w="1521" w:type="dxa"/>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after="405" w:line="207" w:lineRule="exact"/>
              <w:ind w:left="201"/>
              <w:textAlignment w:val="baseline"/>
              <w:rPr>
                <w:lang w:val="fr-CA"/>
              </w:rPr>
            </w:pPr>
            <w:r>
              <w:rPr>
                <w:rFonts w:ascii="Arial" w:eastAsia="Arial" w:hAnsi="Arial"/>
                <w:color w:val="000000"/>
                <w:sz w:val="18"/>
                <w:lang w:val="fr-CA"/>
              </w:rPr>
              <w:t>B2-1 AP/CP</w:t>
            </w:r>
          </w:p>
        </w:tc>
        <w:tc>
          <w:tcPr>
            <w:tcW w:w="2963" w:type="dxa"/>
            <w:tcBorders>
              <w:top w:val="single" w:sz="5" w:space="0" w:color="000000"/>
              <w:left w:val="single" w:sz="5" w:space="0" w:color="000000"/>
              <w:bottom w:val="single" w:sz="5" w:space="0" w:color="000000"/>
              <w:right w:val="single" w:sz="5" w:space="0" w:color="000000"/>
            </w:tcBorders>
          </w:tcPr>
          <w:p w:rsidR="00715D6E" w:rsidRPr="00853565" w:rsidRDefault="00715D6E" w:rsidP="00715D6E">
            <w:pPr>
              <w:spacing w:line="203" w:lineRule="exact"/>
              <w:ind w:left="108" w:right="288"/>
              <w:textAlignment w:val="baseline"/>
              <w:rPr>
                <w:rFonts w:ascii="Arial" w:eastAsia="Arial" w:hAnsi="Arial"/>
                <w:color w:val="000000"/>
                <w:spacing w:val="-2"/>
                <w:sz w:val="18"/>
                <w:lang w:val="fr-CA"/>
              </w:rPr>
            </w:pPr>
            <w:r w:rsidRPr="00853565">
              <w:rPr>
                <w:rFonts w:ascii="Arial" w:eastAsia="Arial" w:hAnsi="Arial"/>
                <w:color w:val="000000"/>
                <w:spacing w:val="-2"/>
                <w:sz w:val="18"/>
                <w:lang w:val="fr-CA"/>
              </w:rPr>
              <w:t>Réévaluations ou ajustements de B3 résultant dans un article de compte à payer pour l</w:t>
            </w:r>
            <w:r>
              <w:rPr>
                <w:rFonts w:ascii="Arial" w:eastAsia="Arial" w:hAnsi="Arial"/>
                <w:color w:val="000000"/>
                <w:spacing w:val="-2"/>
                <w:sz w:val="18"/>
                <w:lang w:val="fr-CA"/>
              </w:rPr>
              <w:t>’ASFC</w:t>
            </w:r>
            <w:r w:rsidRPr="00853565">
              <w:rPr>
                <w:rFonts w:ascii="Arial" w:eastAsia="Arial" w:hAnsi="Arial"/>
                <w:color w:val="000000"/>
                <w:spacing w:val="-2"/>
                <w:sz w:val="18"/>
                <w:lang w:val="fr-CA"/>
              </w:rPr>
              <w:t xml:space="preserve">. </w:t>
            </w:r>
          </w:p>
        </w:tc>
        <w:tc>
          <w:tcPr>
            <w:tcW w:w="1241" w:type="dxa"/>
            <w:gridSpan w:val="2"/>
            <w:vMerge/>
            <w:tcBorders>
              <w:top w:val="single" w:sz="0" w:space="0" w:color="000000"/>
              <w:left w:val="single" w:sz="5" w:space="0" w:color="000000"/>
              <w:bottom w:val="single" w:sz="5" w:space="0" w:color="000000"/>
              <w:right w:val="single" w:sz="5" w:space="0" w:color="000000"/>
            </w:tcBorders>
          </w:tcPr>
          <w:p w:rsidR="00715D6E" w:rsidRPr="00853565" w:rsidRDefault="00715D6E" w:rsidP="00715D6E">
            <w:pPr>
              <w:rPr>
                <w:lang w:val="fr-CA"/>
              </w:rPr>
            </w:pPr>
          </w:p>
        </w:tc>
      </w:tr>
      <w:tr w:rsidR="00715D6E" w:rsidRPr="007D3597" w:rsidTr="00715D6E">
        <w:trPr>
          <w:gridBefore w:val="1"/>
          <w:gridAfter w:val="3"/>
          <w:wBefore w:w="7" w:type="dxa"/>
          <w:wAfter w:w="18066" w:type="dxa"/>
          <w:trHeight w:hRule="exact" w:val="654"/>
        </w:trPr>
        <w:tc>
          <w:tcPr>
            <w:tcW w:w="4769" w:type="dxa"/>
            <w:vMerge w:val="restart"/>
            <w:tcBorders>
              <w:top w:val="single" w:sz="5" w:space="0" w:color="000000"/>
              <w:left w:val="single" w:sz="5" w:space="0" w:color="000000"/>
              <w:bottom w:val="single" w:sz="0" w:space="0" w:color="000000"/>
              <w:right w:val="single" w:sz="5" w:space="0" w:color="000000"/>
            </w:tcBorders>
          </w:tcPr>
          <w:p w:rsidR="00715D6E" w:rsidRDefault="00715D6E" w:rsidP="00715D6E">
            <w:pPr>
              <w:textAlignment w:val="baseline"/>
              <w:rPr>
                <w:rFonts w:ascii="Arial" w:eastAsia="Arial" w:hAnsi="Arial"/>
                <w:color w:val="000000"/>
                <w:sz w:val="24"/>
                <w:lang w:val="fr-CA"/>
              </w:rPr>
            </w:pPr>
          </w:p>
        </w:tc>
        <w:tc>
          <w:tcPr>
            <w:tcW w:w="1697" w:type="dxa"/>
            <w:vMerge w:val="restart"/>
            <w:tcBorders>
              <w:top w:val="single" w:sz="5" w:space="0" w:color="000000"/>
              <w:left w:val="single" w:sz="5" w:space="0" w:color="000000"/>
              <w:bottom w:val="single" w:sz="0" w:space="0" w:color="000000"/>
              <w:right w:val="single" w:sz="5" w:space="0" w:color="000000"/>
            </w:tcBorders>
          </w:tcPr>
          <w:p w:rsidR="00715D6E" w:rsidRPr="009C3E2C" w:rsidRDefault="00715D6E" w:rsidP="00715D6E">
            <w:pPr>
              <w:textAlignment w:val="baseline"/>
              <w:rPr>
                <w:rFonts w:ascii="Arial" w:eastAsia="Arial" w:hAnsi="Arial"/>
                <w:sz w:val="24"/>
                <w:lang w:val="fr-CA"/>
              </w:rPr>
            </w:pPr>
          </w:p>
        </w:tc>
        <w:tc>
          <w:tcPr>
            <w:tcW w:w="1410" w:type="dxa"/>
            <w:vMerge w:val="restart"/>
            <w:tcBorders>
              <w:top w:val="single" w:sz="5" w:space="0" w:color="000000"/>
              <w:left w:val="single" w:sz="5" w:space="0" w:color="000000"/>
              <w:bottom w:val="single" w:sz="0" w:space="0" w:color="000000"/>
              <w:right w:val="single" w:sz="5" w:space="0" w:color="000000"/>
            </w:tcBorders>
          </w:tcPr>
          <w:p w:rsidR="00715D6E" w:rsidRPr="009C3E2C" w:rsidRDefault="00715D6E" w:rsidP="00715D6E">
            <w:pPr>
              <w:textAlignment w:val="baseline"/>
              <w:rPr>
                <w:rFonts w:ascii="Arial" w:eastAsia="Arial" w:hAnsi="Arial"/>
                <w:sz w:val="24"/>
                <w:lang w:val="fr-CA"/>
              </w:rPr>
            </w:pPr>
          </w:p>
        </w:tc>
        <w:tc>
          <w:tcPr>
            <w:tcW w:w="1521" w:type="dxa"/>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textAlignment w:val="baseline"/>
              <w:rPr>
                <w:rFonts w:ascii="Arial" w:eastAsia="Arial" w:hAnsi="Arial"/>
                <w:sz w:val="24"/>
                <w:lang w:val="fr-CA"/>
              </w:rPr>
            </w:pPr>
          </w:p>
        </w:tc>
        <w:tc>
          <w:tcPr>
            <w:tcW w:w="2963" w:type="dxa"/>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spacing w:line="209" w:lineRule="exact"/>
              <w:ind w:left="108"/>
              <w:textAlignment w:val="baseline"/>
              <w:rPr>
                <w:lang w:val="fr-CA"/>
              </w:rPr>
            </w:pPr>
            <w:r w:rsidRPr="009C3E2C">
              <w:rPr>
                <w:rFonts w:ascii="Arial" w:eastAsia="Arial" w:hAnsi="Arial"/>
                <w:sz w:val="18"/>
                <w:lang w:val="fr-CA"/>
              </w:rPr>
              <w:t>B2-1 CC/CB (crédits à la clientèle, aura un symbole « - » en face de la valeur)</w:t>
            </w:r>
          </w:p>
        </w:tc>
        <w:tc>
          <w:tcPr>
            <w:tcW w:w="1241" w:type="dxa"/>
            <w:gridSpan w:val="2"/>
            <w:vMerge w:val="restart"/>
            <w:tcBorders>
              <w:top w:val="single" w:sz="5" w:space="0" w:color="000000"/>
              <w:left w:val="single" w:sz="5" w:space="0" w:color="000000"/>
              <w:bottom w:val="single" w:sz="0" w:space="0" w:color="000000"/>
              <w:right w:val="single" w:sz="5" w:space="0" w:color="000000"/>
            </w:tcBorders>
          </w:tcPr>
          <w:p w:rsidR="00715D6E" w:rsidRPr="001F7E2E" w:rsidRDefault="00715D6E" w:rsidP="00715D6E">
            <w:pPr>
              <w:textAlignment w:val="baseline"/>
              <w:rPr>
                <w:rFonts w:ascii="Arial" w:eastAsia="Arial" w:hAnsi="Arial"/>
                <w:color w:val="000000"/>
                <w:sz w:val="24"/>
                <w:lang w:val="fr-CA"/>
              </w:rPr>
            </w:pPr>
          </w:p>
        </w:tc>
      </w:tr>
      <w:tr w:rsidR="00715D6E" w:rsidRPr="00A27DBB" w:rsidTr="00715D6E">
        <w:trPr>
          <w:gridBefore w:val="1"/>
          <w:gridAfter w:val="3"/>
          <w:wBefore w:w="7" w:type="dxa"/>
          <w:wAfter w:w="18066" w:type="dxa"/>
          <w:trHeight w:hRule="exact" w:val="1020"/>
        </w:trPr>
        <w:tc>
          <w:tcPr>
            <w:tcW w:w="4769" w:type="dxa"/>
            <w:vMerge/>
            <w:tcBorders>
              <w:top w:val="single" w:sz="0" w:space="0" w:color="000000"/>
              <w:left w:val="single" w:sz="5" w:space="0" w:color="000000"/>
              <w:bottom w:val="single" w:sz="0" w:space="0" w:color="000000"/>
              <w:right w:val="single" w:sz="5" w:space="0" w:color="000000"/>
            </w:tcBorders>
          </w:tcPr>
          <w:p w:rsidR="00715D6E" w:rsidRPr="001F7E2E" w:rsidRDefault="00715D6E" w:rsidP="00715D6E">
            <w:pPr>
              <w:rPr>
                <w:lang w:val="fr-CA"/>
              </w:rPr>
            </w:pPr>
          </w:p>
        </w:tc>
        <w:tc>
          <w:tcPr>
            <w:tcW w:w="1697" w:type="dxa"/>
            <w:vMerge/>
            <w:tcBorders>
              <w:top w:val="single" w:sz="0" w:space="0" w:color="000000"/>
              <w:left w:val="single" w:sz="5" w:space="0" w:color="000000"/>
              <w:bottom w:val="single" w:sz="0" w:space="0" w:color="000000"/>
              <w:right w:val="single" w:sz="5" w:space="0" w:color="000000"/>
            </w:tcBorders>
          </w:tcPr>
          <w:p w:rsidR="00715D6E" w:rsidRPr="009C3E2C" w:rsidRDefault="00715D6E" w:rsidP="00715D6E">
            <w:pPr>
              <w:rPr>
                <w:lang w:val="fr-CA"/>
              </w:rPr>
            </w:pPr>
          </w:p>
        </w:tc>
        <w:tc>
          <w:tcPr>
            <w:tcW w:w="1410" w:type="dxa"/>
            <w:vMerge/>
            <w:tcBorders>
              <w:top w:val="single" w:sz="0" w:space="0" w:color="000000"/>
              <w:left w:val="single" w:sz="5" w:space="0" w:color="000000"/>
              <w:bottom w:val="single" w:sz="0" w:space="0" w:color="000000"/>
              <w:right w:val="single" w:sz="5" w:space="0" w:color="000000"/>
            </w:tcBorders>
          </w:tcPr>
          <w:p w:rsidR="00715D6E" w:rsidRPr="009C3E2C" w:rsidRDefault="00715D6E" w:rsidP="00715D6E">
            <w:pPr>
              <w:rPr>
                <w:lang w:val="fr-CA"/>
              </w:rPr>
            </w:pPr>
          </w:p>
        </w:tc>
        <w:tc>
          <w:tcPr>
            <w:tcW w:w="1521" w:type="dxa"/>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spacing w:after="817" w:line="209" w:lineRule="exact"/>
              <w:ind w:left="196"/>
              <w:textAlignment w:val="baseline"/>
            </w:pPr>
            <w:r w:rsidRPr="009C3E2C">
              <w:rPr>
                <w:rFonts w:ascii="Arial" w:eastAsia="Arial" w:hAnsi="Arial"/>
                <w:sz w:val="18"/>
                <w:lang w:val="fr-CA"/>
              </w:rPr>
              <w:t>B2-1 AR/CR</w:t>
            </w:r>
          </w:p>
        </w:tc>
        <w:tc>
          <w:tcPr>
            <w:tcW w:w="2963" w:type="dxa"/>
            <w:tcBorders>
              <w:top w:val="single" w:sz="5" w:space="0" w:color="000000"/>
              <w:left w:val="single" w:sz="5" w:space="0" w:color="000000"/>
              <w:bottom w:val="single" w:sz="5" w:space="0" w:color="000000"/>
              <w:right w:val="single" w:sz="5" w:space="0" w:color="000000"/>
            </w:tcBorders>
          </w:tcPr>
          <w:p w:rsidR="00715D6E" w:rsidRPr="00A27DBB" w:rsidRDefault="00715D6E" w:rsidP="00715D6E">
            <w:pPr>
              <w:spacing w:line="207" w:lineRule="exact"/>
              <w:ind w:left="108" w:right="180"/>
              <w:textAlignment w:val="baseline"/>
              <w:rPr>
                <w:lang w:val="fr-CA"/>
              </w:rPr>
            </w:pPr>
            <w:r w:rsidRPr="00025407">
              <w:rPr>
                <w:rFonts w:ascii="Arial" w:eastAsia="Arial" w:hAnsi="Arial"/>
                <w:spacing w:val="-2"/>
                <w:sz w:val="18"/>
                <w:lang w:val="fr-CA"/>
              </w:rPr>
              <w:t>Réévaluations ou ajustements de B3 produisant un article de compte à payer pour l’</w:t>
            </w:r>
            <w:r>
              <w:rPr>
                <w:rFonts w:ascii="Arial" w:eastAsia="Arial" w:hAnsi="Arial"/>
                <w:spacing w:val="-2"/>
                <w:sz w:val="18"/>
                <w:lang w:val="fr-CA"/>
              </w:rPr>
              <w:t>ASFC</w:t>
            </w:r>
            <w:r w:rsidRPr="00025407">
              <w:rPr>
                <w:rFonts w:ascii="Arial" w:eastAsia="Arial" w:hAnsi="Arial"/>
                <w:spacing w:val="-2"/>
                <w:sz w:val="18"/>
                <w:lang w:val="fr-CA"/>
              </w:rPr>
              <w:t xml:space="preserve">. </w:t>
            </w:r>
            <w:r w:rsidRPr="00A27DBB">
              <w:rPr>
                <w:rFonts w:ascii="Arial" w:eastAsia="Arial" w:hAnsi="Arial"/>
                <w:spacing w:val="-2"/>
                <w:sz w:val="18"/>
                <w:lang w:val="fr-CA"/>
              </w:rPr>
              <w:t>B2</w:t>
            </w:r>
            <w:r w:rsidRPr="00A27DBB">
              <w:rPr>
                <w:rFonts w:ascii="Arial" w:eastAsia="Arial" w:hAnsi="Arial"/>
                <w:spacing w:val="-2"/>
                <w:sz w:val="18"/>
                <w:lang w:val="fr-CA"/>
              </w:rPr>
              <w:softHyphen/>
              <w:t>1 AR/CR (solde débiteur, somme due à l’ASFC)</w:t>
            </w:r>
          </w:p>
        </w:tc>
        <w:tc>
          <w:tcPr>
            <w:tcW w:w="1241" w:type="dxa"/>
            <w:gridSpan w:val="2"/>
            <w:vMerge/>
            <w:tcBorders>
              <w:top w:val="single" w:sz="0" w:space="0" w:color="000000"/>
              <w:left w:val="single" w:sz="5" w:space="0" w:color="000000"/>
              <w:bottom w:val="single" w:sz="0" w:space="0" w:color="000000"/>
              <w:right w:val="single" w:sz="5" w:space="0" w:color="000000"/>
            </w:tcBorders>
          </w:tcPr>
          <w:p w:rsidR="00715D6E" w:rsidRPr="00A27DBB" w:rsidRDefault="00715D6E" w:rsidP="00715D6E">
            <w:pPr>
              <w:rPr>
                <w:lang w:val="fr-CA"/>
              </w:rPr>
            </w:pPr>
          </w:p>
        </w:tc>
      </w:tr>
      <w:tr w:rsidR="00715D6E" w:rsidTr="00715D6E">
        <w:trPr>
          <w:gridBefore w:val="1"/>
          <w:gridAfter w:val="3"/>
          <w:wBefore w:w="7" w:type="dxa"/>
          <w:wAfter w:w="18066" w:type="dxa"/>
          <w:trHeight w:val="57"/>
        </w:trPr>
        <w:tc>
          <w:tcPr>
            <w:tcW w:w="4769" w:type="dxa"/>
            <w:vMerge/>
            <w:tcBorders>
              <w:top w:val="single" w:sz="0" w:space="0" w:color="000000"/>
              <w:left w:val="single" w:sz="5" w:space="0" w:color="000000"/>
              <w:bottom w:val="single" w:sz="0" w:space="0" w:color="000000"/>
              <w:right w:val="single" w:sz="5" w:space="0" w:color="000000"/>
            </w:tcBorders>
          </w:tcPr>
          <w:p w:rsidR="00715D6E" w:rsidRPr="00A27DBB" w:rsidRDefault="00715D6E" w:rsidP="00715D6E">
            <w:pPr>
              <w:rPr>
                <w:lang w:val="fr-CA"/>
              </w:rPr>
            </w:pPr>
          </w:p>
        </w:tc>
        <w:tc>
          <w:tcPr>
            <w:tcW w:w="1697" w:type="dxa"/>
            <w:vMerge/>
            <w:tcBorders>
              <w:top w:val="single" w:sz="0" w:space="0" w:color="000000"/>
              <w:left w:val="single" w:sz="5" w:space="0" w:color="000000"/>
              <w:bottom w:val="single" w:sz="0" w:space="0" w:color="000000"/>
              <w:right w:val="single" w:sz="5" w:space="0" w:color="000000"/>
            </w:tcBorders>
          </w:tcPr>
          <w:p w:rsidR="00715D6E" w:rsidRPr="00A27DBB" w:rsidRDefault="00715D6E" w:rsidP="00715D6E">
            <w:pPr>
              <w:rPr>
                <w:lang w:val="fr-CA"/>
              </w:rPr>
            </w:pPr>
          </w:p>
        </w:tc>
        <w:tc>
          <w:tcPr>
            <w:tcW w:w="1410" w:type="dxa"/>
            <w:vMerge/>
            <w:tcBorders>
              <w:top w:val="single" w:sz="0" w:space="0" w:color="000000"/>
              <w:left w:val="single" w:sz="5" w:space="0" w:color="000000"/>
              <w:bottom w:val="single" w:sz="0" w:space="0" w:color="000000"/>
              <w:right w:val="single" w:sz="5" w:space="0" w:color="000000"/>
            </w:tcBorders>
          </w:tcPr>
          <w:p w:rsidR="00715D6E" w:rsidRPr="00A27DBB" w:rsidRDefault="00715D6E" w:rsidP="00715D6E">
            <w:pPr>
              <w:rPr>
                <w:lang w:val="fr-CA"/>
              </w:rPr>
            </w:pPr>
          </w:p>
        </w:tc>
        <w:tc>
          <w:tcPr>
            <w:tcW w:w="1521" w:type="dxa"/>
            <w:tcBorders>
              <w:top w:val="single" w:sz="5" w:space="0" w:color="000000"/>
              <w:left w:val="single" w:sz="5" w:space="0" w:color="000000"/>
              <w:bottom w:val="single" w:sz="5" w:space="0" w:color="000000"/>
              <w:right w:val="single" w:sz="5" w:space="0" w:color="000000"/>
            </w:tcBorders>
            <w:vAlign w:val="center"/>
          </w:tcPr>
          <w:p w:rsidR="00715D6E" w:rsidRPr="009C3E2C" w:rsidRDefault="00715D6E" w:rsidP="00715D6E">
            <w:pPr>
              <w:spacing w:line="199" w:lineRule="exact"/>
              <w:ind w:left="196"/>
              <w:textAlignment w:val="baseline"/>
            </w:pPr>
            <w:r w:rsidRPr="008D6053">
              <w:rPr>
                <w:rFonts w:ascii="Arial" w:eastAsia="Arial" w:hAnsi="Arial"/>
                <w:sz w:val="18"/>
              </w:rPr>
              <w:t>K32</w:t>
            </w:r>
          </w:p>
        </w:tc>
        <w:tc>
          <w:tcPr>
            <w:tcW w:w="2963" w:type="dxa"/>
            <w:tcBorders>
              <w:top w:val="single" w:sz="5" w:space="0" w:color="000000"/>
              <w:left w:val="single" w:sz="5" w:space="0" w:color="000000"/>
              <w:bottom w:val="single" w:sz="5" w:space="0" w:color="000000"/>
              <w:right w:val="single" w:sz="5" w:space="0" w:color="000000"/>
            </w:tcBorders>
            <w:vAlign w:val="center"/>
          </w:tcPr>
          <w:p w:rsidR="00715D6E" w:rsidRPr="009C3E2C" w:rsidRDefault="00715D6E" w:rsidP="00715D6E">
            <w:pPr>
              <w:spacing w:line="199" w:lineRule="exact"/>
              <w:ind w:left="100"/>
              <w:textAlignment w:val="baseline"/>
            </w:pPr>
            <w:r w:rsidRPr="008D6053">
              <w:rPr>
                <w:rFonts w:ascii="Arial" w:eastAsia="Arial" w:hAnsi="Arial"/>
                <w:sz w:val="18"/>
              </w:rPr>
              <w:t>« Drawbacks »</w:t>
            </w:r>
          </w:p>
        </w:tc>
        <w:tc>
          <w:tcPr>
            <w:tcW w:w="1241" w:type="dxa"/>
            <w:gridSpan w:val="2"/>
            <w:vMerge/>
            <w:tcBorders>
              <w:top w:val="single" w:sz="0" w:space="0" w:color="000000"/>
              <w:left w:val="single" w:sz="5" w:space="0" w:color="000000"/>
              <w:bottom w:val="single" w:sz="0" w:space="0" w:color="000000"/>
              <w:right w:val="single" w:sz="5" w:space="0" w:color="000000"/>
            </w:tcBorders>
          </w:tcPr>
          <w:p w:rsidR="00715D6E" w:rsidRPr="008D6053" w:rsidRDefault="00715D6E" w:rsidP="00715D6E"/>
        </w:tc>
      </w:tr>
      <w:tr w:rsidR="00715D6E" w:rsidRPr="007D3597" w:rsidTr="00715D6E">
        <w:trPr>
          <w:gridBefore w:val="1"/>
          <w:gridAfter w:val="3"/>
          <w:wBefore w:w="7" w:type="dxa"/>
          <w:wAfter w:w="18066" w:type="dxa"/>
          <w:trHeight w:val="57"/>
        </w:trPr>
        <w:tc>
          <w:tcPr>
            <w:tcW w:w="4769" w:type="dxa"/>
            <w:vMerge/>
            <w:tcBorders>
              <w:top w:val="single" w:sz="0" w:space="0" w:color="000000"/>
              <w:left w:val="single" w:sz="5" w:space="0" w:color="000000"/>
              <w:bottom w:val="single" w:sz="0" w:space="0" w:color="000000"/>
              <w:right w:val="single" w:sz="5" w:space="0" w:color="000000"/>
            </w:tcBorders>
          </w:tcPr>
          <w:p w:rsidR="00715D6E" w:rsidRPr="008D6053" w:rsidRDefault="00715D6E" w:rsidP="00715D6E"/>
        </w:tc>
        <w:tc>
          <w:tcPr>
            <w:tcW w:w="1697" w:type="dxa"/>
            <w:vMerge/>
            <w:tcBorders>
              <w:top w:val="single" w:sz="0" w:space="0" w:color="000000"/>
              <w:left w:val="single" w:sz="5" w:space="0" w:color="000000"/>
              <w:bottom w:val="single" w:sz="0" w:space="0" w:color="000000"/>
              <w:right w:val="single" w:sz="5" w:space="0" w:color="000000"/>
            </w:tcBorders>
          </w:tcPr>
          <w:p w:rsidR="00715D6E" w:rsidRPr="008D6053" w:rsidRDefault="00715D6E" w:rsidP="00715D6E"/>
        </w:tc>
        <w:tc>
          <w:tcPr>
            <w:tcW w:w="1410" w:type="dxa"/>
            <w:vMerge/>
            <w:tcBorders>
              <w:top w:val="single" w:sz="0" w:space="0" w:color="000000"/>
              <w:left w:val="single" w:sz="5" w:space="0" w:color="000000"/>
              <w:bottom w:val="single" w:sz="0" w:space="0" w:color="000000"/>
              <w:right w:val="single" w:sz="5" w:space="0" w:color="000000"/>
            </w:tcBorders>
          </w:tcPr>
          <w:p w:rsidR="00715D6E" w:rsidRPr="008D6053" w:rsidRDefault="00715D6E" w:rsidP="00715D6E"/>
        </w:tc>
        <w:tc>
          <w:tcPr>
            <w:tcW w:w="1521" w:type="dxa"/>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spacing w:after="405" w:line="209" w:lineRule="exact"/>
              <w:ind w:left="196"/>
              <w:textAlignment w:val="baseline"/>
            </w:pPr>
            <w:r w:rsidRPr="008D6053">
              <w:rPr>
                <w:rFonts w:ascii="Arial" w:eastAsia="Arial" w:hAnsi="Arial"/>
                <w:sz w:val="18"/>
              </w:rPr>
              <w:t>NPA/ACP</w:t>
            </w:r>
          </w:p>
        </w:tc>
        <w:tc>
          <w:tcPr>
            <w:tcW w:w="2963" w:type="dxa"/>
            <w:tcBorders>
              <w:top w:val="single" w:sz="5" w:space="0" w:color="000000"/>
              <w:left w:val="single" w:sz="5" w:space="0" w:color="000000"/>
              <w:bottom w:val="single" w:sz="5" w:space="0" w:color="000000"/>
              <w:right w:val="single" w:sz="5" w:space="0" w:color="000000"/>
            </w:tcBorders>
          </w:tcPr>
          <w:p w:rsidR="00715D6E" w:rsidRPr="00025407" w:rsidRDefault="00715D6E" w:rsidP="00715D6E">
            <w:pPr>
              <w:spacing w:line="206" w:lineRule="exact"/>
              <w:ind w:left="108" w:right="504"/>
              <w:textAlignment w:val="baseline"/>
              <w:rPr>
                <w:lang w:val="fr-CA"/>
              </w:rPr>
            </w:pPr>
            <w:r w:rsidRPr="00025407">
              <w:rPr>
                <w:rFonts w:ascii="Arial" w:eastAsia="Arial" w:hAnsi="Arial"/>
                <w:spacing w:val="-3"/>
                <w:sz w:val="18"/>
                <w:lang w:val="fr-CA"/>
              </w:rPr>
              <w:t>Avis d’évaluation de sanctions du régime de sanctions administratives pécuniaires (RSAP)</w:t>
            </w:r>
          </w:p>
        </w:tc>
        <w:tc>
          <w:tcPr>
            <w:tcW w:w="1241" w:type="dxa"/>
            <w:gridSpan w:val="2"/>
            <w:vMerge/>
            <w:tcBorders>
              <w:top w:val="single" w:sz="0" w:space="0" w:color="000000"/>
              <w:left w:val="single" w:sz="5" w:space="0" w:color="000000"/>
              <w:bottom w:val="single" w:sz="0" w:space="0" w:color="000000"/>
              <w:right w:val="single" w:sz="5" w:space="0" w:color="000000"/>
            </w:tcBorders>
          </w:tcPr>
          <w:p w:rsidR="00715D6E" w:rsidRPr="00025407" w:rsidRDefault="00715D6E" w:rsidP="00715D6E">
            <w:pPr>
              <w:rPr>
                <w:lang w:val="fr-CA"/>
              </w:rPr>
            </w:pPr>
          </w:p>
        </w:tc>
      </w:tr>
      <w:tr w:rsidR="00715D6E" w:rsidTr="00715D6E">
        <w:trPr>
          <w:gridBefore w:val="1"/>
          <w:gridAfter w:val="3"/>
          <w:wBefore w:w="7" w:type="dxa"/>
          <w:wAfter w:w="18066" w:type="dxa"/>
          <w:trHeight w:hRule="exact" w:val="561"/>
        </w:trPr>
        <w:tc>
          <w:tcPr>
            <w:tcW w:w="4769" w:type="dxa"/>
            <w:vMerge/>
            <w:tcBorders>
              <w:top w:val="single" w:sz="0" w:space="0" w:color="000000"/>
              <w:left w:val="single" w:sz="5" w:space="0" w:color="000000"/>
              <w:bottom w:val="single" w:sz="5" w:space="0" w:color="000000"/>
              <w:right w:val="single" w:sz="5" w:space="0" w:color="000000"/>
            </w:tcBorders>
          </w:tcPr>
          <w:p w:rsidR="00715D6E" w:rsidRPr="00025407" w:rsidRDefault="00715D6E" w:rsidP="00715D6E">
            <w:pPr>
              <w:rPr>
                <w:lang w:val="fr-CA"/>
              </w:rPr>
            </w:pPr>
          </w:p>
        </w:tc>
        <w:tc>
          <w:tcPr>
            <w:tcW w:w="1697" w:type="dxa"/>
            <w:vMerge/>
            <w:tcBorders>
              <w:top w:val="single" w:sz="0" w:space="0" w:color="000000"/>
              <w:left w:val="single" w:sz="5" w:space="0" w:color="000000"/>
              <w:bottom w:val="single" w:sz="5" w:space="0" w:color="000000"/>
              <w:right w:val="single" w:sz="5" w:space="0" w:color="000000"/>
            </w:tcBorders>
          </w:tcPr>
          <w:p w:rsidR="00715D6E" w:rsidRPr="00025407" w:rsidRDefault="00715D6E" w:rsidP="00715D6E">
            <w:pPr>
              <w:rPr>
                <w:lang w:val="fr-CA"/>
              </w:rPr>
            </w:pPr>
          </w:p>
        </w:tc>
        <w:tc>
          <w:tcPr>
            <w:tcW w:w="1410" w:type="dxa"/>
            <w:vMerge/>
            <w:tcBorders>
              <w:top w:val="single" w:sz="0" w:space="0" w:color="000000"/>
              <w:left w:val="single" w:sz="5" w:space="0" w:color="000000"/>
              <w:bottom w:val="single" w:sz="5" w:space="0" w:color="000000"/>
              <w:right w:val="single" w:sz="5" w:space="0" w:color="000000"/>
            </w:tcBorders>
          </w:tcPr>
          <w:p w:rsidR="00715D6E" w:rsidRPr="00025407" w:rsidRDefault="00715D6E" w:rsidP="00715D6E">
            <w:pPr>
              <w:rPr>
                <w:lang w:val="fr-CA"/>
              </w:rPr>
            </w:pPr>
          </w:p>
        </w:tc>
        <w:tc>
          <w:tcPr>
            <w:tcW w:w="4484" w:type="dxa"/>
            <w:gridSpan w:val="2"/>
            <w:tcBorders>
              <w:top w:val="single" w:sz="5" w:space="0" w:color="000000"/>
              <w:left w:val="single" w:sz="5" w:space="0" w:color="000000"/>
              <w:bottom w:val="single" w:sz="5" w:space="0" w:color="000000"/>
              <w:right w:val="nil"/>
            </w:tcBorders>
            <w:vAlign w:val="bottom"/>
          </w:tcPr>
          <w:p w:rsidR="00715D6E" w:rsidRPr="009C3E2C" w:rsidRDefault="00715D6E" w:rsidP="00715D6E">
            <w:pPr>
              <w:spacing w:before="284" w:line="268" w:lineRule="exact"/>
              <w:ind w:left="106"/>
              <w:textAlignment w:val="baseline"/>
            </w:pPr>
            <w:r w:rsidRPr="009C3E2C">
              <w:rPr>
                <w:rFonts w:ascii="Arial" w:eastAsia="Arial" w:hAnsi="Arial"/>
                <w:sz w:val="24"/>
                <w:lang w:val="fr-CA"/>
              </w:rPr>
              <w:t>Champ obligatoire.</w:t>
            </w:r>
          </w:p>
        </w:tc>
        <w:tc>
          <w:tcPr>
            <w:tcW w:w="1241" w:type="dxa"/>
            <w:gridSpan w:val="2"/>
            <w:vMerge/>
            <w:tcBorders>
              <w:top w:val="single" w:sz="0" w:space="0" w:color="000000"/>
              <w:left w:val="nil"/>
              <w:bottom w:val="single" w:sz="5" w:space="0" w:color="000000"/>
              <w:right w:val="single" w:sz="5" w:space="0" w:color="000000"/>
            </w:tcBorders>
          </w:tcPr>
          <w:p w:rsidR="00715D6E" w:rsidRDefault="00715D6E" w:rsidP="00715D6E">
            <w:pPr>
              <w:rPr>
                <w:lang w:val="fr-CA"/>
              </w:rPr>
            </w:pPr>
          </w:p>
        </w:tc>
      </w:tr>
      <w:tr w:rsidR="00715D6E" w:rsidRPr="00735A09" w:rsidTr="00715D6E">
        <w:trPr>
          <w:gridBefore w:val="1"/>
          <w:gridAfter w:val="3"/>
          <w:wBefore w:w="7" w:type="dxa"/>
          <w:wAfter w:w="18066" w:type="dxa"/>
          <w:trHeight w:hRule="exact" w:val="1332"/>
        </w:trPr>
        <w:tc>
          <w:tcPr>
            <w:tcW w:w="4769" w:type="dxa"/>
            <w:tcBorders>
              <w:top w:val="single" w:sz="5" w:space="0" w:color="000000"/>
              <w:left w:val="single" w:sz="5" w:space="0" w:color="000000"/>
              <w:bottom w:val="single" w:sz="5" w:space="0" w:color="000000"/>
              <w:right w:val="single" w:sz="5" w:space="0" w:color="000000"/>
            </w:tcBorders>
            <w:vAlign w:val="center"/>
          </w:tcPr>
          <w:p w:rsidR="00715D6E" w:rsidRPr="00735A09" w:rsidRDefault="00715D6E" w:rsidP="00715D6E">
            <w:pPr>
              <w:spacing w:before="284" w:after="259" w:line="278" w:lineRule="exact"/>
              <w:ind w:left="108"/>
              <w:textAlignment w:val="baseline"/>
            </w:pPr>
            <w:r w:rsidRPr="00CF591E">
              <w:rPr>
                <w:rFonts w:ascii="Arial" w:eastAsia="Arial" w:hAnsi="Arial"/>
                <w:color w:val="000000"/>
                <w:sz w:val="24"/>
                <w:lang w:val="en-CA"/>
              </w:rPr>
              <w:t>DETAILS/item/OTHERS / item / DOC_NUMBER</w:t>
            </w:r>
          </w:p>
        </w:tc>
        <w:tc>
          <w:tcPr>
            <w:tcW w:w="1697" w:type="dxa"/>
            <w:tcBorders>
              <w:top w:val="single" w:sz="5" w:space="0" w:color="000000"/>
              <w:left w:val="single" w:sz="5" w:space="0" w:color="000000"/>
              <w:bottom w:val="single" w:sz="5" w:space="0" w:color="000000"/>
              <w:right w:val="single" w:sz="5" w:space="0" w:color="000000"/>
            </w:tcBorders>
          </w:tcPr>
          <w:p w:rsidR="00715D6E" w:rsidRPr="00735A09" w:rsidRDefault="00715D6E" w:rsidP="00715D6E">
            <w:pPr>
              <w:spacing w:before="285" w:after="537" w:line="277" w:lineRule="exact"/>
              <w:jc w:val="center"/>
              <w:textAlignment w:val="baseline"/>
            </w:pPr>
            <w:r>
              <w:rPr>
                <w:rFonts w:ascii="Arial" w:eastAsia="Arial" w:hAnsi="Arial"/>
                <w:color w:val="000000"/>
                <w:sz w:val="24"/>
                <w:lang w:val="fr-CA"/>
              </w:rPr>
              <w:t>xsd : string</w:t>
            </w:r>
          </w:p>
        </w:tc>
        <w:tc>
          <w:tcPr>
            <w:tcW w:w="1410" w:type="dxa"/>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after="537"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16</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00"/>
              <w:ind w:left="108" w:right="1191"/>
              <w:textAlignment w:val="baseline"/>
              <w:rPr>
                <w:rFonts w:ascii="Arial" w:eastAsia="Arial" w:hAnsi="Arial"/>
                <w:sz w:val="24"/>
                <w:lang w:val="fr-CA"/>
              </w:rPr>
            </w:pPr>
            <w:r w:rsidRPr="009C3E2C">
              <w:rPr>
                <w:rFonts w:ascii="Arial" w:eastAsia="Arial" w:hAnsi="Arial"/>
                <w:sz w:val="24"/>
                <w:lang w:val="fr-CA"/>
              </w:rPr>
              <w:t xml:space="preserve">Chaque document possède son propre numéro d’identification. </w:t>
            </w:r>
          </w:p>
          <w:p w:rsidR="00715D6E" w:rsidRDefault="00715D6E" w:rsidP="00715D6E">
            <w:pPr>
              <w:ind w:left="108" w:right="1191"/>
              <w:textAlignment w:val="baseline"/>
              <w:rPr>
                <w:rFonts w:ascii="Arial" w:eastAsia="Arial" w:hAnsi="Arial"/>
                <w:sz w:val="24"/>
                <w:lang w:val="fr-CA"/>
              </w:rPr>
            </w:pPr>
          </w:p>
          <w:p w:rsidR="00715D6E" w:rsidRPr="009C3E2C" w:rsidRDefault="00715D6E" w:rsidP="00715D6E">
            <w:pPr>
              <w:ind w:left="108" w:right="1191"/>
              <w:textAlignment w:val="baseline"/>
              <w:rPr>
                <w:lang w:val="fr-CA"/>
              </w:rPr>
            </w:pPr>
            <w:r w:rsidRPr="009C3E2C">
              <w:rPr>
                <w:rFonts w:ascii="Arial" w:eastAsia="Arial" w:hAnsi="Arial"/>
                <w:sz w:val="24"/>
                <w:lang w:val="fr-CA"/>
              </w:rPr>
              <w:t>Champ obligatoire.</w:t>
            </w:r>
          </w:p>
        </w:tc>
      </w:tr>
      <w:tr w:rsidR="00715D6E" w:rsidRPr="007D3597" w:rsidTr="00715D6E">
        <w:trPr>
          <w:gridBefore w:val="1"/>
          <w:gridAfter w:val="3"/>
          <w:wBefore w:w="7" w:type="dxa"/>
          <w:wAfter w:w="18066" w:type="dxa"/>
          <w:trHeight w:val="57"/>
        </w:trPr>
        <w:tc>
          <w:tcPr>
            <w:tcW w:w="4769" w:type="dxa"/>
            <w:tcBorders>
              <w:top w:val="single" w:sz="5" w:space="0" w:color="000000"/>
              <w:left w:val="single" w:sz="5" w:space="0" w:color="000000"/>
              <w:bottom w:val="single" w:sz="5" w:space="0" w:color="000000"/>
              <w:right w:val="single" w:sz="5" w:space="0" w:color="000000"/>
            </w:tcBorders>
          </w:tcPr>
          <w:p w:rsidR="00715D6E" w:rsidRPr="00735A09" w:rsidRDefault="00715D6E" w:rsidP="00715D6E">
            <w:pPr>
              <w:spacing w:before="282" w:after="1363" w:line="279" w:lineRule="exact"/>
              <w:ind w:left="108"/>
              <w:textAlignment w:val="baseline"/>
            </w:pPr>
            <w:r w:rsidRPr="00CF591E">
              <w:rPr>
                <w:rFonts w:ascii="Arial" w:eastAsia="Arial" w:hAnsi="Arial"/>
                <w:color w:val="000000"/>
                <w:sz w:val="24"/>
                <w:lang w:val="en-CA"/>
              </w:rPr>
              <w:t>DETAILS/item/OTHERS / item / REL_DOC_NUMBER</w:t>
            </w:r>
          </w:p>
        </w:tc>
        <w:tc>
          <w:tcPr>
            <w:tcW w:w="1697" w:type="dxa"/>
            <w:tcBorders>
              <w:top w:val="single" w:sz="5" w:space="0" w:color="000000"/>
              <w:left w:val="single" w:sz="5" w:space="0" w:color="000000"/>
              <w:bottom w:val="single" w:sz="5" w:space="0" w:color="000000"/>
              <w:right w:val="single" w:sz="5" w:space="0" w:color="000000"/>
            </w:tcBorders>
          </w:tcPr>
          <w:p w:rsidR="00715D6E" w:rsidRPr="00735A09" w:rsidRDefault="00715D6E" w:rsidP="00715D6E">
            <w:pPr>
              <w:spacing w:before="284" w:after="1642" w:line="277" w:lineRule="exact"/>
              <w:jc w:val="center"/>
              <w:textAlignment w:val="baseline"/>
            </w:pPr>
            <w:r>
              <w:rPr>
                <w:rFonts w:ascii="Arial" w:eastAsia="Arial" w:hAnsi="Arial"/>
                <w:color w:val="000000"/>
                <w:sz w:val="24"/>
                <w:lang w:val="fr-CA"/>
              </w:rPr>
              <w:t>xsd : string</w:t>
            </w:r>
          </w:p>
        </w:tc>
        <w:tc>
          <w:tcPr>
            <w:tcW w:w="1410" w:type="dxa"/>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4" w:after="1642"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16</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00" w:line="276" w:lineRule="exact"/>
              <w:ind w:left="74" w:right="471"/>
              <w:textAlignment w:val="baseline"/>
              <w:rPr>
                <w:rFonts w:ascii="Arial" w:eastAsia="Arial" w:hAnsi="Arial"/>
                <w:sz w:val="24"/>
                <w:lang w:val="fr-CA"/>
              </w:rPr>
            </w:pPr>
            <w:r w:rsidRPr="009C3E2C">
              <w:rPr>
                <w:rFonts w:ascii="Arial" w:eastAsia="Arial" w:hAnsi="Arial"/>
                <w:sz w:val="24"/>
                <w:lang w:val="fr-CA"/>
              </w:rPr>
              <w:t>Chaque B2</w:t>
            </w:r>
            <w:r w:rsidRPr="009C3E2C">
              <w:rPr>
                <w:rFonts w:ascii="Arial" w:eastAsia="Arial" w:hAnsi="Arial"/>
                <w:sz w:val="24"/>
                <w:lang w:val="fr-CA"/>
              </w:rPr>
              <w:noBreakHyphen/>
              <w:t xml:space="preserve">1 sera associé à un B3. Dans le cas, où il y </w:t>
            </w:r>
            <w:r>
              <w:rPr>
                <w:rFonts w:ascii="Arial" w:eastAsia="Arial" w:hAnsi="Arial"/>
                <w:sz w:val="24"/>
                <w:lang w:val="fr-CA"/>
              </w:rPr>
              <w:t xml:space="preserve">aurait plusieurs </w:t>
            </w:r>
            <w:r w:rsidRPr="009C3E2C">
              <w:rPr>
                <w:rFonts w:ascii="Arial" w:eastAsia="Arial" w:hAnsi="Arial"/>
                <w:sz w:val="24"/>
                <w:lang w:val="fr-CA"/>
              </w:rPr>
              <w:t xml:space="preserve">B3, la lettre </w:t>
            </w:r>
            <w:r>
              <w:rPr>
                <w:rFonts w:ascii="Arial" w:eastAsia="Arial" w:hAnsi="Arial"/>
                <w:sz w:val="24"/>
                <w:lang w:val="fr-CA"/>
              </w:rPr>
              <w:t>« </w:t>
            </w:r>
            <w:r w:rsidRPr="009C3E2C">
              <w:rPr>
                <w:rFonts w:ascii="Arial" w:eastAsia="Arial" w:hAnsi="Arial"/>
                <w:sz w:val="24"/>
                <w:lang w:val="fr-CA"/>
              </w:rPr>
              <w:t>M</w:t>
            </w:r>
            <w:r>
              <w:rPr>
                <w:rFonts w:ascii="Arial" w:eastAsia="Arial" w:hAnsi="Arial"/>
                <w:sz w:val="24"/>
                <w:lang w:val="fr-CA"/>
              </w:rPr>
              <w:t> »</w:t>
            </w:r>
            <w:r w:rsidRPr="009C3E2C">
              <w:rPr>
                <w:rFonts w:ascii="Arial" w:eastAsia="Arial" w:hAnsi="Arial"/>
                <w:sz w:val="24"/>
                <w:lang w:val="fr-CA"/>
              </w:rPr>
              <w:t xml:space="preserve"> sera ajouté</w:t>
            </w:r>
            <w:r>
              <w:rPr>
                <w:rFonts w:ascii="Arial" w:eastAsia="Arial" w:hAnsi="Arial"/>
                <w:sz w:val="24"/>
                <w:lang w:val="fr-CA"/>
              </w:rPr>
              <w:t>e</w:t>
            </w:r>
            <w:r w:rsidRPr="009C3E2C">
              <w:rPr>
                <w:rFonts w:ascii="Arial" w:eastAsia="Arial" w:hAnsi="Arial"/>
                <w:sz w:val="24"/>
                <w:lang w:val="fr-CA"/>
              </w:rPr>
              <w:t xml:space="preserve"> comme dernier caractère au nombre original dudit B3.</w:t>
            </w:r>
          </w:p>
          <w:p w:rsidR="00715D6E" w:rsidRPr="009C3E2C" w:rsidRDefault="00715D6E" w:rsidP="00715D6E">
            <w:pPr>
              <w:ind w:left="74" w:right="471"/>
              <w:jc w:val="both"/>
              <w:textAlignment w:val="baseline"/>
              <w:rPr>
                <w:rFonts w:ascii="Arial" w:eastAsia="Arial" w:hAnsi="Arial"/>
                <w:sz w:val="24"/>
                <w:lang w:val="fr-CA"/>
              </w:rPr>
            </w:pPr>
          </w:p>
          <w:p w:rsidR="00715D6E" w:rsidRDefault="00715D6E" w:rsidP="00715D6E">
            <w:pPr>
              <w:ind w:left="74" w:right="471"/>
              <w:jc w:val="both"/>
              <w:textAlignment w:val="baseline"/>
              <w:rPr>
                <w:rFonts w:ascii="Arial" w:eastAsia="Arial" w:hAnsi="Arial"/>
                <w:sz w:val="24"/>
                <w:lang w:val="fr-CA"/>
              </w:rPr>
            </w:pPr>
            <w:r w:rsidRPr="009C3E2C">
              <w:rPr>
                <w:rFonts w:ascii="Arial" w:eastAsia="Arial" w:hAnsi="Arial"/>
                <w:sz w:val="24"/>
                <w:lang w:val="fr-CA"/>
              </w:rPr>
              <w:t>Un numéro de B3 associé est obligatoire pour chaque B2</w:t>
            </w:r>
            <w:r w:rsidRPr="009C3E2C">
              <w:rPr>
                <w:rFonts w:ascii="Arial" w:eastAsia="Arial" w:hAnsi="Arial"/>
                <w:sz w:val="24"/>
                <w:lang w:val="fr-CA"/>
              </w:rPr>
              <w:noBreakHyphen/>
              <w:t xml:space="preserve">1. </w:t>
            </w:r>
          </w:p>
          <w:p w:rsidR="00715D6E" w:rsidRDefault="00715D6E" w:rsidP="00715D6E">
            <w:pPr>
              <w:ind w:left="74" w:right="471"/>
              <w:jc w:val="both"/>
              <w:textAlignment w:val="baseline"/>
              <w:rPr>
                <w:rFonts w:ascii="Arial" w:eastAsia="Arial" w:hAnsi="Arial"/>
                <w:sz w:val="24"/>
                <w:lang w:val="fr-CA"/>
              </w:rPr>
            </w:pPr>
          </w:p>
          <w:p w:rsidR="00715D6E" w:rsidRPr="00025407" w:rsidRDefault="00715D6E" w:rsidP="00715D6E">
            <w:pPr>
              <w:ind w:left="74" w:right="471"/>
              <w:jc w:val="both"/>
              <w:textAlignment w:val="baseline"/>
              <w:rPr>
                <w:lang w:val="fr-CA"/>
              </w:rPr>
            </w:pPr>
            <w:r w:rsidRPr="009C3E2C">
              <w:rPr>
                <w:rFonts w:ascii="Arial" w:eastAsia="Arial" w:hAnsi="Arial"/>
                <w:sz w:val="24"/>
                <w:lang w:val="fr-CA"/>
              </w:rPr>
              <w:t>Ce champ s’applique uniquement aux types de documents B2-1.</w:t>
            </w:r>
          </w:p>
        </w:tc>
      </w:tr>
      <w:tr w:rsidR="00715D6E" w:rsidRPr="007D3597" w:rsidTr="00715D6E">
        <w:trPr>
          <w:gridBefore w:val="1"/>
          <w:gridAfter w:val="3"/>
          <w:wBefore w:w="7" w:type="dxa"/>
          <w:wAfter w:w="18066" w:type="dxa"/>
          <w:trHeight w:val="57"/>
        </w:trPr>
        <w:tc>
          <w:tcPr>
            <w:tcW w:w="4769" w:type="dxa"/>
            <w:tcBorders>
              <w:top w:val="single" w:sz="5" w:space="0" w:color="000000"/>
              <w:left w:val="single" w:sz="5" w:space="0" w:color="000000"/>
              <w:bottom w:val="single" w:sz="5" w:space="0" w:color="000000"/>
              <w:right w:val="single" w:sz="5" w:space="0" w:color="000000"/>
            </w:tcBorders>
          </w:tcPr>
          <w:p w:rsidR="00715D6E" w:rsidRPr="00735A09" w:rsidRDefault="00715D6E" w:rsidP="00715D6E">
            <w:pPr>
              <w:spacing w:before="285" w:after="1094" w:line="277" w:lineRule="exact"/>
              <w:ind w:left="129"/>
              <w:textAlignment w:val="baseline"/>
            </w:pPr>
            <w:r w:rsidRPr="00CF591E">
              <w:rPr>
                <w:rFonts w:ascii="Arial" w:eastAsia="Arial" w:hAnsi="Arial"/>
                <w:color w:val="000000"/>
                <w:sz w:val="24"/>
                <w:lang w:val="en-CA"/>
              </w:rPr>
              <w:t>DETAILS/item/OTHERS / item / PAY_DUE</w:t>
            </w:r>
          </w:p>
        </w:tc>
        <w:tc>
          <w:tcPr>
            <w:tcW w:w="1697" w:type="dxa"/>
            <w:tcBorders>
              <w:top w:val="single" w:sz="5" w:space="0" w:color="000000"/>
              <w:left w:val="single" w:sz="5" w:space="0" w:color="000000"/>
              <w:bottom w:val="single" w:sz="5" w:space="0" w:color="000000"/>
              <w:right w:val="single" w:sz="5" w:space="0" w:color="000000"/>
            </w:tcBorders>
          </w:tcPr>
          <w:p w:rsidR="00715D6E" w:rsidRPr="00735A09" w:rsidRDefault="00715D6E" w:rsidP="00715D6E">
            <w:pPr>
              <w:spacing w:before="285" w:after="1094" w:line="277" w:lineRule="exact"/>
              <w:jc w:val="center"/>
              <w:textAlignment w:val="baseline"/>
            </w:pPr>
            <w:r>
              <w:rPr>
                <w:rFonts w:ascii="Arial" w:eastAsia="Arial" w:hAnsi="Arial"/>
                <w:color w:val="000000"/>
                <w:sz w:val="24"/>
                <w:lang w:val="fr-CA"/>
              </w:rPr>
              <w:t>xsd : date</w:t>
            </w:r>
          </w:p>
        </w:tc>
        <w:tc>
          <w:tcPr>
            <w:tcW w:w="1410" w:type="dxa"/>
            <w:tcBorders>
              <w:top w:val="single" w:sz="5" w:space="0" w:color="000000"/>
              <w:left w:val="single" w:sz="5" w:space="0" w:color="000000"/>
              <w:bottom w:val="single" w:sz="5" w:space="0" w:color="000000"/>
              <w:right w:val="single" w:sz="5" w:space="0" w:color="000000"/>
            </w:tcBorders>
          </w:tcPr>
          <w:p w:rsidR="00715D6E" w:rsidRPr="009C3E2C" w:rsidRDefault="00715D6E" w:rsidP="00715D6E">
            <w:pPr>
              <w:spacing w:before="285" w:after="1094" w:line="277" w:lineRule="exact"/>
              <w:jc w:val="center"/>
              <w:textAlignment w:val="baseline"/>
              <w:rPr>
                <w:rFonts w:ascii="Arial" w:eastAsia="Arial" w:hAnsi="Arial"/>
                <w:sz w:val="24"/>
                <w:lang w:val="fr-CA"/>
              </w:rPr>
            </w:pPr>
            <w:r w:rsidRPr="009C3E2C">
              <w:rPr>
                <w:rFonts w:ascii="Arial" w:eastAsia="Arial" w:hAnsi="Arial"/>
                <w:sz w:val="24"/>
                <w:lang w:val="fr-CA"/>
              </w:rPr>
              <w:t>10</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Default="00715D6E" w:rsidP="00715D6E">
            <w:pPr>
              <w:ind w:left="74"/>
              <w:textAlignment w:val="baseline"/>
              <w:rPr>
                <w:rFonts w:ascii="Arial" w:eastAsia="Arial" w:hAnsi="Arial"/>
                <w:sz w:val="24"/>
                <w:lang w:val="fr-CA"/>
              </w:rPr>
            </w:pPr>
          </w:p>
          <w:p w:rsidR="00715D6E" w:rsidRPr="009C3E2C" w:rsidRDefault="00715D6E" w:rsidP="00715D6E">
            <w:pPr>
              <w:ind w:left="74"/>
              <w:textAlignment w:val="baseline"/>
              <w:rPr>
                <w:lang w:val="fr-CA"/>
              </w:rPr>
            </w:pPr>
            <w:r w:rsidRPr="009C3E2C">
              <w:rPr>
                <w:rFonts w:ascii="Arial" w:eastAsia="Arial" w:hAnsi="Arial"/>
                <w:sz w:val="24"/>
                <w:lang w:val="fr-CA"/>
              </w:rPr>
              <w:t>Format : AAAA-MM-JJ</w:t>
            </w:r>
          </w:p>
          <w:p w:rsidR="00715D6E" w:rsidRDefault="00715D6E" w:rsidP="00715D6E">
            <w:pPr>
              <w:ind w:left="74" w:right="1728"/>
              <w:textAlignment w:val="baseline"/>
              <w:rPr>
                <w:rFonts w:ascii="Arial" w:eastAsia="Arial" w:hAnsi="Arial"/>
                <w:spacing w:val="-1"/>
                <w:sz w:val="24"/>
                <w:lang w:val="fr-CA"/>
              </w:rPr>
            </w:pPr>
          </w:p>
          <w:p w:rsidR="00715D6E" w:rsidRDefault="00715D6E" w:rsidP="00715D6E">
            <w:pPr>
              <w:ind w:left="74"/>
              <w:textAlignment w:val="baseline"/>
              <w:rPr>
                <w:rFonts w:ascii="Arial" w:eastAsia="Arial" w:hAnsi="Arial"/>
                <w:spacing w:val="-1"/>
                <w:sz w:val="24"/>
                <w:lang w:val="fr-CA"/>
              </w:rPr>
            </w:pPr>
            <w:r w:rsidRPr="009C3E2C">
              <w:rPr>
                <w:rFonts w:ascii="Arial" w:eastAsia="Arial" w:hAnsi="Arial"/>
                <w:spacing w:val="-1"/>
                <w:sz w:val="24"/>
                <w:lang w:val="fr-CA"/>
              </w:rPr>
              <w:t xml:space="preserve">Date à laquelle le paiement est dû pour ce document. </w:t>
            </w:r>
          </w:p>
          <w:p w:rsidR="00715D6E" w:rsidRDefault="00715D6E" w:rsidP="00715D6E">
            <w:pPr>
              <w:ind w:left="74" w:right="1728"/>
              <w:textAlignment w:val="baseline"/>
              <w:rPr>
                <w:rFonts w:ascii="Arial" w:eastAsia="Arial" w:hAnsi="Arial"/>
                <w:spacing w:val="-1"/>
                <w:sz w:val="24"/>
                <w:lang w:val="fr-CA"/>
              </w:rPr>
            </w:pPr>
          </w:p>
          <w:p w:rsidR="00715D6E" w:rsidRPr="009C3E2C" w:rsidRDefault="00715D6E" w:rsidP="00715D6E">
            <w:pPr>
              <w:ind w:left="74"/>
              <w:textAlignment w:val="baseline"/>
              <w:rPr>
                <w:rFonts w:ascii="Arial" w:eastAsia="Arial" w:hAnsi="Arial"/>
                <w:spacing w:val="-1"/>
                <w:sz w:val="24"/>
                <w:lang w:val="fr-CA"/>
              </w:rPr>
            </w:pPr>
            <w:r w:rsidRPr="009C3E2C">
              <w:rPr>
                <w:rFonts w:ascii="Arial" w:eastAsia="Arial" w:hAnsi="Arial"/>
                <w:spacing w:val="-1"/>
                <w:sz w:val="24"/>
                <w:lang w:val="fr-CA"/>
              </w:rPr>
              <w:t>Ce champ peut être vide et être quand même valide.</w:t>
            </w:r>
          </w:p>
        </w:tc>
      </w:tr>
      <w:tr w:rsidR="00715D6E" w:rsidRPr="007D3597" w:rsidTr="00715D6E">
        <w:trPr>
          <w:gridBefore w:val="1"/>
          <w:gridAfter w:val="3"/>
          <w:wBefore w:w="7" w:type="dxa"/>
          <w:wAfter w:w="18066" w:type="dxa"/>
          <w:trHeight w:val="57"/>
        </w:trPr>
        <w:tc>
          <w:tcPr>
            <w:tcW w:w="4769" w:type="dxa"/>
            <w:tcBorders>
              <w:top w:val="single" w:sz="5" w:space="0" w:color="000000"/>
              <w:left w:val="single" w:sz="5" w:space="0" w:color="000000"/>
              <w:bottom w:val="single" w:sz="5" w:space="0" w:color="000000"/>
              <w:right w:val="single" w:sz="5" w:space="0" w:color="000000"/>
            </w:tcBorders>
            <w:vAlign w:val="center"/>
          </w:tcPr>
          <w:p w:rsidR="00715D6E" w:rsidRPr="00735A09" w:rsidRDefault="00715D6E" w:rsidP="00715D6E">
            <w:pPr>
              <w:spacing w:before="285" w:after="264" w:line="277" w:lineRule="exact"/>
              <w:ind w:left="129"/>
              <w:textAlignment w:val="baseline"/>
            </w:pPr>
            <w:r w:rsidRPr="00CF591E">
              <w:rPr>
                <w:rFonts w:ascii="Arial" w:eastAsia="Arial" w:hAnsi="Arial"/>
                <w:color w:val="000000"/>
                <w:sz w:val="24"/>
                <w:lang w:val="en-CA"/>
              </w:rPr>
              <w:t>DETAILS/item/OTHERS / item / TOT_DUE</w:t>
            </w:r>
          </w:p>
        </w:tc>
        <w:tc>
          <w:tcPr>
            <w:tcW w:w="1697" w:type="dxa"/>
            <w:tcBorders>
              <w:top w:val="single" w:sz="5" w:space="0" w:color="000000"/>
              <w:left w:val="single" w:sz="5" w:space="0" w:color="000000"/>
              <w:bottom w:val="single" w:sz="5" w:space="0" w:color="000000"/>
              <w:right w:val="single" w:sz="5" w:space="0" w:color="000000"/>
            </w:tcBorders>
            <w:vAlign w:val="center"/>
          </w:tcPr>
          <w:p w:rsidR="00715D6E" w:rsidRPr="00735A09" w:rsidRDefault="00715D6E" w:rsidP="00715D6E">
            <w:pPr>
              <w:spacing w:before="285" w:after="264" w:line="277" w:lineRule="exact"/>
              <w:jc w:val="center"/>
              <w:textAlignment w:val="baseline"/>
            </w:pPr>
            <w:r>
              <w:rPr>
                <w:rFonts w:ascii="Arial" w:eastAsia="Arial" w:hAnsi="Arial"/>
                <w:color w:val="000000"/>
                <w:sz w:val="24"/>
                <w:lang w:val="fr-CA"/>
              </w:rPr>
              <w:t>xsd : decimal</w:t>
            </w:r>
          </w:p>
        </w:tc>
        <w:tc>
          <w:tcPr>
            <w:tcW w:w="1410" w:type="dxa"/>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5"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715D6E" w:rsidRDefault="00715D6E" w:rsidP="00715D6E">
            <w:pPr>
              <w:spacing w:before="1" w:line="263"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Default="00715D6E" w:rsidP="00715D6E">
            <w:pPr>
              <w:spacing w:line="276" w:lineRule="exact"/>
              <w:ind w:left="72" w:right="648"/>
              <w:textAlignment w:val="baseline"/>
              <w:rPr>
                <w:rFonts w:ascii="Arial" w:eastAsia="Arial" w:hAnsi="Arial"/>
                <w:color w:val="000000"/>
                <w:spacing w:val="-2"/>
                <w:sz w:val="24"/>
                <w:lang w:val="fr-CA"/>
              </w:rPr>
            </w:pPr>
            <w:r>
              <w:rPr>
                <w:rFonts w:ascii="Arial" w:eastAsia="Arial" w:hAnsi="Arial"/>
                <w:color w:val="000000"/>
                <w:spacing w:val="-2"/>
                <w:sz w:val="24"/>
                <w:lang w:val="fr-CA"/>
              </w:rPr>
              <w:t>Il s’agit du montant total en dollars pour ce type de document.</w:t>
            </w:r>
            <w:r w:rsidRPr="00735A09">
              <w:rPr>
                <w:rFonts w:ascii="Arial" w:eastAsia="Arial" w:hAnsi="Arial"/>
                <w:color w:val="000000"/>
                <w:spacing w:val="-2"/>
                <w:sz w:val="24"/>
                <w:lang w:val="fr-CA"/>
              </w:rPr>
              <w:t xml:space="preserve"> </w:t>
            </w:r>
          </w:p>
          <w:p w:rsidR="00715D6E" w:rsidRDefault="00715D6E" w:rsidP="00715D6E">
            <w:pPr>
              <w:spacing w:line="276" w:lineRule="exact"/>
              <w:ind w:left="72" w:right="648"/>
              <w:textAlignment w:val="baseline"/>
              <w:rPr>
                <w:rFonts w:ascii="Arial" w:eastAsia="Arial" w:hAnsi="Arial"/>
                <w:color w:val="000000"/>
                <w:spacing w:val="-2"/>
                <w:sz w:val="24"/>
                <w:lang w:val="fr-CA"/>
              </w:rPr>
            </w:pPr>
          </w:p>
          <w:p w:rsidR="00715D6E" w:rsidRPr="00F4038C" w:rsidRDefault="00715D6E" w:rsidP="00715D6E">
            <w:pPr>
              <w:spacing w:line="276" w:lineRule="exact"/>
              <w:ind w:left="72" w:right="648"/>
              <w:textAlignment w:val="baseline"/>
              <w:rPr>
                <w:rFonts w:ascii="Arial" w:eastAsia="Arial" w:hAnsi="Arial"/>
                <w:color w:val="000000"/>
                <w:sz w:val="24"/>
                <w:lang w:val="fr-CA"/>
              </w:rPr>
            </w:pPr>
            <w:r w:rsidRPr="00735A09">
              <w:rPr>
                <w:rFonts w:ascii="Arial" w:eastAsia="Arial" w:hAnsi="Arial"/>
                <w:color w:val="000000"/>
                <w:spacing w:val="-2"/>
                <w:sz w:val="24"/>
                <w:lang w:val="fr-CA"/>
              </w:rPr>
              <w:t xml:space="preserve">Pour toute somme monétaire négative, le signe </w:t>
            </w:r>
            <w:r>
              <w:rPr>
                <w:rFonts w:ascii="Arial" w:eastAsia="Arial" w:hAnsi="Arial"/>
                <w:color w:val="000000"/>
                <w:spacing w:val="-2"/>
                <w:sz w:val="24"/>
                <w:lang w:val="fr-CA"/>
              </w:rPr>
              <w:t>« </w:t>
            </w:r>
            <w:r w:rsidRPr="00735A09">
              <w:rPr>
                <w:rFonts w:ascii="Arial" w:eastAsia="Arial" w:hAnsi="Arial"/>
                <w:color w:val="000000"/>
                <w:spacing w:val="-2"/>
                <w:sz w:val="24"/>
                <w:lang w:val="fr-CA"/>
              </w:rPr>
              <w:t xml:space="preserve">- » </w:t>
            </w:r>
            <w:r w:rsidRPr="00735A09">
              <w:rPr>
                <w:rFonts w:ascii="Arial" w:eastAsia="Arial" w:hAnsi="Arial"/>
                <w:color w:val="000000"/>
                <w:sz w:val="24"/>
                <w:lang w:val="fr-CA"/>
              </w:rPr>
              <w:t xml:space="preserve">sera placé devant la valeur pour indiquer </w:t>
            </w:r>
            <w:r w:rsidRPr="00735A09">
              <w:rPr>
                <w:rFonts w:ascii="Arial" w:eastAsia="Arial" w:hAnsi="Arial"/>
                <w:color w:val="000000"/>
                <w:sz w:val="24"/>
                <w:lang w:val="fr-CA"/>
              </w:rPr>
              <w:lastRenderedPageBreak/>
              <w:t>un solde créditeur.</w:t>
            </w:r>
            <w:r w:rsidRPr="00F4038C">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p w:rsidR="00715D6E" w:rsidRDefault="00715D6E" w:rsidP="00715D6E">
            <w:pPr>
              <w:ind w:left="108" w:right="505"/>
              <w:textAlignment w:val="baseline"/>
              <w:rPr>
                <w:rFonts w:ascii="Arial" w:eastAsia="Arial" w:hAnsi="Arial"/>
                <w:color w:val="000000"/>
                <w:sz w:val="24"/>
                <w:lang w:val="fr-CA"/>
              </w:rPr>
            </w:pPr>
          </w:p>
          <w:p w:rsidR="00715D6E" w:rsidRPr="00735A09" w:rsidRDefault="00715D6E" w:rsidP="00715D6E">
            <w:pPr>
              <w:ind w:left="108" w:right="505"/>
              <w:textAlignment w:val="baseline"/>
              <w:rPr>
                <w:rFonts w:ascii="Arial" w:eastAsia="Arial" w:hAnsi="Arial"/>
                <w:color w:val="000000"/>
                <w:spacing w:val="-2"/>
                <w:sz w:val="24"/>
                <w:lang w:val="fr-CA"/>
              </w:rPr>
            </w:pPr>
            <w:r>
              <w:rPr>
                <w:rFonts w:ascii="Arial" w:eastAsia="Arial" w:hAnsi="Arial"/>
                <w:color w:val="000000"/>
                <w:sz w:val="24"/>
                <w:lang w:val="fr-CA"/>
              </w:rPr>
              <w:t>Doit comprendre des valeurs ou un zéro, un champ vide n’est pas valide.</w:t>
            </w:r>
          </w:p>
        </w:tc>
      </w:tr>
      <w:tr w:rsidR="00715D6E" w:rsidRPr="007D3597" w:rsidTr="00715D6E">
        <w:trPr>
          <w:gridBefore w:val="1"/>
          <w:gridAfter w:val="3"/>
          <w:wBefore w:w="7" w:type="dxa"/>
          <w:wAfter w:w="18066" w:type="dxa"/>
          <w:trHeight w:val="909"/>
        </w:trPr>
        <w:tc>
          <w:tcPr>
            <w:tcW w:w="4769" w:type="dxa"/>
            <w:tcBorders>
              <w:top w:val="single" w:sz="5" w:space="0" w:color="000000"/>
              <w:left w:val="single" w:sz="5" w:space="0" w:color="000000"/>
              <w:bottom w:val="single" w:sz="5" w:space="0" w:color="000000"/>
              <w:right w:val="single" w:sz="5" w:space="0" w:color="000000"/>
            </w:tcBorders>
          </w:tcPr>
          <w:p w:rsidR="00715D6E" w:rsidRPr="00E53F77" w:rsidRDefault="00715D6E" w:rsidP="00715D6E">
            <w:pPr>
              <w:spacing w:before="285" w:after="264" w:line="277" w:lineRule="exact"/>
              <w:ind w:left="129"/>
              <w:textAlignment w:val="baseline"/>
              <w:rPr>
                <w:rFonts w:ascii="Arial" w:eastAsia="Arial" w:hAnsi="Arial"/>
                <w:color w:val="000000"/>
                <w:sz w:val="24"/>
                <w:lang w:val="en-CA"/>
              </w:rPr>
            </w:pPr>
            <w:r w:rsidRPr="00CF591E">
              <w:rPr>
                <w:rFonts w:ascii="Arial" w:eastAsia="Arial" w:hAnsi="Arial"/>
                <w:color w:val="000000"/>
                <w:sz w:val="24"/>
                <w:lang w:val="en-CA"/>
              </w:rPr>
              <w:lastRenderedPageBreak/>
              <w:t>DETAILS/item/OTHERS / item / STATUS</w:t>
            </w:r>
          </w:p>
        </w:tc>
        <w:tc>
          <w:tcPr>
            <w:tcW w:w="1697" w:type="dxa"/>
            <w:tcBorders>
              <w:top w:val="single" w:sz="5" w:space="0" w:color="000000"/>
              <w:left w:val="single" w:sz="5" w:space="0" w:color="000000"/>
              <w:bottom w:val="single" w:sz="5" w:space="0" w:color="000000"/>
              <w:right w:val="single" w:sz="5" w:space="0" w:color="000000"/>
            </w:tcBorders>
          </w:tcPr>
          <w:p w:rsidR="00715D6E" w:rsidRPr="00E53F77" w:rsidRDefault="00715D6E" w:rsidP="00715D6E">
            <w:pPr>
              <w:spacing w:before="285" w:after="264"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0" w:type="dxa"/>
            <w:tcBorders>
              <w:top w:val="single" w:sz="5" w:space="0" w:color="000000"/>
              <w:left w:val="single" w:sz="5" w:space="0" w:color="000000"/>
              <w:bottom w:val="single" w:sz="5" w:space="0" w:color="000000"/>
              <w:right w:val="single" w:sz="5" w:space="0" w:color="000000"/>
            </w:tcBorders>
          </w:tcPr>
          <w:p w:rsidR="00715D6E" w:rsidRPr="00E53F77" w:rsidRDefault="00715D6E" w:rsidP="00715D6E">
            <w:pPr>
              <w:spacing w:before="285" w:line="277" w:lineRule="exact"/>
              <w:jc w:val="center"/>
              <w:textAlignment w:val="baseline"/>
              <w:rPr>
                <w:rFonts w:ascii="Arial" w:eastAsia="Arial" w:hAnsi="Arial"/>
                <w:color w:val="000000"/>
                <w:sz w:val="24"/>
                <w:lang w:val="en-CA"/>
              </w:rPr>
            </w:pPr>
            <w:r>
              <w:rPr>
                <w:rFonts w:ascii="Arial" w:eastAsia="Arial" w:hAnsi="Arial"/>
                <w:color w:val="000000"/>
                <w:sz w:val="24"/>
                <w:lang w:val="fr-CA"/>
              </w:rPr>
              <w:t>1</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Pr="00E53F77" w:rsidRDefault="00715D6E" w:rsidP="00715D6E">
            <w:pPr>
              <w:spacing w:line="267" w:lineRule="exact"/>
              <w:ind w:left="72"/>
              <w:textAlignment w:val="baseline"/>
              <w:rPr>
                <w:rFonts w:ascii="Arial" w:eastAsia="Arial" w:hAnsi="Arial"/>
                <w:color w:val="000000"/>
                <w:sz w:val="24"/>
                <w:u w:val="single"/>
                <w:lang w:val="fr-CA"/>
              </w:rPr>
            </w:pPr>
            <w:r w:rsidRPr="00E53F77">
              <w:rPr>
                <w:rFonts w:ascii="Arial" w:eastAsia="Arial" w:hAnsi="Arial"/>
                <w:color w:val="000000"/>
                <w:sz w:val="24"/>
                <w:u w:val="single"/>
                <w:lang w:val="fr-CA"/>
              </w:rPr>
              <w:t>Options des champs d’état</w:t>
            </w:r>
          </w:p>
          <w:p w:rsidR="00715D6E" w:rsidRDefault="00715D6E" w:rsidP="00715D6E">
            <w:pPr>
              <w:spacing w:line="267" w:lineRule="exact"/>
              <w:ind w:left="72"/>
              <w:textAlignment w:val="baseline"/>
              <w:rPr>
                <w:rFonts w:ascii="Arial" w:eastAsia="Arial" w:hAnsi="Arial"/>
                <w:color w:val="000000"/>
                <w:sz w:val="24"/>
                <w:lang w:val="fr-CA"/>
              </w:rPr>
            </w:pPr>
          </w:p>
          <w:p w:rsidR="00715D6E" w:rsidRPr="00E53F77" w:rsidRDefault="00715D6E" w:rsidP="00715D6E">
            <w:pPr>
              <w:spacing w:line="267" w:lineRule="exact"/>
              <w:ind w:left="72"/>
              <w:textAlignment w:val="baseline"/>
              <w:rPr>
                <w:lang w:val="fr-CA"/>
              </w:rPr>
            </w:pPr>
            <w:r>
              <w:rPr>
                <w:rFonts w:ascii="Arial" w:eastAsia="Arial" w:hAnsi="Arial"/>
                <w:color w:val="000000"/>
                <w:sz w:val="24"/>
                <w:lang w:val="fr-CA"/>
              </w:rPr>
              <w:t>Ce champ sera laissé vide dans l’avis quotidien.</w:t>
            </w:r>
          </w:p>
        </w:tc>
      </w:tr>
      <w:tr w:rsidR="00715D6E" w:rsidRPr="007D3597" w:rsidTr="00715D6E">
        <w:trPr>
          <w:gridBefore w:val="1"/>
          <w:gridAfter w:val="3"/>
          <w:wBefore w:w="7" w:type="dxa"/>
          <w:wAfter w:w="18066" w:type="dxa"/>
          <w:trHeight w:val="57"/>
        </w:trPr>
        <w:tc>
          <w:tcPr>
            <w:tcW w:w="4769" w:type="dxa"/>
            <w:tcBorders>
              <w:top w:val="single" w:sz="5" w:space="0" w:color="000000"/>
              <w:left w:val="single" w:sz="5" w:space="0" w:color="000000"/>
              <w:bottom w:val="single" w:sz="5" w:space="0" w:color="000000"/>
              <w:right w:val="single" w:sz="5" w:space="0" w:color="000000"/>
            </w:tcBorders>
          </w:tcPr>
          <w:p w:rsidR="00715D6E" w:rsidRPr="00F4038C" w:rsidRDefault="00715D6E" w:rsidP="00715D6E">
            <w:pPr>
              <w:spacing w:before="289" w:after="1384" w:line="275" w:lineRule="exact"/>
              <w:ind w:right="293"/>
              <w:jc w:val="right"/>
              <w:textAlignment w:val="baseline"/>
            </w:pPr>
            <w:r w:rsidRPr="00CF591E">
              <w:rPr>
                <w:rFonts w:ascii="Arial" w:eastAsia="Arial" w:hAnsi="Arial"/>
                <w:color w:val="000000"/>
                <w:sz w:val="24"/>
                <w:lang w:val="en-CA"/>
              </w:rPr>
              <w:t>DETAILS/item/OTHERS / item / REVIEW</w:t>
            </w:r>
          </w:p>
        </w:tc>
        <w:tc>
          <w:tcPr>
            <w:tcW w:w="1697" w:type="dxa"/>
            <w:tcBorders>
              <w:top w:val="single" w:sz="5" w:space="0" w:color="000000"/>
              <w:left w:val="single" w:sz="5" w:space="0" w:color="000000"/>
              <w:bottom w:val="single" w:sz="5" w:space="0" w:color="000000"/>
              <w:right w:val="single" w:sz="5" w:space="0" w:color="000000"/>
            </w:tcBorders>
          </w:tcPr>
          <w:p w:rsidR="00715D6E" w:rsidRPr="00E53F77" w:rsidRDefault="00715D6E" w:rsidP="00715D6E">
            <w:pPr>
              <w:spacing w:before="285" w:after="264"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0" w:type="dxa"/>
            <w:tcBorders>
              <w:top w:val="single" w:sz="5" w:space="0" w:color="000000"/>
              <w:left w:val="single" w:sz="5" w:space="0" w:color="000000"/>
              <w:bottom w:val="single" w:sz="5" w:space="0" w:color="000000"/>
              <w:right w:val="single" w:sz="5" w:space="0" w:color="000000"/>
            </w:tcBorders>
          </w:tcPr>
          <w:p w:rsidR="00715D6E" w:rsidRDefault="00715D6E" w:rsidP="00715D6E">
            <w:pPr>
              <w:spacing w:before="289" w:after="1384"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w:t>
            </w:r>
          </w:p>
        </w:tc>
        <w:tc>
          <w:tcPr>
            <w:tcW w:w="5725" w:type="dxa"/>
            <w:gridSpan w:val="4"/>
            <w:tcBorders>
              <w:top w:val="single" w:sz="5" w:space="0" w:color="000000"/>
              <w:left w:val="single" w:sz="5" w:space="0" w:color="000000"/>
              <w:bottom w:val="single" w:sz="5" w:space="0" w:color="000000"/>
              <w:right w:val="single" w:sz="5" w:space="0" w:color="000000"/>
            </w:tcBorders>
          </w:tcPr>
          <w:p w:rsidR="00715D6E" w:rsidRPr="008D6053" w:rsidRDefault="00715D6E" w:rsidP="00715D6E">
            <w:pPr>
              <w:spacing w:line="279" w:lineRule="exact"/>
              <w:ind w:left="72" w:right="360"/>
              <w:textAlignment w:val="baseline"/>
              <w:rPr>
                <w:lang w:val="fr-CA"/>
              </w:rPr>
            </w:pPr>
            <w:r w:rsidRPr="008D6053">
              <w:rPr>
                <w:rFonts w:ascii="Arial" w:eastAsia="Arial" w:hAnsi="Arial"/>
                <w:color w:val="000000"/>
                <w:sz w:val="24"/>
                <w:lang w:val="fr-CA"/>
              </w:rPr>
              <w:t>Ce champ sera occupé par un «  X  » si le document fait l’objet d’un examen ou d’un appel.</w:t>
            </w:r>
          </w:p>
          <w:p w:rsidR="00715D6E" w:rsidRPr="004751F5" w:rsidRDefault="00715D6E" w:rsidP="00715D6E">
            <w:pPr>
              <w:spacing w:before="277" w:line="275" w:lineRule="exact"/>
              <w:ind w:left="72"/>
              <w:textAlignment w:val="baseline"/>
              <w:rPr>
                <w:lang w:val="fr-CA"/>
              </w:rPr>
            </w:pPr>
            <w:r w:rsidRPr="004751F5">
              <w:rPr>
                <w:rFonts w:ascii="Arial" w:eastAsia="Arial" w:hAnsi="Arial"/>
                <w:color w:val="000000"/>
                <w:sz w:val="24"/>
                <w:lang w:val="fr-CA"/>
              </w:rPr>
              <w:t>Ce champ peut être vide et être quand même valide.</w:t>
            </w:r>
          </w:p>
          <w:p w:rsidR="00715D6E" w:rsidRPr="00F4038C" w:rsidRDefault="00715D6E" w:rsidP="00715D6E">
            <w:pPr>
              <w:spacing w:before="279" w:after="7" w:line="273" w:lineRule="exact"/>
              <w:ind w:left="72" w:right="252"/>
              <w:textAlignment w:val="baseline"/>
              <w:rPr>
                <w:lang w:val="fr-CA"/>
              </w:rPr>
            </w:pPr>
            <w:r w:rsidRPr="004751F5">
              <w:rPr>
                <w:rFonts w:ascii="Arial" w:eastAsia="Arial" w:hAnsi="Arial"/>
                <w:color w:val="000000"/>
                <w:spacing w:val="-1"/>
                <w:sz w:val="24"/>
                <w:lang w:val="fr-CA"/>
              </w:rPr>
              <w:t>Les documents à l’étude sont ce</w:t>
            </w:r>
            <w:r w:rsidRPr="00F4038C">
              <w:rPr>
                <w:rFonts w:ascii="Arial" w:eastAsia="Arial" w:hAnsi="Arial"/>
                <w:color w:val="000000"/>
                <w:spacing w:val="-1"/>
                <w:sz w:val="24"/>
                <w:lang w:val="fr-CA"/>
              </w:rPr>
              <w:t>ux qui ont été portés en ap</w:t>
            </w:r>
            <w:r>
              <w:rPr>
                <w:rFonts w:ascii="Arial" w:eastAsia="Arial" w:hAnsi="Arial"/>
                <w:color w:val="000000"/>
                <w:spacing w:val="-1"/>
                <w:sz w:val="24"/>
                <w:lang w:val="fr-CA"/>
              </w:rPr>
              <w:t>pel par le client ou qui font l’objet d’un examen par l’ASFC</w:t>
            </w:r>
            <w:r w:rsidRPr="00F4038C">
              <w:rPr>
                <w:rFonts w:ascii="Arial" w:eastAsia="Arial" w:hAnsi="Arial"/>
                <w:color w:val="000000"/>
                <w:spacing w:val="-1"/>
                <w:sz w:val="24"/>
                <w:lang w:val="fr-CA"/>
              </w:rPr>
              <w:t>.</w:t>
            </w:r>
          </w:p>
        </w:tc>
      </w:tr>
    </w:tbl>
    <w:p w:rsidR="00715D6E" w:rsidRPr="003B1A90" w:rsidRDefault="00715D6E" w:rsidP="00715D6E">
      <w:pPr>
        <w:rPr>
          <w:lang w:val="fr-CA"/>
        </w:rPr>
      </w:pPr>
    </w:p>
    <w:p w:rsidR="00715D6E" w:rsidRDefault="00715D6E" w:rsidP="00715D6E">
      <w:pPr>
        <w:rPr>
          <w:rFonts w:ascii="Arial" w:eastAsia="Arial" w:hAnsi="Arial" w:cs="Arial"/>
          <w:b/>
          <w:bCs/>
          <w:sz w:val="28"/>
          <w:szCs w:val="28"/>
          <w:lang w:val="fr-CA"/>
        </w:rPr>
      </w:pPr>
    </w:p>
    <w:p w:rsidR="00715D6E" w:rsidRDefault="00715D6E" w:rsidP="00715D6E">
      <w:pPr>
        <w:pStyle w:val="Heading3"/>
        <w:sectPr w:rsidR="00715D6E" w:rsidSect="00FF2DE3">
          <w:pgSz w:w="15840" w:h="12240" w:orient="landscape"/>
          <w:pgMar w:top="1212" w:right="680" w:bottom="1668" w:left="1274" w:header="720" w:footer="720" w:gutter="0"/>
          <w:cols w:space="720"/>
          <w:docGrid w:linePitch="299"/>
        </w:sectPr>
      </w:pPr>
    </w:p>
    <w:p w:rsidR="003535DC" w:rsidRPr="00E03698" w:rsidRDefault="00CF591E" w:rsidP="003D4600">
      <w:pPr>
        <w:pStyle w:val="Heading3"/>
      </w:pPr>
      <w:bookmarkStart w:id="6" w:name="_Toc457446255"/>
      <w:r w:rsidRPr="003D4600">
        <w:lastRenderedPageBreak/>
        <w:t xml:space="preserve">3.1.2 </w:t>
      </w:r>
      <w:r w:rsidR="00E03698" w:rsidRPr="003D4600">
        <w:t>Échantillon d</w:t>
      </w:r>
      <w:r w:rsidR="00C320ED" w:rsidRPr="003D4600">
        <w:t>’</w:t>
      </w:r>
      <w:r w:rsidR="00E03698" w:rsidRPr="003D4600">
        <w:t>avis quotidien</w:t>
      </w:r>
      <w:r w:rsidR="003C730F">
        <w:t xml:space="preserve"> en</w:t>
      </w:r>
      <w:r w:rsidR="00E03698" w:rsidRPr="003D4600">
        <w:t xml:space="preserve"> format</w:t>
      </w:r>
      <w:r w:rsidRPr="003D4600">
        <w:t xml:space="preserve"> XML</w:t>
      </w:r>
      <w:bookmarkEnd w:id="6"/>
    </w:p>
    <w:p w:rsidR="00750CCC" w:rsidRDefault="00750CCC" w:rsidP="007B2854">
      <w:pPr>
        <w:rPr>
          <w:rFonts w:ascii="Courier New" w:eastAsia="Calibri" w:hAnsi="Courier New" w:cs="Courier New"/>
          <w:sz w:val="20"/>
          <w:szCs w:val="20"/>
          <w:shd w:val="clear" w:color="auto" w:fill="FFFFFF"/>
          <w:lang w:val="fr-CA"/>
        </w:rPr>
      </w:pP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&lt;?xml version=</w:t>
      </w:r>
      <w:r w:rsidRPr="005418B0">
        <w:rPr>
          <w:rFonts w:ascii="Courier New" w:eastAsia="Calibri" w:hAnsi="Courier New" w:cs="Courier New"/>
          <w:color w:val="009300"/>
          <w:sz w:val="20"/>
          <w:szCs w:val="20"/>
          <w:shd w:val="clear" w:color="auto" w:fill="FFFFFF"/>
          <w:lang w:val="en-CA"/>
        </w:rPr>
        <w:t>"1.0" </w:t>
      </w:r>
      <w:r w:rsidRPr="005418B0">
        <w:rPr>
          <w:rFonts w:ascii="Courier New" w:eastAsia="Calibri" w:hAnsi="Courier New" w:cs="Courier New"/>
          <w:sz w:val="20"/>
          <w:szCs w:val="20"/>
          <w:shd w:val="clear" w:color="auto" w:fill="FFFFFF"/>
          <w:lang w:val="en-CA"/>
        </w:rPr>
        <w:t>encoding=</w:t>
      </w:r>
      <w:r w:rsidRPr="005418B0">
        <w:rPr>
          <w:rFonts w:ascii="Courier New" w:eastAsia="Calibri" w:hAnsi="Courier New" w:cs="Courier New"/>
          <w:color w:val="009300"/>
          <w:sz w:val="20"/>
          <w:szCs w:val="20"/>
          <w:shd w:val="clear" w:color="auto" w:fill="FFFFFF"/>
          <w:lang w:val="en-CA"/>
        </w:rPr>
        <w:t>"utf-8"</w:t>
      </w:r>
      <w:r w:rsidRPr="005418B0">
        <w:rPr>
          <w:rFonts w:ascii="Courier New" w:eastAsia="Calibri" w:hAnsi="Courier New" w:cs="Courier New"/>
          <w:sz w:val="20"/>
          <w:szCs w:val="20"/>
          <w:shd w:val="clear" w:color="auto" w:fill="FFFFFF"/>
          <w:lang w:val="en-CA"/>
        </w:rPr>
        <w:t>?&gt;</w:t>
      </w:r>
      <w:r w:rsidRPr="005418B0">
        <w:rPr>
          <w:rFonts w:ascii="Courier New" w:eastAsia="Calibri" w:hAnsi="Courier New" w:cs="Courier New"/>
          <w:sz w:val="20"/>
          <w:szCs w:val="20"/>
          <w:shd w:val="clear" w:color="auto" w:fill="FFFFFF"/>
          <w:lang w:val="en-CA"/>
        </w:rPr>
        <w:br/>
        <w:t>&lt;ZDNOTICE&gt;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&lt;HEADER&gt;</w:t>
      </w:r>
    </w:p>
    <w:p w:rsidR="005418B0" w:rsidRPr="005418B0" w:rsidRDefault="005418B0" w:rsidP="005418B0">
      <w:pPr>
        <w:rPr>
          <w:rFonts w:ascii="Arial" w:eastAsia="Calibri" w:hAnsi="Arial" w:cs="Arial"/>
          <w:sz w:val="24"/>
          <w:szCs w:val="24"/>
          <w:lang w:val="en-CA"/>
        </w:rPr>
      </w:pPr>
      <w:r w:rsidRPr="005418B0">
        <w:rPr>
          <w:rFonts w:ascii="Courier New" w:eastAsia="Calibri" w:hAnsi="Courier New" w:cs="Courier New"/>
          <w:sz w:val="20"/>
          <w:szCs w:val="20"/>
          <w:shd w:val="clear" w:color="auto" w:fill="FFFFFF"/>
          <w:lang w:val="en-CA"/>
        </w:rPr>
        <w:t xml:space="preserve">   &lt;FILE_NAME&gt;DN-607708809RM0001-20160630103130&lt;/FILE_NAME&gt;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&lt;FILE_TYPE&gt;I&lt;/FILE_TYPE&gt;</w:t>
      </w:r>
      <w:r w:rsidRPr="005418B0">
        <w:rPr>
          <w:rFonts w:ascii="Courier New" w:eastAsia="Calibri" w:hAnsi="Courier New" w:cs="Courier New"/>
          <w:sz w:val="20"/>
          <w:szCs w:val="20"/>
          <w:shd w:val="clear" w:color="auto" w:fill="FFFFFF"/>
          <w:lang w:val="en-CA"/>
        </w:rPr>
        <w:br/>
        <w:t>   &lt;DN_DATE&gt;2015-10-02&lt;/DN_DATE&gt;</w:t>
      </w:r>
      <w:r w:rsidRPr="005418B0">
        <w:rPr>
          <w:rFonts w:ascii="Courier New" w:eastAsia="Calibri" w:hAnsi="Courier New" w:cs="Courier New"/>
          <w:sz w:val="20"/>
          <w:szCs w:val="20"/>
          <w:shd w:val="clear" w:color="auto" w:fill="FFFFFF"/>
          <w:lang w:val="en-CA"/>
        </w:rPr>
        <w:br/>
        <w:t>   &lt;TRANS_DATE&gt;2015-10-01&lt;/TRANS_DATE&gt;</w:t>
      </w:r>
      <w:r w:rsidRPr="005418B0">
        <w:rPr>
          <w:rFonts w:ascii="Courier New" w:eastAsia="Calibri" w:hAnsi="Courier New" w:cs="Courier New"/>
          <w:sz w:val="20"/>
          <w:szCs w:val="20"/>
          <w:shd w:val="clear" w:color="auto" w:fill="FFFFFF"/>
          <w:lang w:val="en-CA"/>
        </w:rPr>
        <w:br/>
        <w:t>   &lt;PARTY&gt;</w:t>
      </w:r>
      <w:r w:rsidRPr="005418B0">
        <w:rPr>
          <w:rFonts w:ascii="Courier New" w:eastAsia="Calibri" w:hAnsi="Courier New" w:cs="Courier New"/>
          <w:sz w:val="20"/>
          <w:szCs w:val="20"/>
          <w:shd w:val="clear" w:color="auto" w:fill="FFFFFF"/>
          <w:lang w:val="en-CA"/>
        </w:rPr>
        <w:br/>
        <w:t>    &lt;ASEC&gt;00000&lt;/ASEC&gt;</w:t>
      </w:r>
      <w:r w:rsidRPr="005418B0">
        <w:rPr>
          <w:rFonts w:ascii="Courier New" w:eastAsia="Calibri" w:hAnsi="Courier New" w:cs="Courier New"/>
          <w:sz w:val="20"/>
          <w:szCs w:val="20"/>
          <w:shd w:val="clear" w:color="auto" w:fill="FFFFFF"/>
          <w:lang w:val="en-CA"/>
        </w:rPr>
        <w:br/>
        <w:t>    &lt;BN9&gt;607708809&lt;/BN9&gt;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&lt;RM&gt;0001&lt;/RM&gt;</w:t>
      </w:r>
      <w:r w:rsidRPr="005418B0">
        <w:rPr>
          <w:rFonts w:ascii="Courier New" w:eastAsia="Calibri" w:hAnsi="Courier New" w:cs="Courier New"/>
          <w:sz w:val="20"/>
          <w:szCs w:val="20"/>
          <w:shd w:val="clear" w:color="auto" w:fill="FFFFFF"/>
          <w:lang w:val="en-CA"/>
        </w:rPr>
        <w:br/>
        <w:t>    &lt;NAME&gt;</w:t>
      </w:r>
      <w:r w:rsidRPr="005418B0">
        <w:rPr>
          <w:rFonts w:ascii="Courier New" w:eastAsia="Calibri" w:hAnsi="Courier New" w:cs="Courier New"/>
          <w:sz w:val="20"/>
          <w:szCs w:val="20"/>
          <w:shd w:val="clear" w:color="auto" w:fill="FFFFFF"/>
          <w:lang w:val="en-CA"/>
        </w:rPr>
        <w:br/>
        <w:t>     &lt;NAME_ORG1&gt;ECCRD Sample Importer&lt;/NAME_ORG1&gt;</w:t>
      </w:r>
      <w:r w:rsidRPr="005418B0">
        <w:rPr>
          <w:rFonts w:ascii="Courier New" w:eastAsia="Calibri" w:hAnsi="Courier New" w:cs="Courier New"/>
          <w:sz w:val="20"/>
          <w:szCs w:val="20"/>
          <w:shd w:val="clear" w:color="auto" w:fill="FFFFFF"/>
          <w:lang w:val="en-CA"/>
        </w:rPr>
        <w:br/>
        <w:t>    &lt;/NAME&gt;</w:t>
      </w:r>
      <w:r w:rsidRPr="005418B0">
        <w:rPr>
          <w:rFonts w:ascii="Courier New" w:eastAsia="Calibri" w:hAnsi="Courier New" w:cs="Courier New"/>
          <w:sz w:val="20"/>
          <w:szCs w:val="20"/>
          <w:shd w:val="clear" w:color="auto" w:fill="FFFFFF"/>
          <w:lang w:val="en-CA"/>
        </w:rPr>
        <w:br/>
        <w:t>   &lt;/PARTY&gt;</w:t>
      </w:r>
      <w:r w:rsidRPr="005418B0">
        <w:rPr>
          <w:rFonts w:ascii="Courier New" w:eastAsia="Calibri" w:hAnsi="Courier New" w:cs="Courier New"/>
          <w:sz w:val="20"/>
          <w:szCs w:val="20"/>
          <w:shd w:val="clear" w:color="auto" w:fill="FFFFFF"/>
          <w:lang w:val="en-CA"/>
        </w:rPr>
        <w:br/>
        <w:t>   &lt;TRANS_SITE/&gt;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&lt;IMP_SECT&gt;1&lt;/IMP_SECT&gt;</w:t>
      </w:r>
      <w:r w:rsidRPr="005418B0">
        <w:rPr>
          <w:rFonts w:ascii="Courier New" w:eastAsia="Calibri" w:hAnsi="Courier New" w:cs="Courier New"/>
          <w:sz w:val="20"/>
          <w:szCs w:val="20"/>
          <w:shd w:val="clear" w:color="auto" w:fill="FFFFFF"/>
          <w:lang w:val="en-CA"/>
        </w:rPr>
        <w:br/>
        <w:t>   &lt;PAYMENTS&gt;250.0&lt;/PAYMENTS&gt;</w:t>
      </w:r>
      <w:r w:rsidRPr="005418B0">
        <w:rPr>
          <w:rFonts w:ascii="Courier New" w:eastAsia="Calibri" w:hAnsi="Courier New" w:cs="Courier New"/>
          <w:sz w:val="20"/>
          <w:szCs w:val="20"/>
          <w:shd w:val="clear" w:color="auto" w:fill="FFFFFF"/>
          <w:lang w:val="en-CA"/>
        </w:rPr>
        <w:br/>
        <w:t>   &lt;REFUNDS&gt;0.0&lt;/REFUNDS&gt;</w:t>
      </w:r>
      <w:r w:rsidRPr="005418B0">
        <w:rPr>
          <w:rFonts w:ascii="Courier New" w:eastAsia="Calibri" w:hAnsi="Courier New" w:cs="Courier New"/>
          <w:sz w:val="20"/>
          <w:szCs w:val="20"/>
          <w:shd w:val="clear" w:color="auto" w:fill="FFFFFF"/>
          <w:lang w:val="en-CA"/>
        </w:rPr>
        <w:br/>
        <w:t>  &lt;/HEADER&gt;</w:t>
      </w:r>
      <w:r w:rsidRPr="005418B0">
        <w:rPr>
          <w:rFonts w:ascii="Courier New" w:eastAsia="Calibri" w:hAnsi="Courier New" w:cs="Courier New"/>
          <w:sz w:val="20"/>
          <w:szCs w:val="20"/>
          <w:shd w:val="clear" w:color="auto" w:fill="FFFFFF"/>
          <w:lang w:val="en-CA"/>
        </w:rPr>
        <w:br/>
        <w:t>  &lt;DETAILS&gt;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&lt;IMPORTER&gt;</w:t>
      </w:r>
      <w:r w:rsidRPr="005418B0">
        <w:rPr>
          <w:rFonts w:ascii="Courier New" w:eastAsia="Calibri" w:hAnsi="Courier New" w:cs="Courier New"/>
          <w:sz w:val="20"/>
          <w:szCs w:val="20"/>
          <w:shd w:val="clear" w:color="auto" w:fill="FFFFFF"/>
          <w:lang w:val="en-CA"/>
        </w:rPr>
        <w:br/>
        <w:t>     &lt;BN15&gt;607708809RM0001&lt;/BN15&gt;</w:t>
      </w:r>
      <w:r w:rsidRPr="005418B0">
        <w:rPr>
          <w:rFonts w:ascii="Courier New" w:eastAsia="Calibri" w:hAnsi="Courier New" w:cs="Courier New"/>
          <w:sz w:val="20"/>
          <w:szCs w:val="20"/>
          <w:shd w:val="clear" w:color="auto" w:fill="FFFFFF"/>
          <w:lang w:val="en-CA"/>
        </w:rPr>
        <w:br/>
        <w:t>     &lt;NAME_ORG1&gt;ECCRD Sample Importer&lt;/NAME_ORG1&gt;</w:t>
      </w:r>
      <w:r w:rsidRPr="005418B0">
        <w:rPr>
          <w:rFonts w:ascii="Courier New" w:eastAsia="Calibri" w:hAnsi="Courier New" w:cs="Courier New"/>
          <w:sz w:val="20"/>
          <w:szCs w:val="20"/>
          <w:shd w:val="clear" w:color="auto" w:fill="FFFFFF"/>
          <w:lang w:val="en-CA"/>
        </w:rPr>
        <w:br/>
        <w:t>    &lt;/IMPORTER&gt;</w:t>
      </w:r>
      <w:r w:rsidRPr="005418B0">
        <w:rPr>
          <w:rFonts w:ascii="Courier New" w:eastAsia="Calibri" w:hAnsi="Courier New" w:cs="Courier New"/>
          <w:sz w:val="20"/>
          <w:szCs w:val="20"/>
          <w:shd w:val="clear" w:color="auto" w:fill="FFFFFF"/>
          <w:lang w:val="en-CA"/>
        </w:rPr>
        <w:br/>
        <w:t>    &lt;PAYMENTS&gt;250.0&lt;/PAYMENTS&gt;</w:t>
      </w:r>
      <w:r w:rsidRPr="005418B0">
        <w:rPr>
          <w:rFonts w:ascii="Courier New" w:eastAsia="Calibri" w:hAnsi="Courier New" w:cs="Courier New"/>
          <w:sz w:val="20"/>
          <w:szCs w:val="20"/>
          <w:shd w:val="clear" w:color="auto" w:fill="FFFFFF"/>
          <w:lang w:val="en-CA"/>
        </w:rPr>
        <w:br/>
        <w:t>    &lt;REFUNDS&gt;0.0&lt;/REFUNDS&gt;</w:t>
      </w:r>
      <w:r w:rsidRPr="005418B0">
        <w:rPr>
          <w:rFonts w:ascii="Courier New" w:eastAsia="Calibri" w:hAnsi="Courier New" w:cs="Courier New"/>
          <w:sz w:val="20"/>
          <w:szCs w:val="20"/>
          <w:shd w:val="clear" w:color="auto" w:fill="FFFFFF"/>
          <w:lang w:val="en-CA"/>
        </w:rPr>
        <w:br/>
        <w:t>    &lt;LINEITEMS&gt;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&lt;LINE&gt;1&lt;/LINE&gt;</w:t>
      </w:r>
      <w:r w:rsidRPr="005418B0">
        <w:rPr>
          <w:rFonts w:ascii="Courier New" w:eastAsia="Calibri" w:hAnsi="Courier New" w:cs="Courier New"/>
          <w:sz w:val="20"/>
          <w:szCs w:val="20"/>
          <w:shd w:val="clear" w:color="auto" w:fill="FFFFFF"/>
          <w:lang w:val="en-CA"/>
        </w:rPr>
        <w:br/>
        <w:t>      &lt;DOC_TYPE&gt;B3&lt;/DOC_TYPE&gt;</w:t>
      </w:r>
      <w:r w:rsidRPr="005418B0">
        <w:rPr>
          <w:rFonts w:ascii="Courier New" w:eastAsia="Calibri" w:hAnsi="Courier New" w:cs="Courier New"/>
          <w:sz w:val="20"/>
          <w:szCs w:val="20"/>
          <w:shd w:val="clear" w:color="auto" w:fill="FFFFFF"/>
          <w:lang w:val="en-CA"/>
        </w:rPr>
        <w:br/>
        <w:t>      &lt;REL_DATE&gt;2015-09-29&lt;/REL_DATE&gt;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&lt;ACC_DATE&gt;2015-10-01&lt;/ACC_DATE&gt;</w:t>
      </w:r>
      <w:r w:rsidRPr="005418B0">
        <w:rPr>
          <w:rFonts w:ascii="Courier New" w:eastAsia="Calibri" w:hAnsi="Courier New" w:cs="Courier New"/>
          <w:sz w:val="20"/>
          <w:szCs w:val="20"/>
          <w:shd w:val="clear" w:color="auto" w:fill="FFFFFF"/>
          <w:lang w:val="en-CA"/>
        </w:rPr>
        <w:br/>
        <w:t>      &lt;FIELD6&gt;G&lt;/FIELD6&gt;</w:t>
      </w:r>
      <w:r w:rsidRPr="005418B0">
        <w:rPr>
          <w:rFonts w:ascii="Courier New" w:eastAsia="Calibri" w:hAnsi="Courier New" w:cs="Courier New"/>
          <w:sz w:val="20"/>
          <w:szCs w:val="20"/>
          <w:shd w:val="clear" w:color="auto" w:fill="FFFFFF"/>
          <w:lang w:val="en-CA"/>
        </w:rPr>
        <w:br/>
        <w:t>      &lt;PORT&gt;0481&lt;/PORT&gt;</w:t>
      </w:r>
      <w:r w:rsidRPr="005418B0">
        <w:rPr>
          <w:rFonts w:ascii="Courier New" w:eastAsia="Calibri" w:hAnsi="Courier New" w:cs="Courier New"/>
          <w:sz w:val="20"/>
          <w:szCs w:val="20"/>
          <w:shd w:val="clear" w:color="auto" w:fill="FFFFFF"/>
          <w:lang w:val="en-CA"/>
        </w:rPr>
        <w:br/>
        <w:t>      &lt;DOC_NUMBER&gt;14362100000004&lt;/DOC_NUMBER&gt;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&lt;DUTIES&gt;1000.0&lt;/DUTIES&gt;</w:t>
      </w:r>
      <w:r w:rsidRPr="005418B0">
        <w:rPr>
          <w:rFonts w:ascii="Courier New" w:eastAsia="Calibri" w:hAnsi="Courier New" w:cs="Courier New"/>
          <w:sz w:val="20"/>
          <w:szCs w:val="20"/>
          <w:shd w:val="clear" w:color="auto" w:fill="FFFFFF"/>
          <w:lang w:val="en-CA"/>
        </w:rPr>
        <w:br/>
        <w:t>       &lt;GST&gt;1254.23&lt;/GST&gt;</w:t>
      </w:r>
      <w:r w:rsidRPr="005418B0">
        <w:rPr>
          <w:rFonts w:ascii="Courier New" w:eastAsia="Calibri" w:hAnsi="Courier New" w:cs="Courier New"/>
          <w:sz w:val="20"/>
          <w:szCs w:val="20"/>
          <w:shd w:val="clear" w:color="auto" w:fill="FFFFFF"/>
          <w:lang w:val="en-CA"/>
        </w:rPr>
        <w:br/>
        <w:t>       &lt;TOTAL&gt;2254.23&lt;/TOTAL&gt;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&lt;LINE&gt;2&lt;/LINE&gt;</w:t>
      </w:r>
      <w:r w:rsidRPr="005418B0">
        <w:rPr>
          <w:rFonts w:ascii="Courier New" w:eastAsia="Calibri" w:hAnsi="Courier New" w:cs="Courier New"/>
          <w:sz w:val="20"/>
          <w:szCs w:val="20"/>
          <w:shd w:val="clear" w:color="auto" w:fill="FFFFFF"/>
          <w:lang w:val="en-CA"/>
        </w:rPr>
        <w:br/>
      </w:r>
      <w:r w:rsidRPr="005418B0">
        <w:rPr>
          <w:rFonts w:ascii="Courier New" w:eastAsia="Calibri" w:hAnsi="Courier New" w:cs="Courier New"/>
          <w:sz w:val="20"/>
          <w:szCs w:val="20"/>
          <w:shd w:val="clear" w:color="auto" w:fill="FFFFFF"/>
          <w:lang w:val="en-CA"/>
        </w:rPr>
        <w:lastRenderedPageBreak/>
        <w:t>      &lt;DOC_TYPE&gt;B3&lt;/DOC_TYPE&gt;</w:t>
      </w:r>
      <w:r w:rsidRPr="005418B0">
        <w:rPr>
          <w:rFonts w:ascii="Courier New" w:eastAsia="Calibri" w:hAnsi="Courier New" w:cs="Courier New"/>
          <w:sz w:val="20"/>
          <w:szCs w:val="20"/>
          <w:shd w:val="clear" w:color="auto" w:fill="FFFFFF"/>
          <w:lang w:val="en-CA"/>
        </w:rPr>
        <w:br/>
        <w:t>      &lt;REL_DATE&gt;2015-09-29&lt;/REL_DATE&gt;</w:t>
      </w:r>
    </w:p>
    <w:p w:rsidR="005418B0" w:rsidRPr="005418B0" w:rsidRDefault="005418B0" w:rsidP="005418B0">
      <w:pPr>
        <w:ind w:firstLine="720"/>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&lt;ACC_DATE&gt;2015-10-01&lt;/ACC_DATE&gt;</w:t>
      </w:r>
      <w:r w:rsidRPr="005418B0">
        <w:rPr>
          <w:rFonts w:ascii="Courier New" w:eastAsia="Calibri" w:hAnsi="Courier New" w:cs="Courier New"/>
          <w:sz w:val="20"/>
          <w:szCs w:val="20"/>
          <w:shd w:val="clear" w:color="auto" w:fill="FFFFFF"/>
          <w:lang w:val="en-CA"/>
        </w:rPr>
        <w:br/>
        <w:t>      &lt;FIELD6/&gt;</w:t>
      </w:r>
      <w:r w:rsidRPr="005418B0">
        <w:rPr>
          <w:rFonts w:ascii="Courier New" w:eastAsia="Calibri" w:hAnsi="Courier New" w:cs="Courier New"/>
          <w:sz w:val="20"/>
          <w:szCs w:val="20"/>
          <w:shd w:val="clear" w:color="auto" w:fill="FFFFFF"/>
          <w:lang w:val="en-CA"/>
        </w:rPr>
        <w:br/>
        <w:t>      &lt;PORT&gt;0481&lt;/PORT&gt;</w:t>
      </w:r>
      <w:r w:rsidRPr="005418B0">
        <w:rPr>
          <w:rFonts w:ascii="Courier New" w:eastAsia="Calibri" w:hAnsi="Courier New" w:cs="Courier New"/>
          <w:sz w:val="20"/>
          <w:szCs w:val="20"/>
          <w:shd w:val="clear" w:color="auto" w:fill="FFFFFF"/>
          <w:lang w:val="en-CA"/>
        </w:rPr>
        <w:br/>
        <w:t>      &lt;DOC_NUMBER&gt;60770100000001&lt;/DOC_NUMBER&gt;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&lt;DUTIES&gt;745.13&lt;/DUTIES&gt;</w:t>
      </w:r>
      <w:r w:rsidRPr="005418B0">
        <w:rPr>
          <w:rFonts w:ascii="Courier New" w:eastAsia="Calibri" w:hAnsi="Courier New" w:cs="Courier New"/>
          <w:sz w:val="20"/>
          <w:szCs w:val="20"/>
          <w:shd w:val="clear" w:color="auto" w:fill="FFFFFF"/>
          <w:lang w:val="en-CA"/>
        </w:rPr>
        <w:br/>
        <w:t>       &lt;GST&gt;587.32&lt;/GST&gt;</w:t>
      </w:r>
      <w:r w:rsidRPr="005418B0">
        <w:rPr>
          <w:rFonts w:ascii="Courier New" w:eastAsia="Calibri" w:hAnsi="Courier New" w:cs="Courier New"/>
          <w:sz w:val="20"/>
          <w:szCs w:val="20"/>
          <w:shd w:val="clear" w:color="auto" w:fill="FFFFFF"/>
          <w:lang w:val="en-CA"/>
        </w:rPr>
        <w:br/>
        <w:t>       &lt;TOTAL&gt;1332.45&lt;/TOTAL&gt;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&lt;LINE&gt;3&lt;/LINE&gt;</w:t>
      </w:r>
      <w:r w:rsidRPr="005418B0">
        <w:rPr>
          <w:rFonts w:ascii="Courier New" w:eastAsia="Calibri" w:hAnsi="Courier New" w:cs="Courier New"/>
          <w:sz w:val="20"/>
          <w:szCs w:val="20"/>
          <w:shd w:val="clear" w:color="auto" w:fill="FFFFFF"/>
          <w:lang w:val="en-CA"/>
        </w:rPr>
        <w:br/>
        <w:t>      &lt;DOC_TYPE&gt;B3&lt;/DOC_TYPE&gt;</w:t>
      </w:r>
      <w:r w:rsidRPr="005418B0">
        <w:rPr>
          <w:rFonts w:ascii="Courier New" w:eastAsia="Calibri" w:hAnsi="Courier New" w:cs="Courier New"/>
          <w:sz w:val="20"/>
          <w:szCs w:val="20"/>
          <w:shd w:val="clear" w:color="auto" w:fill="FFFFFF"/>
          <w:lang w:val="en-CA"/>
        </w:rPr>
        <w:br/>
        <w:t>      &lt;REL_DATE&gt;2015-09-21&lt;/REL_DATE&gt;</w:t>
      </w:r>
    </w:p>
    <w:p w:rsidR="005418B0" w:rsidRPr="005418B0" w:rsidRDefault="005418B0" w:rsidP="005418B0">
      <w:pPr>
        <w:ind w:firstLine="720"/>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&lt;ACC_DATE&gt;2015-10-01&lt;/ACC_DATE&gt;</w:t>
      </w:r>
      <w:r w:rsidRPr="005418B0">
        <w:rPr>
          <w:rFonts w:ascii="Courier New" w:eastAsia="Calibri" w:hAnsi="Courier New" w:cs="Courier New"/>
          <w:sz w:val="20"/>
          <w:szCs w:val="20"/>
          <w:shd w:val="clear" w:color="auto" w:fill="FFFFFF"/>
          <w:lang w:val="en-CA"/>
        </w:rPr>
        <w:br/>
        <w:t>      &lt;FIELD6/&gt;</w:t>
      </w:r>
      <w:r w:rsidRPr="005418B0">
        <w:rPr>
          <w:rFonts w:ascii="Courier New" w:eastAsia="Calibri" w:hAnsi="Courier New" w:cs="Courier New"/>
          <w:sz w:val="20"/>
          <w:szCs w:val="20"/>
          <w:shd w:val="clear" w:color="auto" w:fill="FFFFFF"/>
          <w:lang w:val="en-CA"/>
        </w:rPr>
        <w:br/>
        <w:t>      &lt;PORT&gt;0481&lt;/PORT&gt;</w:t>
      </w:r>
      <w:r w:rsidRPr="005418B0">
        <w:rPr>
          <w:rFonts w:ascii="Courier New" w:eastAsia="Calibri" w:hAnsi="Courier New" w:cs="Courier New"/>
          <w:sz w:val="20"/>
          <w:szCs w:val="20"/>
          <w:shd w:val="clear" w:color="auto" w:fill="FFFFFF"/>
          <w:lang w:val="en-CA"/>
        </w:rPr>
        <w:br/>
        <w:t>      &lt;DOC_NUMBER&gt;60770100000002&lt;/DOC_NUMBER&gt;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&lt;EXCISE&gt;687.23&lt;/EXCISE&gt;</w:t>
      </w:r>
      <w:r w:rsidRPr="005418B0">
        <w:rPr>
          <w:rFonts w:ascii="Courier New" w:eastAsia="Calibri" w:hAnsi="Courier New" w:cs="Courier New"/>
          <w:sz w:val="20"/>
          <w:szCs w:val="20"/>
          <w:shd w:val="clear" w:color="auto" w:fill="FFFFFF"/>
          <w:lang w:val="en-CA"/>
        </w:rPr>
        <w:br/>
        <w:t>       &lt;TOTAL&gt;687.23&lt;/TOTAL&gt;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&lt;LINE&gt;4&lt;/LINE&gt;</w:t>
      </w:r>
      <w:r w:rsidRPr="005418B0">
        <w:rPr>
          <w:rFonts w:ascii="Courier New" w:eastAsia="Calibri" w:hAnsi="Courier New" w:cs="Courier New"/>
          <w:sz w:val="20"/>
          <w:szCs w:val="20"/>
          <w:shd w:val="clear" w:color="auto" w:fill="FFFFFF"/>
          <w:lang w:val="en-CA"/>
        </w:rPr>
        <w:br/>
        <w:t>      &lt;DOC_TYPE&gt;LAP/SDDT&lt;/DOC_TYPE&gt;</w:t>
      </w:r>
      <w:r w:rsidRPr="005418B0">
        <w:rPr>
          <w:rFonts w:ascii="Courier New" w:eastAsia="Calibri" w:hAnsi="Courier New" w:cs="Courier New"/>
          <w:sz w:val="20"/>
          <w:szCs w:val="20"/>
          <w:shd w:val="clear" w:color="auto" w:fill="FFFFFF"/>
          <w:lang w:val="en-CA"/>
        </w:rPr>
        <w:br/>
        <w:t>      &lt;REL_DATE&gt;2015-09-21&lt;/REL_DATE&gt;</w:t>
      </w:r>
    </w:p>
    <w:p w:rsidR="005418B0" w:rsidRPr="005418B0" w:rsidRDefault="005418B0" w:rsidP="005418B0">
      <w:pPr>
        <w:ind w:firstLine="720"/>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&lt;ACC_DATE&gt;2015-10-01&lt;/ACC_DATE&gt;</w:t>
      </w:r>
      <w:r w:rsidRPr="005418B0">
        <w:rPr>
          <w:rFonts w:ascii="Courier New" w:eastAsia="Calibri" w:hAnsi="Courier New" w:cs="Courier New"/>
          <w:sz w:val="20"/>
          <w:szCs w:val="20"/>
          <w:shd w:val="clear" w:color="auto" w:fill="FFFFFF"/>
          <w:lang w:val="en-CA"/>
        </w:rPr>
        <w:br/>
        <w:t>      &lt;FIELD6/&gt;</w:t>
      </w:r>
      <w:r w:rsidRPr="005418B0">
        <w:rPr>
          <w:rFonts w:ascii="Courier New" w:eastAsia="Calibri" w:hAnsi="Courier New" w:cs="Courier New"/>
          <w:sz w:val="20"/>
          <w:szCs w:val="20"/>
          <w:shd w:val="clear" w:color="auto" w:fill="FFFFFF"/>
          <w:lang w:val="en-CA"/>
        </w:rPr>
        <w:br/>
        <w:t>      &lt;PORT&gt;0481&lt;/PORT&gt;</w:t>
      </w:r>
      <w:r w:rsidRPr="005418B0">
        <w:rPr>
          <w:rFonts w:ascii="Courier New" w:eastAsia="Calibri" w:hAnsi="Courier New" w:cs="Courier New"/>
          <w:sz w:val="20"/>
          <w:szCs w:val="20"/>
          <w:shd w:val="clear" w:color="auto" w:fill="FFFFFF"/>
          <w:lang w:val="en-CA"/>
        </w:rPr>
        <w:br/>
        <w:t>      &lt;DOC_NUMBER&gt;60770100000002&lt;/DOC_NUMBER&gt;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&lt;OTHERS&gt;100.0&lt;/OTHERS&gt;</w:t>
      </w:r>
      <w:r w:rsidRPr="005418B0">
        <w:rPr>
          <w:rFonts w:ascii="Courier New" w:eastAsia="Calibri" w:hAnsi="Courier New" w:cs="Courier New"/>
          <w:sz w:val="20"/>
          <w:szCs w:val="20"/>
          <w:shd w:val="clear" w:color="auto" w:fill="FFFFFF"/>
          <w:lang w:val="en-CA"/>
        </w:rPr>
        <w:br/>
        <w:t>       &lt;TOTAL&gt;100.0&lt;/TOTAL&gt;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&lt;LINE&gt;5&lt;/LINE&gt;</w:t>
      </w:r>
      <w:r w:rsidRPr="005418B0">
        <w:rPr>
          <w:rFonts w:ascii="Courier New" w:eastAsia="Calibri" w:hAnsi="Courier New" w:cs="Courier New"/>
          <w:sz w:val="20"/>
          <w:szCs w:val="20"/>
          <w:shd w:val="clear" w:color="auto" w:fill="FFFFFF"/>
          <w:lang w:val="en-CA"/>
        </w:rPr>
        <w:br/>
        <w:t>      &lt;DOC_TYPE&gt;B3&lt;/DOC_TYPE&gt;</w:t>
      </w:r>
      <w:r w:rsidRPr="005418B0">
        <w:rPr>
          <w:rFonts w:ascii="Courier New" w:eastAsia="Calibri" w:hAnsi="Courier New" w:cs="Courier New"/>
          <w:sz w:val="20"/>
          <w:szCs w:val="20"/>
          <w:shd w:val="clear" w:color="auto" w:fill="FFFFFF"/>
          <w:lang w:val="en-CA"/>
        </w:rPr>
        <w:br/>
        <w:t>      &lt;REL_DATE&gt;2015-09-29&lt;/REL_DATE&gt;</w:t>
      </w:r>
    </w:p>
    <w:p w:rsidR="005418B0" w:rsidRPr="005418B0" w:rsidRDefault="005418B0" w:rsidP="005418B0">
      <w:pPr>
        <w:ind w:firstLine="720"/>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&lt;ACC_DATE&gt;2015-10-01&lt;/ACC_DATE&gt;</w:t>
      </w:r>
      <w:r w:rsidRPr="005418B0">
        <w:rPr>
          <w:rFonts w:ascii="Courier New" w:eastAsia="Calibri" w:hAnsi="Courier New" w:cs="Courier New"/>
          <w:sz w:val="20"/>
          <w:szCs w:val="20"/>
          <w:shd w:val="clear" w:color="auto" w:fill="FFFFFF"/>
          <w:lang w:val="en-CA"/>
        </w:rPr>
        <w:br/>
        <w:t>      &lt;FIELD6/&gt;</w:t>
      </w:r>
      <w:r w:rsidRPr="005418B0">
        <w:rPr>
          <w:rFonts w:ascii="Courier New" w:eastAsia="Calibri" w:hAnsi="Courier New" w:cs="Courier New"/>
          <w:sz w:val="20"/>
          <w:szCs w:val="20"/>
          <w:shd w:val="clear" w:color="auto" w:fill="FFFFFF"/>
          <w:lang w:val="en-CA"/>
        </w:rPr>
        <w:br/>
        <w:t>      &lt;PORT&gt;0481&lt;/PORT&gt;</w:t>
      </w:r>
      <w:r w:rsidRPr="005418B0">
        <w:rPr>
          <w:rFonts w:ascii="Courier New" w:eastAsia="Calibri" w:hAnsi="Courier New" w:cs="Courier New"/>
          <w:sz w:val="20"/>
          <w:szCs w:val="20"/>
          <w:shd w:val="clear" w:color="auto" w:fill="FFFFFF"/>
          <w:lang w:val="en-CA"/>
        </w:rPr>
        <w:br/>
        <w:t>      &lt;DOC_NUMBER&gt;60770100000003&lt;/DOC_NUMBER&gt;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r>
      <w:r w:rsidRPr="005418B0">
        <w:rPr>
          <w:rFonts w:ascii="Courier New" w:eastAsia="Calibri" w:hAnsi="Courier New" w:cs="Courier New"/>
          <w:sz w:val="20"/>
          <w:szCs w:val="20"/>
          <w:shd w:val="clear" w:color="auto" w:fill="FFFFFF"/>
          <w:lang w:val="en-CA"/>
        </w:rPr>
        <w:lastRenderedPageBreak/>
        <w:t>       &lt;TOTAL&gt;0.0&lt;/TOTAL&gt;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&lt;LINE&gt;6&lt;/LINE&gt;</w:t>
      </w:r>
      <w:r w:rsidRPr="005418B0">
        <w:rPr>
          <w:rFonts w:ascii="Courier New" w:eastAsia="Calibri" w:hAnsi="Courier New" w:cs="Courier New"/>
          <w:sz w:val="20"/>
          <w:szCs w:val="20"/>
          <w:shd w:val="clear" w:color="auto" w:fill="FFFFFF"/>
          <w:lang w:val="en-CA"/>
        </w:rPr>
        <w:br/>
        <w:t>      &lt;DOC_TYPE&gt;B3&lt;/DOC_TYPE&gt;</w:t>
      </w:r>
      <w:r w:rsidRPr="005418B0">
        <w:rPr>
          <w:rFonts w:ascii="Courier New" w:eastAsia="Calibri" w:hAnsi="Courier New" w:cs="Courier New"/>
          <w:sz w:val="20"/>
          <w:szCs w:val="20"/>
          <w:shd w:val="clear" w:color="auto" w:fill="FFFFFF"/>
          <w:lang w:val="en-CA"/>
        </w:rPr>
        <w:br/>
        <w:t>      &lt;REL_DATE&gt;2015-09-29&lt;/REL_DATE&gt;</w:t>
      </w:r>
    </w:p>
    <w:p w:rsidR="005418B0" w:rsidRPr="005418B0" w:rsidRDefault="005418B0" w:rsidP="005418B0">
      <w:pPr>
        <w:ind w:firstLine="720"/>
        <w:rPr>
          <w:rFonts w:ascii="Courier New" w:eastAsia="Calibri" w:hAnsi="Courier New" w:cs="Courier New"/>
          <w:sz w:val="20"/>
          <w:szCs w:val="20"/>
          <w:lang w:val="en-CA"/>
        </w:rPr>
      </w:pPr>
      <w:r w:rsidRPr="005418B0">
        <w:rPr>
          <w:rFonts w:ascii="Courier New" w:eastAsia="Calibri" w:hAnsi="Courier New" w:cs="Courier New"/>
          <w:sz w:val="20"/>
          <w:szCs w:val="20"/>
          <w:shd w:val="clear" w:color="auto" w:fill="FFFFFF"/>
          <w:lang w:val="en-CA"/>
        </w:rPr>
        <w:t>&lt;ACC_DATE&gt;2015-10-01&lt;/ACC_DATE&gt;</w:t>
      </w:r>
      <w:r w:rsidRPr="005418B0">
        <w:rPr>
          <w:rFonts w:ascii="Courier New" w:eastAsia="Calibri" w:hAnsi="Courier New" w:cs="Courier New"/>
          <w:sz w:val="20"/>
          <w:szCs w:val="20"/>
          <w:shd w:val="clear" w:color="auto" w:fill="FFFFFF"/>
          <w:lang w:val="en-CA"/>
        </w:rPr>
        <w:br/>
        <w:t>      &lt;FIELD6/&gt;</w:t>
      </w:r>
      <w:r w:rsidRPr="005418B0">
        <w:rPr>
          <w:rFonts w:ascii="Courier New" w:eastAsia="Calibri" w:hAnsi="Courier New" w:cs="Courier New"/>
          <w:sz w:val="20"/>
          <w:szCs w:val="20"/>
          <w:shd w:val="clear" w:color="auto" w:fill="FFFFFF"/>
          <w:lang w:val="en-CA"/>
        </w:rPr>
        <w:br/>
        <w:t>      &lt;PORT&gt;0481&lt;/PORT&gt;</w:t>
      </w:r>
      <w:r w:rsidRPr="005418B0">
        <w:rPr>
          <w:rFonts w:ascii="Courier New" w:eastAsia="Calibri" w:hAnsi="Courier New" w:cs="Courier New"/>
          <w:sz w:val="20"/>
          <w:szCs w:val="20"/>
          <w:shd w:val="clear" w:color="auto" w:fill="FFFFFF"/>
          <w:lang w:val="en-CA"/>
        </w:rPr>
        <w:br/>
        <w:t>      &lt;DOC_NUMBER&gt;60770100000007&lt;/DOC_NUMBER&gt;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&lt;SIMA&gt;602.23&lt;/SIMA&gt;</w:t>
      </w:r>
      <w:r w:rsidRPr="005418B0">
        <w:rPr>
          <w:rFonts w:ascii="Courier New" w:eastAsia="Calibri" w:hAnsi="Courier New" w:cs="Courier New"/>
          <w:sz w:val="20"/>
          <w:szCs w:val="20"/>
          <w:shd w:val="clear" w:color="auto" w:fill="FFFFFF"/>
          <w:lang w:val="en-CA"/>
        </w:rPr>
        <w:br/>
        <w:t>       &lt;TOTAL&gt;602.23&lt;/TOTAL&gt;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&lt;/LINEITEMS&gt;</w:t>
      </w:r>
      <w:r w:rsidRPr="005418B0">
        <w:rPr>
          <w:rFonts w:ascii="Courier New" w:eastAsia="Calibri" w:hAnsi="Courier New" w:cs="Courier New"/>
          <w:sz w:val="20"/>
          <w:szCs w:val="20"/>
          <w:shd w:val="clear" w:color="auto" w:fill="FFFFFF"/>
          <w:lang w:val="en-CA"/>
        </w:rPr>
        <w:br/>
        <w:t>    &lt;TOTALS&gt;</w:t>
      </w:r>
      <w:r w:rsidRPr="005418B0">
        <w:rPr>
          <w:rFonts w:ascii="Courier New" w:eastAsia="Calibri" w:hAnsi="Courier New" w:cs="Courier New"/>
          <w:sz w:val="20"/>
          <w:szCs w:val="20"/>
          <w:shd w:val="clear" w:color="auto" w:fill="FFFFFF"/>
          <w:lang w:val="en-CA"/>
        </w:rPr>
        <w:br/>
        <w:t>     &lt;DUTIES_TOT&gt;1745.13&lt;/DUTIES_TOT&gt;</w:t>
      </w:r>
      <w:r w:rsidRPr="005418B0">
        <w:rPr>
          <w:rFonts w:ascii="Courier New" w:eastAsia="Calibri" w:hAnsi="Courier New" w:cs="Courier New"/>
          <w:sz w:val="20"/>
          <w:szCs w:val="20"/>
          <w:shd w:val="clear" w:color="auto" w:fill="FFFFFF"/>
          <w:lang w:val="en-CA"/>
        </w:rPr>
        <w:br/>
        <w:t>     &lt;SIMA_TOT&gt;602.23&lt;/SIMA_TOT&gt;</w:t>
      </w:r>
      <w:r w:rsidRPr="005418B0">
        <w:rPr>
          <w:rFonts w:ascii="Courier New" w:eastAsia="Calibri" w:hAnsi="Courier New" w:cs="Courier New"/>
          <w:sz w:val="20"/>
          <w:szCs w:val="20"/>
          <w:shd w:val="clear" w:color="auto" w:fill="FFFFFF"/>
          <w:lang w:val="en-CA"/>
        </w:rPr>
        <w:br/>
        <w:t>     &lt;EXCISE_TOT&gt;687.23&lt;/EXCISE_TOT&gt;</w:t>
      </w:r>
      <w:r w:rsidRPr="005418B0">
        <w:rPr>
          <w:rFonts w:ascii="Courier New" w:eastAsia="Calibri" w:hAnsi="Courier New" w:cs="Courier New"/>
          <w:sz w:val="20"/>
          <w:szCs w:val="20"/>
          <w:shd w:val="clear" w:color="auto" w:fill="FFFFFF"/>
          <w:lang w:val="en-CA"/>
        </w:rPr>
        <w:br/>
        <w:t>     &lt;GST_TOT&gt;1841.55&lt;/GST_TOT&gt;</w:t>
      </w:r>
      <w:r w:rsidRPr="005418B0">
        <w:rPr>
          <w:rFonts w:ascii="Courier New" w:eastAsia="Calibri" w:hAnsi="Courier New" w:cs="Courier New"/>
          <w:sz w:val="20"/>
          <w:szCs w:val="20"/>
          <w:shd w:val="clear" w:color="auto" w:fill="FFFFFF"/>
          <w:lang w:val="en-CA"/>
        </w:rPr>
        <w:br/>
        <w:t>     &lt;OTHERS_TOT&gt;100.0&lt;/OTHERS_TOT&gt;</w:t>
      </w:r>
      <w:r w:rsidRPr="005418B0">
        <w:rPr>
          <w:rFonts w:ascii="Courier New" w:eastAsia="Calibri" w:hAnsi="Courier New" w:cs="Courier New"/>
          <w:sz w:val="20"/>
          <w:szCs w:val="20"/>
          <w:shd w:val="clear" w:color="auto" w:fill="FFFFFF"/>
          <w:lang w:val="en-CA"/>
        </w:rPr>
        <w:br/>
        <w:t>     &lt;TOTALS_TOT&gt;4976.14&lt;/TOTALS_TOT&gt;</w:t>
      </w:r>
      <w:r w:rsidRPr="005418B0">
        <w:rPr>
          <w:rFonts w:ascii="Courier New" w:eastAsia="Calibri" w:hAnsi="Courier New" w:cs="Courier New"/>
          <w:sz w:val="20"/>
          <w:szCs w:val="20"/>
          <w:shd w:val="clear" w:color="auto" w:fill="FFFFFF"/>
          <w:lang w:val="en-CA"/>
        </w:rPr>
        <w:br/>
        <w:t>     &lt;RECS_TOT&gt;6&lt;/RECS_TOT&gt;</w:t>
      </w:r>
      <w:r w:rsidRPr="005418B0">
        <w:rPr>
          <w:rFonts w:ascii="Courier New" w:eastAsia="Calibri" w:hAnsi="Courier New" w:cs="Courier New"/>
          <w:sz w:val="20"/>
          <w:szCs w:val="20"/>
          <w:shd w:val="clear" w:color="auto" w:fill="FFFFFF"/>
          <w:lang w:val="en-CA"/>
        </w:rPr>
        <w:br/>
        <w:t>    &lt;/TOTALS&gt;</w:t>
      </w:r>
      <w:r w:rsidRPr="005418B0">
        <w:rPr>
          <w:rFonts w:ascii="Courier New" w:eastAsia="Calibri" w:hAnsi="Courier New" w:cs="Courier New"/>
          <w:sz w:val="20"/>
          <w:szCs w:val="20"/>
          <w:shd w:val="clear" w:color="auto" w:fill="FFFFFF"/>
          <w:lang w:val="en-CA"/>
        </w:rPr>
        <w:br/>
        <w:t>    &lt;OTHERS&gt;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&lt;LINES&gt;1&lt;/LINES&gt;</w:t>
      </w:r>
      <w:r w:rsidRPr="005418B0">
        <w:rPr>
          <w:rFonts w:ascii="Courier New" w:eastAsia="Calibri" w:hAnsi="Courier New" w:cs="Courier New"/>
          <w:sz w:val="20"/>
          <w:szCs w:val="20"/>
          <w:shd w:val="clear" w:color="auto" w:fill="FFFFFF"/>
          <w:lang w:val="en-CA"/>
        </w:rPr>
        <w:br/>
        <w:t>      &lt;DOC_DATE&gt;2015-09-30&lt;/DOC_DATE&gt;</w:t>
      </w:r>
      <w:r w:rsidRPr="005418B0">
        <w:rPr>
          <w:rFonts w:ascii="Courier New" w:eastAsia="Calibri" w:hAnsi="Courier New" w:cs="Courier New"/>
          <w:sz w:val="20"/>
          <w:szCs w:val="20"/>
          <w:shd w:val="clear" w:color="auto" w:fill="FFFFFF"/>
          <w:lang w:val="en-CA"/>
        </w:rPr>
        <w:br/>
        <w:t>      &lt;DOC_TYPE&gt;B2-1, AR/CR&lt;/DOC_TYPE&gt;</w:t>
      </w:r>
      <w:r w:rsidRPr="005418B0">
        <w:rPr>
          <w:rFonts w:ascii="Courier New" w:eastAsia="Calibri" w:hAnsi="Courier New" w:cs="Courier New"/>
          <w:sz w:val="20"/>
          <w:szCs w:val="20"/>
          <w:shd w:val="clear" w:color="auto" w:fill="FFFFFF"/>
          <w:lang w:val="en-CA"/>
        </w:rPr>
        <w:br/>
        <w:t>      &lt;DOC_NUMBER&gt;60770100000006&lt;/DOC_NUMBER&gt;</w:t>
      </w:r>
      <w:r w:rsidRPr="005418B0">
        <w:rPr>
          <w:rFonts w:ascii="Courier New" w:eastAsia="Calibri" w:hAnsi="Courier New" w:cs="Courier New"/>
          <w:sz w:val="20"/>
          <w:szCs w:val="20"/>
          <w:shd w:val="clear" w:color="auto" w:fill="FFFFFF"/>
          <w:lang w:val="en-CA"/>
        </w:rPr>
        <w:br/>
        <w:t>      &lt;REL_DOC_NUMBER&gt;60770200000201&lt;/REL_DOC_NUMBER&gt;</w:t>
      </w:r>
      <w:r w:rsidRPr="005418B0">
        <w:rPr>
          <w:rFonts w:ascii="Courier New" w:eastAsia="Calibri" w:hAnsi="Courier New" w:cs="Courier New"/>
          <w:sz w:val="20"/>
          <w:szCs w:val="20"/>
          <w:shd w:val="clear" w:color="auto" w:fill="FFFFFF"/>
          <w:lang w:val="en-CA"/>
        </w:rPr>
        <w:br/>
        <w:t>      &lt;PAY_DUE&gt;2015-10-14&lt;/PAY_DUE&gt;</w:t>
      </w:r>
      <w:r w:rsidRPr="005418B0">
        <w:rPr>
          <w:rFonts w:ascii="Courier New" w:eastAsia="Calibri" w:hAnsi="Courier New" w:cs="Courier New"/>
          <w:sz w:val="20"/>
          <w:szCs w:val="20"/>
          <w:shd w:val="clear" w:color="auto" w:fill="FFFFFF"/>
          <w:lang w:val="en-CA"/>
        </w:rPr>
        <w:br/>
        <w:t>      &lt;TOT_DUE&gt;609.09&lt;/TOT_DUE&gt;</w:t>
      </w:r>
      <w:r w:rsidRPr="005418B0">
        <w:rPr>
          <w:rFonts w:ascii="Courier New" w:eastAsia="Calibri" w:hAnsi="Courier New" w:cs="Courier New"/>
          <w:sz w:val="20"/>
          <w:szCs w:val="20"/>
          <w:shd w:val="clear" w:color="auto" w:fill="FFFFFF"/>
          <w:lang w:val="en-CA"/>
        </w:rPr>
        <w:br/>
        <w:t>      &lt;STATUS/&gt;</w:t>
      </w:r>
      <w:r w:rsidRPr="005418B0">
        <w:rPr>
          <w:rFonts w:ascii="Courier New" w:eastAsia="Calibri" w:hAnsi="Courier New" w:cs="Courier New"/>
          <w:sz w:val="20"/>
          <w:szCs w:val="20"/>
          <w:shd w:val="clear" w:color="auto" w:fill="FFFFFF"/>
          <w:lang w:val="en-CA"/>
        </w:rPr>
        <w:br/>
        <w:t>      &lt;REVIEW/&gt;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&lt;LINES&gt;2&lt;/LINES&gt;</w:t>
      </w:r>
      <w:r w:rsidRPr="005418B0">
        <w:rPr>
          <w:rFonts w:ascii="Courier New" w:eastAsia="Calibri" w:hAnsi="Courier New" w:cs="Courier New"/>
          <w:sz w:val="20"/>
          <w:szCs w:val="20"/>
          <w:shd w:val="clear" w:color="auto" w:fill="FFFFFF"/>
          <w:lang w:val="en-CA"/>
        </w:rPr>
        <w:br/>
        <w:t>      &lt;DOC_DATE&gt;2015-09-30&lt;/DOC_DATE&gt;</w:t>
      </w:r>
      <w:r w:rsidRPr="005418B0">
        <w:rPr>
          <w:rFonts w:ascii="Courier New" w:eastAsia="Calibri" w:hAnsi="Courier New" w:cs="Courier New"/>
          <w:sz w:val="20"/>
          <w:szCs w:val="20"/>
          <w:shd w:val="clear" w:color="auto" w:fill="FFFFFF"/>
          <w:lang w:val="en-CA"/>
        </w:rPr>
        <w:br/>
        <w:t>      &lt;DOC_TYPE&gt;B2-1, AP/CP&lt;/DOC_TYPE&gt;</w:t>
      </w:r>
      <w:r w:rsidRPr="005418B0">
        <w:rPr>
          <w:rFonts w:ascii="Courier New" w:eastAsia="Calibri" w:hAnsi="Courier New" w:cs="Courier New"/>
          <w:sz w:val="20"/>
          <w:szCs w:val="20"/>
          <w:shd w:val="clear" w:color="auto" w:fill="FFFFFF"/>
          <w:lang w:val="en-CA"/>
        </w:rPr>
        <w:br/>
        <w:t>      &lt;DOC_NUMBER&gt;60770100000005&lt;/DOC_NUMBER&gt;</w:t>
      </w:r>
      <w:r w:rsidRPr="005418B0">
        <w:rPr>
          <w:rFonts w:ascii="Courier New" w:eastAsia="Calibri" w:hAnsi="Courier New" w:cs="Courier New"/>
          <w:sz w:val="20"/>
          <w:szCs w:val="20"/>
          <w:shd w:val="clear" w:color="auto" w:fill="FFFFFF"/>
          <w:lang w:val="en-CA"/>
        </w:rPr>
        <w:br/>
        <w:t>      &lt;REL_DOC_NUMBER&gt;60770200000111&lt;/REL_DOC_NUMBER&gt;</w:t>
      </w:r>
      <w:r w:rsidRPr="005418B0">
        <w:rPr>
          <w:rFonts w:ascii="Courier New" w:eastAsia="Calibri" w:hAnsi="Courier New" w:cs="Courier New"/>
          <w:sz w:val="20"/>
          <w:szCs w:val="20"/>
          <w:shd w:val="clear" w:color="auto" w:fill="FFFFFF"/>
          <w:lang w:val="en-CA"/>
        </w:rPr>
        <w:br/>
        <w:t>      &lt;PAY_DUE&gt;2015-09-30&lt;/PAY_DUE&gt;</w:t>
      </w:r>
      <w:r w:rsidRPr="005418B0">
        <w:rPr>
          <w:rFonts w:ascii="Courier New" w:eastAsia="Calibri" w:hAnsi="Courier New" w:cs="Courier New"/>
          <w:sz w:val="20"/>
          <w:szCs w:val="20"/>
          <w:shd w:val="clear" w:color="auto" w:fill="FFFFFF"/>
          <w:lang w:val="en-CA"/>
        </w:rPr>
        <w:br/>
        <w:t>      &lt;TOT_DUE&gt;-134.23&lt;/TOT_DUE&gt;</w:t>
      </w:r>
      <w:r w:rsidRPr="005418B0">
        <w:rPr>
          <w:rFonts w:ascii="Courier New" w:eastAsia="Calibri" w:hAnsi="Courier New" w:cs="Courier New"/>
          <w:sz w:val="20"/>
          <w:szCs w:val="20"/>
          <w:shd w:val="clear" w:color="auto" w:fill="FFFFFF"/>
          <w:lang w:val="en-CA"/>
        </w:rPr>
        <w:br/>
        <w:t>      &lt;STATUS/&gt;</w:t>
      </w:r>
      <w:r w:rsidRPr="005418B0">
        <w:rPr>
          <w:rFonts w:ascii="Courier New" w:eastAsia="Calibri" w:hAnsi="Courier New" w:cs="Courier New"/>
          <w:sz w:val="20"/>
          <w:szCs w:val="20"/>
          <w:shd w:val="clear" w:color="auto" w:fill="FFFFFF"/>
          <w:lang w:val="en-CA"/>
        </w:rPr>
        <w:br/>
        <w:t>      &lt;REVIEW/&gt;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r>
      <w:r w:rsidRPr="005418B0">
        <w:rPr>
          <w:rFonts w:ascii="Courier New" w:eastAsia="Calibri" w:hAnsi="Courier New" w:cs="Courier New"/>
          <w:sz w:val="20"/>
          <w:szCs w:val="20"/>
          <w:shd w:val="clear" w:color="auto" w:fill="FFFFFF"/>
          <w:lang w:val="en-CA"/>
        </w:rPr>
        <w:lastRenderedPageBreak/>
        <w:t>      &lt;LINES&gt;3&lt;/LINES&gt;</w:t>
      </w:r>
      <w:r w:rsidRPr="005418B0">
        <w:rPr>
          <w:rFonts w:ascii="Courier New" w:eastAsia="Calibri" w:hAnsi="Courier New" w:cs="Courier New"/>
          <w:sz w:val="20"/>
          <w:szCs w:val="20"/>
          <w:shd w:val="clear" w:color="auto" w:fill="FFFFFF"/>
          <w:lang w:val="en-CA"/>
        </w:rPr>
        <w:br/>
        <w:t>      &lt;DOC_DATE&gt;2015-09-30&lt;/DOC_DATE&gt;</w:t>
      </w:r>
      <w:r w:rsidRPr="005418B0">
        <w:rPr>
          <w:rFonts w:ascii="Courier New" w:eastAsia="Calibri" w:hAnsi="Courier New" w:cs="Courier New"/>
          <w:sz w:val="20"/>
          <w:szCs w:val="20"/>
          <w:shd w:val="clear" w:color="auto" w:fill="FFFFFF"/>
          <w:lang w:val="en-CA"/>
        </w:rPr>
        <w:br/>
        <w:t>      &lt;DOC_TYPE&gt;K23&lt;/DOC_TYPE&gt;</w:t>
      </w:r>
      <w:r w:rsidRPr="005418B0">
        <w:rPr>
          <w:rFonts w:ascii="Courier New" w:eastAsia="Calibri" w:hAnsi="Courier New" w:cs="Courier New"/>
          <w:sz w:val="20"/>
          <w:szCs w:val="20"/>
          <w:shd w:val="clear" w:color="auto" w:fill="FFFFFF"/>
          <w:lang w:val="en-CA"/>
        </w:rPr>
        <w:br/>
        <w:t>      &lt;DOC_NUMBER&gt;1200000001&lt;/DOC_NUMBER&gt;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&lt;PAY_DUE&gt;2015-10-21&lt;/PAY_DUE&gt;</w:t>
      </w:r>
      <w:r w:rsidRPr="005418B0">
        <w:rPr>
          <w:rFonts w:ascii="Courier New" w:eastAsia="Calibri" w:hAnsi="Courier New" w:cs="Courier New"/>
          <w:sz w:val="20"/>
          <w:szCs w:val="20"/>
          <w:shd w:val="clear" w:color="auto" w:fill="FFFFFF"/>
          <w:lang w:val="en-CA"/>
        </w:rPr>
        <w:br/>
        <w:t>      &lt;TOT_DUE&gt;75.0&lt;/TOT_DUE&gt;</w:t>
      </w:r>
      <w:r w:rsidRPr="005418B0">
        <w:rPr>
          <w:rFonts w:ascii="Courier New" w:eastAsia="Calibri" w:hAnsi="Courier New" w:cs="Courier New"/>
          <w:sz w:val="20"/>
          <w:szCs w:val="20"/>
          <w:shd w:val="clear" w:color="auto" w:fill="FFFFFF"/>
          <w:lang w:val="en-CA"/>
        </w:rPr>
        <w:br/>
        <w:t>      &lt;STATUS/&gt;</w:t>
      </w:r>
      <w:r w:rsidRPr="005418B0">
        <w:rPr>
          <w:rFonts w:ascii="Courier New" w:eastAsia="Calibri" w:hAnsi="Courier New" w:cs="Courier New"/>
          <w:sz w:val="20"/>
          <w:szCs w:val="20"/>
          <w:shd w:val="clear" w:color="auto" w:fill="FFFFFF"/>
          <w:lang w:val="en-CA"/>
        </w:rPr>
        <w:br/>
        <w:t>      &lt;REVIEW/&gt;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&lt;LINES&gt;4&lt;/LINES&gt;</w:t>
      </w:r>
      <w:r w:rsidRPr="005418B0">
        <w:rPr>
          <w:rFonts w:ascii="Courier New" w:eastAsia="Calibri" w:hAnsi="Courier New" w:cs="Courier New"/>
          <w:sz w:val="20"/>
          <w:szCs w:val="20"/>
          <w:shd w:val="clear" w:color="auto" w:fill="FFFFFF"/>
          <w:lang w:val="en-CA"/>
        </w:rPr>
        <w:br/>
        <w:t>      &lt;DOC_DATE&gt;2015-09-30&lt;/DOC_DATE&gt;</w:t>
      </w:r>
      <w:r w:rsidRPr="005418B0">
        <w:rPr>
          <w:rFonts w:ascii="Courier New" w:eastAsia="Calibri" w:hAnsi="Courier New" w:cs="Courier New"/>
          <w:sz w:val="20"/>
          <w:szCs w:val="20"/>
          <w:shd w:val="clear" w:color="auto" w:fill="FFFFFF"/>
          <w:lang w:val="en-CA"/>
        </w:rPr>
        <w:br/>
        <w:t>      &lt;DOC_TYPE&gt;K32&lt;/DOC_TYPE&gt;</w:t>
      </w:r>
      <w:r w:rsidRPr="005418B0">
        <w:rPr>
          <w:rFonts w:ascii="Courier New" w:eastAsia="Calibri" w:hAnsi="Courier New" w:cs="Courier New"/>
          <w:sz w:val="20"/>
          <w:szCs w:val="20"/>
          <w:shd w:val="clear" w:color="auto" w:fill="FFFFFF"/>
          <w:lang w:val="en-CA"/>
        </w:rPr>
        <w:br/>
        <w:t>      &lt;DOC_NUMBER&gt;T10000034&lt;/DOC_NUMBER&gt;</w:t>
      </w:r>
      <w:r w:rsidRPr="005418B0">
        <w:rPr>
          <w:rFonts w:ascii="Courier New" w:eastAsia="Calibri" w:hAnsi="Courier New" w:cs="Courier New"/>
          <w:sz w:val="20"/>
          <w:szCs w:val="20"/>
          <w:shd w:val="clear" w:color="auto" w:fill="FFFFFF"/>
          <w:lang w:val="en-CA"/>
        </w:rPr>
        <w:br/>
        <w:t>      &lt;REL_DOC_NUMBER/&gt;</w:t>
      </w:r>
      <w:r w:rsidRPr="005418B0">
        <w:rPr>
          <w:rFonts w:ascii="Courier New" w:eastAsia="Calibri" w:hAnsi="Courier New" w:cs="Courier New"/>
          <w:sz w:val="20"/>
          <w:szCs w:val="20"/>
          <w:shd w:val="clear" w:color="auto" w:fill="FFFFFF"/>
          <w:lang w:val="en-CA"/>
        </w:rPr>
        <w:br/>
        <w:t>      &lt;PAY_DUE&gt;2015-09-30&lt;/PAY_DUE&gt;</w:t>
      </w:r>
      <w:r w:rsidRPr="005418B0">
        <w:rPr>
          <w:rFonts w:ascii="Courier New" w:eastAsia="Calibri" w:hAnsi="Courier New" w:cs="Courier New"/>
          <w:sz w:val="20"/>
          <w:szCs w:val="20"/>
          <w:shd w:val="clear" w:color="auto" w:fill="FFFFFF"/>
          <w:lang w:val="en-CA"/>
        </w:rPr>
        <w:br/>
        <w:t>      &lt;TOT_DUE&gt;-201.67&lt;/TOT_DUE&gt;</w:t>
      </w:r>
      <w:r w:rsidRPr="005418B0">
        <w:rPr>
          <w:rFonts w:ascii="Courier New" w:eastAsia="Calibri" w:hAnsi="Courier New" w:cs="Courier New"/>
          <w:sz w:val="20"/>
          <w:szCs w:val="20"/>
          <w:shd w:val="clear" w:color="auto" w:fill="FFFFFF"/>
          <w:lang w:val="en-CA"/>
        </w:rPr>
        <w:br/>
        <w:t>      &lt;STATUS/&gt;</w:t>
      </w:r>
      <w:r w:rsidRPr="005418B0">
        <w:rPr>
          <w:rFonts w:ascii="Courier New" w:eastAsia="Calibri" w:hAnsi="Courier New" w:cs="Courier New"/>
          <w:sz w:val="20"/>
          <w:szCs w:val="20"/>
          <w:shd w:val="clear" w:color="auto" w:fill="FFFFFF"/>
          <w:lang w:val="en-CA"/>
        </w:rPr>
        <w:br/>
        <w:t>      &lt;REVIEW/&gt;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&lt;LINES&gt;5&lt;/LINES&gt;</w:t>
      </w:r>
      <w:r w:rsidRPr="005418B0">
        <w:rPr>
          <w:rFonts w:ascii="Courier New" w:eastAsia="Calibri" w:hAnsi="Courier New" w:cs="Courier New"/>
          <w:sz w:val="20"/>
          <w:szCs w:val="20"/>
          <w:shd w:val="clear" w:color="auto" w:fill="FFFFFF"/>
          <w:lang w:val="en-CA"/>
        </w:rPr>
        <w:br/>
        <w:t>      &lt;DOC_DATE&gt;2015-09-30&lt;/DOC_DATE&gt;</w:t>
      </w:r>
      <w:r w:rsidRPr="005418B0">
        <w:rPr>
          <w:rFonts w:ascii="Courier New" w:eastAsia="Calibri" w:hAnsi="Courier New" w:cs="Courier New"/>
          <w:sz w:val="20"/>
          <w:szCs w:val="20"/>
          <w:shd w:val="clear" w:color="auto" w:fill="FFFFFF"/>
          <w:lang w:val="en-CA"/>
        </w:rPr>
        <w:br/>
        <w:t>      &lt;DOC_TYPE&gt;B2-1, AR/CR&lt;/DOC_TYPE&gt;</w:t>
      </w:r>
      <w:r w:rsidRPr="005418B0">
        <w:rPr>
          <w:rFonts w:ascii="Courier New" w:eastAsia="Calibri" w:hAnsi="Courier New" w:cs="Courier New"/>
          <w:sz w:val="20"/>
          <w:szCs w:val="20"/>
          <w:shd w:val="clear" w:color="auto" w:fill="FFFFFF"/>
          <w:lang w:val="en-CA"/>
        </w:rPr>
        <w:br/>
        <w:t>      &lt;DOC_NUMBER&gt;60770100000008&lt;/DOC_NUMBER&gt;</w:t>
      </w:r>
      <w:r w:rsidRPr="005418B0">
        <w:rPr>
          <w:rFonts w:ascii="Courier New" w:eastAsia="Calibri" w:hAnsi="Courier New" w:cs="Courier New"/>
          <w:sz w:val="20"/>
          <w:szCs w:val="20"/>
          <w:shd w:val="clear" w:color="auto" w:fill="FFFFFF"/>
          <w:lang w:val="en-CA"/>
        </w:rPr>
        <w:br/>
        <w:t>      &lt;REL_DOC_NUMBER&gt;60770200000354&lt;/REL_DOC_NUMBER&gt;</w:t>
      </w:r>
      <w:r w:rsidRPr="005418B0">
        <w:rPr>
          <w:rFonts w:ascii="Courier New" w:eastAsia="Calibri" w:hAnsi="Courier New" w:cs="Courier New"/>
          <w:sz w:val="20"/>
          <w:szCs w:val="20"/>
          <w:shd w:val="clear" w:color="auto" w:fill="FFFFFF"/>
          <w:lang w:val="en-CA"/>
        </w:rPr>
        <w:br/>
        <w:t>      &lt;PAY_DUE&gt;2015-10-13&lt;/PAY_DUE&gt;</w:t>
      </w:r>
      <w:r w:rsidRPr="005418B0">
        <w:rPr>
          <w:rFonts w:ascii="Courier New" w:eastAsia="Calibri" w:hAnsi="Courier New" w:cs="Courier New"/>
          <w:sz w:val="20"/>
          <w:szCs w:val="20"/>
          <w:shd w:val="clear" w:color="auto" w:fill="FFFFFF"/>
          <w:lang w:val="en-CA"/>
        </w:rPr>
        <w:br/>
        <w:t>      &lt;TOT_DUE&gt;909.23&lt;/TOT_DUE&gt;</w:t>
      </w:r>
      <w:r w:rsidRPr="005418B0">
        <w:rPr>
          <w:rFonts w:ascii="Courier New" w:eastAsia="Calibri" w:hAnsi="Courier New" w:cs="Courier New"/>
          <w:sz w:val="20"/>
          <w:szCs w:val="20"/>
          <w:shd w:val="clear" w:color="auto" w:fill="FFFFFF"/>
          <w:lang w:val="en-CA"/>
        </w:rPr>
        <w:br/>
        <w:t>      &lt;STATUS/&gt;</w:t>
      </w:r>
      <w:r w:rsidRPr="005418B0">
        <w:rPr>
          <w:rFonts w:ascii="Courier New" w:eastAsia="Calibri" w:hAnsi="Courier New" w:cs="Courier New"/>
          <w:sz w:val="20"/>
          <w:szCs w:val="20"/>
          <w:shd w:val="clear" w:color="auto" w:fill="FFFFFF"/>
          <w:lang w:val="en-CA"/>
        </w:rPr>
        <w:br/>
        <w:t>      &lt;REVIEW&gt;X&lt;/REVIEW&gt;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&lt;/OTHERS&gt;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&lt;/DETAILS&gt;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&lt;/ZDNOTICE&gt;</w:t>
      </w:r>
      <w:r w:rsidRPr="005418B0">
        <w:rPr>
          <w:rFonts w:ascii="Courier New" w:eastAsia="Calibri" w:hAnsi="Courier New" w:cs="Courier New"/>
          <w:sz w:val="20"/>
          <w:szCs w:val="20"/>
          <w:lang w:val="en-CA"/>
        </w:rPr>
        <w:t xml:space="preserve"> </w:t>
      </w:r>
    </w:p>
    <w:p w:rsidR="005418B0" w:rsidRPr="005418B0" w:rsidRDefault="005418B0" w:rsidP="005418B0">
      <w:pPr>
        <w:ind w:firstLine="720"/>
        <w:rPr>
          <w:rFonts w:ascii="Courier New" w:hAnsi="Courier New" w:cs="Courier New"/>
          <w:sz w:val="20"/>
          <w:szCs w:val="20"/>
          <w:lang w:val="en-CA"/>
        </w:rPr>
      </w:pPr>
    </w:p>
    <w:p w:rsidR="005418B0" w:rsidRPr="00925CA9" w:rsidRDefault="005418B0" w:rsidP="005418B0">
      <w:pPr>
        <w:ind w:firstLine="720"/>
        <w:rPr>
          <w:rFonts w:ascii="Courier New" w:hAnsi="Courier New" w:cs="Courier New"/>
          <w:sz w:val="20"/>
          <w:szCs w:val="20"/>
        </w:rPr>
      </w:pPr>
    </w:p>
    <w:p w:rsidR="005418B0" w:rsidRDefault="005418B0" w:rsidP="005418B0">
      <w:r>
        <w:br/>
      </w:r>
    </w:p>
    <w:p w:rsidR="005418B0" w:rsidRPr="005418B0" w:rsidRDefault="005418B0" w:rsidP="005418B0">
      <w:r>
        <w:br w:type="page"/>
      </w:r>
    </w:p>
    <w:p w:rsidR="003535DC" w:rsidRPr="003D4600" w:rsidRDefault="00E03698" w:rsidP="003D4600">
      <w:pPr>
        <w:pStyle w:val="Heading3"/>
      </w:pPr>
      <w:bookmarkStart w:id="7" w:name="_Toc457446256"/>
      <w:r w:rsidRPr="003D4600">
        <w:lastRenderedPageBreak/>
        <w:t>3.1.3 Avis quotidien</w:t>
      </w:r>
      <w:r w:rsidR="003C730F">
        <w:t xml:space="preserve"> en</w:t>
      </w:r>
      <w:r w:rsidRPr="003D4600">
        <w:t xml:space="preserve"> format XSD</w:t>
      </w:r>
      <w:bookmarkEnd w:id="7"/>
    </w:p>
    <w:p w:rsidR="0087452A" w:rsidRDefault="0087452A" w:rsidP="007B2854">
      <w:pPr>
        <w:spacing w:after="200" w:line="276" w:lineRule="auto"/>
        <w:contextualSpacing/>
        <w:rPr>
          <w:rFonts w:ascii="Arial" w:eastAsia="Calibri" w:hAnsi="Arial" w:cs="Arial"/>
          <w:sz w:val="18"/>
          <w:szCs w:val="18"/>
          <w:lang w:val="fr-CA"/>
        </w:rPr>
      </w:pP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&lt;?xml version="1.0" encoding="utf-8"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&lt;xsd:schema xmlns:xsd="http://www.w3.org/2001/XMLSchema" version="1.0"&gt;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name="ZDNOTICE" type="ZDNOTICE"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name="ZDNOTICE"&gt;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&lt;xsd:documentation&gt;ARL Daily Notice&lt;/xsd:documentation&gt;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minOccurs="1" maxOccurs="1" type="DNItem"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name="DNItem"&gt;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&lt;xsd:documentation&gt;ARL Daily Notice Item&lt;/xsd:documentation&gt;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name="HEADER" minOccurs="1" maxOccurs="1" type="ZDNHEAD"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name="DETAILS" minOccurs="0" maxOccurs="1" type="ZDNTAB"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name="ZDNHEAD"&gt;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&lt;xsd:documentation&gt;Daily Notice Header&lt;/xsd:documentation&gt;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name="FILE_NAME"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&lt;xsd:documentation&gt;Unique file name&lt;/xsd:documentation&gt;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DN-………RM….-………….."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name="FILE_TYPE"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rPr>
      </w:pPr>
      <w:r w:rsidRPr="005418B0">
        <w:rPr>
          <w:rFonts w:ascii="Arial" w:eastAsia="Calibri" w:hAnsi="Arial" w:cs="Arial"/>
          <w:sz w:val="18"/>
          <w:szCs w:val="18"/>
        </w:rPr>
        <w:t xml:space="preserve"> &lt;xsd:documentation&gt;Identifies the file type (B,I,C)&lt;/xsd:documentation&gt;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value="A"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name="DN_DATE"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&lt;xsd:documentation&gt;XSD Date: yyyy-mm-dd [ext.]&lt;/xsd:documentation&gt;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name="TRANS_DATE"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&lt;xsd:documentation&gt;XSD Date: yyyy-mm-dd [ext.]&lt;/xsd:documentation&gt;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name="PARTY" minOccurs="1" maxOccurs="1" type="ZPARTY" /&gt;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&lt;xsd:element name="TRANS_SITE" minOccurs="1"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&lt;xsd:documentation&gt;Transmission site for CADEX transmission&lt;/xsd:documentation&gt;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 xml:space="preserve">&lt;xsd:maxLength value="8"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name="IMP_SECT"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number of importer sections&lt;/xsd:documentation&gt;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rPr>
      </w:pPr>
      <w:r w:rsidRPr="005418B0">
        <w:rPr>
          <w:rFonts w:ascii="Arial" w:eastAsia="Calibri" w:hAnsi="Arial" w:cs="Arial"/>
          <w:sz w:val="18"/>
          <w:szCs w:val="18"/>
        </w:rPr>
        <w:t xml:space="preserve"> &lt;xsd:restriction base="xsd:int"&gt;</w:t>
      </w:r>
    </w:p>
    <w:p w:rsidR="005418B0" w:rsidRPr="005418B0" w:rsidRDefault="005418B0" w:rsidP="005418B0">
      <w:pPr>
        <w:spacing w:after="200" w:line="276" w:lineRule="auto"/>
        <w:contextualSpacing/>
        <w:rPr>
          <w:rFonts w:ascii="Lucida Console" w:eastAsia="Calibri" w:hAnsi="Lucida Console"/>
          <w:color w:val="0000FF"/>
          <w:sz w:val="18"/>
          <w:szCs w:val="18"/>
          <w:lang w:val="en-CA" w:eastAsia="en-CA"/>
        </w:rPr>
      </w:pPr>
      <w:r w:rsidRPr="005418B0">
        <w:rPr>
          <w:rFonts w:ascii="Arial" w:eastAsia="Calibri" w:hAnsi="Arial" w:cs="Arial"/>
          <w:sz w:val="18"/>
          <w:szCs w:val="18"/>
        </w:rPr>
        <w:t xml:space="preserve"> &lt;xsd:totalDigits value="6"/&gt;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name="PAYMENTS"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&lt;xsd:documentation&gt;Payments made at the BN9 level&lt;/xsd:documentation&gt;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name="REFUNDS"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&lt;xsd:documentation&gt;Amount of refund issued to this client&lt;/xsd:documentation&gt;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name="ZDNTAB"&gt;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&lt;xsd:documentation&gt;Details Tab on Daily Notice&lt;/xsd:documentation&gt;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type="ZDNDETAILS" minOccurs="0" maxOccurs="unbounded"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name="ZPARTY"&gt;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&lt;xsd:documentation&gt;Client Information&lt;/xsd:documentation&gt;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name="ASEC" minOccurs="0"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&lt;xsd:documentation&gt;ASEC number&lt;/xsd:documentation&gt;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value="5"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name="BN9"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&lt;xsd:documentation&gt;Client BN9&lt;/xsd:documentation&gt;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value="9"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name="RM"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 xml:space="preserve">&lt;xsd:documentation&gt;Client RM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 minOccurs="1" maxOccurs="1" type="ZNAME"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name="ZDNDETAILS"&gt;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&lt;xsd:documentation&gt;Detail Records on Daily Notice&lt;/xsd:documentation&gt;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name="IMPORTER" minOccurs="0" maxOccurs="1" type="ZIMPORTER"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name="PAYMENTS"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&lt;xsd:documentation&gt;Payments made at the BN15 level&lt;/xsd:documentation&gt;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name="REFUNDS"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&lt;xsd:documentation&gt;Amount of refund issued to this client&lt;/xsd:documentation&gt;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name="LINEITEMS" minOccurs="0" maxOccurs="1" type="ZLINESTAB"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name="TOTALS" minOccurs="0" maxOccurs="1" type="ZTOTALS"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name="OTHERS" minOccurs="0" maxOccurs="1" type="ZOTHTAB"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name="ZNAME"&gt;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lastRenderedPageBreak/>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&lt;xsd:documentation&gt;Client Name&lt;/xsd:documentation&gt;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name="NAME_ORG1"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name="NAME_ORG2"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name="NAME_ORG3"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name="NAME_ORG4"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&lt;xsd:documentation&gt;Character field of length 43&lt;/xsd:documentation&gt;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name="ZIMPORTER"&gt;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lastRenderedPageBreak/>
        <w:t xml:space="preserve"> &lt;xsd:documentation&gt;Importer Identification&lt;/xsd:documentation&gt;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name="BN15" minOccurs="1"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&lt;xsd:documentation&gt;BN15&lt;/xsd:documentation&gt;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value="15"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name="NAME_ORG1"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name="NAME_ORG2"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name="NAME_ORG3"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name="NAME_ORG4"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&lt;xsd:documentation&gt;Character field of length 43&lt;/xsd:documentation&gt;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name="ZLINESTAB"&gt;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&lt;xsd:documentation&gt;Line items table&lt;/xsd:documentation&gt;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type="ZLINES" minOccurs="0" maxOccurs="unbounded"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name="ZTOTALS"&gt;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&lt;xsd:documentation&gt;Importer Totals on the Daily Notice&lt;/xsd:documentation&gt;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name="DUTIES_TOT"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&lt;xsd:documentation&gt;Customs Duties&lt;/xsd:documentation&gt;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name="SIMA_TOT"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&lt;xsd:documentation&gt;SIMA LMSI&lt;/xsd:documentation&gt;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name="EXCISE_TOT"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&lt;xsd:documentation&gt;Excise Tax&lt;/xsd:documentation&gt;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name="GST_TOT"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&lt;xsd:documentation&gt;GST/HST/PST&lt;/xsd:documentation&gt;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name="OTHERS_TOT"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 Receivables&lt;/xsd:documentation&gt;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name="TOTALS_TOT"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of all totals&lt;/xsd:documentation&gt;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name="RECS_TOT" minOccurs="1" maxOccurs="1" type="xsd:int"&gt;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&lt;xsd:documentation&gt;Number of line items&lt;/xsd:documentation&gt;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name="ZOTHTAB"&gt;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&lt;xsd:documentation&gt;Others Tables&lt;/xsd:documentation&gt;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type="ZOTHERTR" minOccurs="0" maxOccurs="unbounded"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name="ZLINES"&gt;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&lt;xsd:documentation&gt;Detailed transactions&lt;/xsd:documentation&gt;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name="LINE" minOccurs="1" maxOccurs="1" type="xsd:int"&gt;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&lt;xsd:documentation&gt;Number of line items&lt;/xsd:documentation&gt;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name="DOC_TYPE" minOccurs="1"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&lt;xsd:documentation&gt;Document Type Description&lt;/xsd:documentation&gt;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value="20"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name="REL_DATE"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&lt;xsd:documentation&gt;Release Date&lt;/xsd:documentation&gt;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name="ACC_DATE"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&lt;xsd:documentation&gt;Accounting Date&lt;/xsd:documentation&gt;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name="FIELD6"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&lt;xsd:documentation&gt;Field 6 Indicator&lt;/xsd:documentation&gt;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name="PORT"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&lt;xsd:documentation&gt;Port on the B3&lt;/xsd:documentation&gt;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name="DOC_NUMBER"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&lt;xsd:documentation&gt;Document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value="32"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name="REL_DOC_NUMBER"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&lt;xsd:documentation&gt;Reference document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value="16"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name="AMOUNTS" minOccurs="1" maxOccurs="1" type="ZAMOUNTS"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name="ZOTHERTR"&gt;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 and Under Review Transactions&lt;/xsd:documentation&gt;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name="LINES" minOccurs="1" maxOccurs="1" type="xsd:int"&gt;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&lt;xsd:documentation&gt;Number of line items&lt;/xsd:documentation&gt;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name="DOC_DATE"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&lt;xsd:documentation&gt;Date&lt;/xsd:documentation&gt;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&lt;/xsd:simpleType&gt;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name="DOC_TYPE" minOccurs="1"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&lt;xsd:documentation&gt;Document Type Description&lt;/xsd:documentation&gt;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value="20"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name="DOC_NUMBER"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&lt;xsd:documentation&gt;Reference document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value="16"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name="REL_DOC_NUMBER"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&lt;xsd:documentation&gt;Reference document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value="16"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name="PAY_DUE" minOccurs="0"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&lt;xsd:documentation&gt;Date&lt;/xsd:documentation&gt;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name="TOT_DUE"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of each receivable per type&lt;/xsd:documentation&gt;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name="STATUS"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&lt;xsd:documentation&gt;Status of penalities, enforcement actions, DAS-AR decisions&lt;/xsd:documentation&gt;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name="REVIEW"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&lt;xsd:documentation&gt;Penalty, enforcement action, or DAS A-R under review&lt;/xsd:documentation&gt;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name="ZAMOUNTS"&gt;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&lt;xsd:documentation&gt;Amounts on Daily Notice and SoA&lt;/xsd:documentation&gt;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name="DUTIES"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&lt;xsd:documentation&gt;Customs Duties&lt;/xsd:documentation&gt;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&lt;/xsd:element&gt;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name="SIMA" minOccurs="0"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&lt;xsd:documentation&gt;SIMA LMSI&lt;/xsd:documentation&gt;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name="EXCISE"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&lt;xsd:documentation&gt;Excise Tax&lt;/xsd:documentation&gt;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name="GST"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&lt;xsd:documentation&gt;GST/HST/PST&lt;/xsd:documentation&gt;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name="OTHERS"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 Receivables&lt;/xsd:documentation&gt;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name="TOTAL"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of each receivable per type&lt;/xsd:documentation&gt;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&lt;/xsd:schema&gt;</w:t>
      </w:r>
    </w:p>
    <w:p w:rsidR="003535DC" w:rsidRPr="004F674B" w:rsidRDefault="003535DC">
      <w:pPr>
        <w:rPr>
          <w:lang w:val="en-CA"/>
        </w:rPr>
        <w:sectPr w:rsidR="003535DC" w:rsidRPr="004F674B" w:rsidSect="00520117">
          <w:pgSz w:w="12240" w:h="15840"/>
          <w:pgMar w:top="680" w:right="1276" w:bottom="709" w:left="1264" w:header="720" w:footer="720" w:gutter="0"/>
          <w:cols w:space="720"/>
        </w:sectPr>
      </w:pPr>
    </w:p>
    <w:p w:rsidR="003535DC" w:rsidRPr="003D4600" w:rsidRDefault="000C44A1" w:rsidP="003D4600">
      <w:pPr>
        <w:pStyle w:val="Heading2"/>
      </w:pPr>
      <w:bookmarkStart w:id="8" w:name="_Toc457446257"/>
      <w:r w:rsidRPr="003D4600">
        <w:lastRenderedPageBreak/>
        <w:t>3.2 Relevé de compte mensuel</w:t>
      </w:r>
      <w:bookmarkEnd w:id="8"/>
    </w:p>
    <w:p w:rsidR="003535DC" w:rsidRPr="0089251E" w:rsidRDefault="000C44A1" w:rsidP="00425D06">
      <w:pPr>
        <w:spacing w:before="335" w:line="273" w:lineRule="exact"/>
        <w:ind w:right="4"/>
        <w:textAlignment w:val="baseline"/>
        <w:rPr>
          <w:lang w:val="fr-CA"/>
        </w:rPr>
      </w:pPr>
      <w:r>
        <w:rPr>
          <w:rFonts w:ascii="Arial" w:eastAsia="Arial" w:hAnsi="Arial"/>
          <w:color w:val="000000"/>
          <w:spacing w:val="-1"/>
          <w:sz w:val="24"/>
          <w:lang w:val="fr-CA"/>
        </w:rPr>
        <w:t>Le relevé de compte (</w:t>
      </w:r>
      <w:r w:rsidR="00032682">
        <w:rPr>
          <w:rFonts w:ascii="Arial" w:eastAsia="Arial" w:hAnsi="Arial"/>
          <w:color w:val="000000"/>
          <w:spacing w:val="-1"/>
          <w:sz w:val="24"/>
          <w:lang w:val="fr-CA"/>
        </w:rPr>
        <w:t>RC</w:t>
      </w:r>
      <w:r>
        <w:rPr>
          <w:rFonts w:ascii="Arial" w:eastAsia="Arial" w:hAnsi="Arial"/>
          <w:color w:val="000000"/>
          <w:spacing w:val="-1"/>
          <w:sz w:val="24"/>
          <w:lang w:val="fr-CA"/>
        </w:rPr>
        <w:t xml:space="preserve">) du client </w:t>
      </w:r>
      <w:r w:rsidRPr="000C44A1">
        <w:rPr>
          <w:rFonts w:ascii="Arial" w:eastAsia="Arial" w:hAnsi="Arial"/>
          <w:color w:val="000000"/>
          <w:spacing w:val="-1"/>
          <w:sz w:val="24"/>
          <w:lang w:val="fr-CA"/>
        </w:rPr>
        <w:t xml:space="preserve">offre aux clients </w:t>
      </w:r>
      <w:r w:rsidR="007A4E78">
        <w:rPr>
          <w:rFonts w:ascii="Arial" w:eastAsia="Arial" w:hAnsi="Arial"/>
          <w:color w:val="000000"/>
          <w:spacing w:val="-1"/>
          <w:sz w:val="24"/>
          <w:lang w:val="fr-CA"/>
        </w:rPr>
        <w:t>commerciaux</w:t>
      </w:r>
      <w:r w:rsidRPr="000C44A1">
        <w:rPr>
          <w:rFonts w:ascii="Arial" w:eastAsia="Arial" w:hAnsi="Arial"/>
          <w:color w:val="000000"/>
          <w:spacing w:val="-1"/>
          <w:sz w:val="24"/>
          <w:lang w:val="fr-CA"/>
        </w:rPr>
        <w:t xml:space="preserve"> un sommaire quotidien de tous les documents traités dans</w:t>
      </w:r>
      <w:r>
        <w:rPr>
          <w:rFonts w:ascii="Arial" w:eastAsia="Arial" w:hAnsi="Arial"/>
          <w:color w:val="000000"/>
          <w:spacing w:val="-1"/>
          <w:sz w:val="24"/>
          <w:lang w:val="fr-CA"/>
        </w:rPr>
        <w:t xml:space="preserve"> le cycle de facturations actuel. </w:t>
      </w:r>
    </w:p>
    <w:p w:rsidR="003535DC" w:rsidRPr="009C3E2C" w:rsidRDefault="000C44A1">
      <w:pPr>
        <w:spacing w:before="273" w:line="279" w:lineRule="exact"/>
        <w:ind w:right="72"/>
        <w:textAlignment w:val="baseline"/>
        <w:rPr>
          <w:lang w:val="fr-CA"/>
        </w:rPr>
      </w:pPr>
      <w:r w:rsidRPr="009C3E2C">
        <w:rPr>
          <w:rFonts w:ascii="Arial" w:eastAsia="Arial" w:hAnsi="Arial"/>
          <w:color w:val="000000"/>
          <w:sz w:val="24"/>
          <w:lang w:val="fr-CA"/>
        </w:rPr>
        <w:t>Un total pour la section « Transactions » de chaque avis de quotidien</w:t>
      </w:r>
      <w:r w:rsidR="00C27495" w:rsidRPr="009C3E2C">
        <w:rPr>
          <w:rFonts w:ascii="Arial" w:eastAsia="Arial" w:hAnsi="Arial"/>
          <w:color w:val="000000"/>
          <w:sz w:val="24"/>
          <w:lang w:val="fr-CA"/>
        </w:rPr>
        <w:t xml:space="preserve"> dans le cycle de facturations actuel se</w:t>
      </w:r>
      <w:r w:rsidR="002B651A">
        <w:rPr>
          <w:rFonts w:ascii="Arial" w:eastAsia="Arial" w:hAnsi="Arial"/>
          <w:color w:val="000000"/>
          <w:sz w:val="24"/>
          <w:lang w:val="fr-CA"/>
        </w:rPr>
        <w:t xml:space="preserve">ra </w:t>
      </w:r>
      <w:r w:rsidR="00C27495" w:rsidRPr="009C3E2C">
        <w:rPr>
          <w:rFonts w:ascii="Arial" w:eastAsia="Arial" w:hAnsi="Arial"/>
          <w:color w:val="000000"/>
          <w:sz w:val="24"/>
          <w:lang w:val="fr-CA"/>
        </w:rPr>
        <w:t>compris dans le relevé de compte.</w:t>
      </w:r>
    </w:p>
    <w:p w:rsidR="003535DC" w:rsidRPr="00C27495" w:rsidRDefault="00C27495">
      <w:pPr>
        <w:spacing w:before="276" w:line="276" w:lineRule="exact"/>
        <w:textAlignment w:val="baseline"/>
        <w:rPr>
          <w:lang w:val="fr-CA"/>
        </w:rPr>
      </w:pPr>
      <w:r w:rsidRPr="00C27495">
        <w:rPr>
          <w:rFonts w:ascii="Arial" w:eastAsia="Arial" w:hAnsi="Arial"/>
          <w:color w:val="000000"/>
          <w:sz w:val="24"/>
          <w:lang w:val="fr-CA"/>
        </w:rPr>
        <w:t>B2-1 AR/CR</w:t>
      </w:r>
      <w:r w:rsidRPr="00C27495">
        <w:rPr>
          <w:rFonts w:ascii="Arial" w:hAnsi="Arial" w:cs="Arial"/>
          <w:sz w:val="24"/>
          <w:szCs w:val="24"/>
          <w:lang w:val="fr-CA"/>
        </w:rPr>
        <w:t>; Avis de</w:t>
      </w:r>
      <w:r>
        <w:rPr>
          <w:rFonts w:ascii="Arial" w:hAnsi="Arial" w:cs="Arial"/>
          <w:sz w:val="24"/>
          <w:szCs w:val="24"/>
          <w:lang w:val="fr-CA"/>
        </w:rPr>
        <w:t xml:space="preserve"> confiscation compensatoire (K9</w:t>
      </w:r>
      <w:r w:rsidRPr="00C27495">
        <w:rPr>
          <w:rFonts w:ascii="Arial" w:hAnsi="Arial" w:cs="Arial"/>
          <w:sz w:val="24"/>
          <w:szCs w:val="24"/>
          <w:lang w:val="fr-CA"/>
        </w:rPr>
        <w:t xml:space="preserve">); Avis de cotisation de pénalité </w:t>
      </w:r>
      <w:r>
        <w:rPr>
          <w:rFonts w:ascii="Arial" w:hAnsi="Arial" w:cs="Arial"/>
          <w:sz w:val="24"/>
          <w:szCs w:val="24"/>
          <w:lang w:val="fr-CA"/>
        </w:rPr>
        <w:t>sera aussi indiqué dans la section « </w:t>
      </w:r>
      <w:r w:rsidRPr="00C27495">
        <w:rPr>
          <w:rFonts w:ascii="Arial" w:hAnsi="Arial" w:cs="Arial"/>
          <w:sz w:val="24"/>
          <w:szCs w:val="24"/>
          <w:lang w:val="fr-CA"/>
        </w:rPr>
        <w:t>Autres transactions et à l</w:t>
      </w:r>
      <w:r w:rsidR="00C320ED">
        <w:rPr>
          <w:rFonts w:ascii="Arial" w:hAnsi="Arial" w:cs="Arial"/>
          <w:sz w:val="24"/>
          <w:szCs w:val="24"/>
          <w:lang w:val="fr-CA"/>
        </w:rPr>
        <w:t>’</w:t>
      </w:r>
      <w:r w:rsidRPr="00C27495">
        <w:rPr>
          <w:rFonts w:ascii="Arial" w:hAnsi="Arial" w:cs="Arial"/>
          <w:sz w:val="24"/>
          <w:szCs w:val="24"/>
          <w:lang w:val="fr-CA"/>
        </w:rPr>
        <w:t>étude</w:t>
      </w:r>
      <w:r>
        <w:rPr>
          <w:rFonts w:ascii="Arial" w:hAnsi="Arial" w:cs="Arial"/>
          <w:sz w:val="24"/>
          <w:szCs w:val="24"/>
          <w:lang w:val="fr-CA"/>
        </w:rPr>
        <w:t xml:space="preserve"> » du </w:t>
      </w:r>
      <w:r w:rsidR="00032682">
        <w:rPr>
          <w:rFonts w:ascii="Arial" w:hAnsi="Arial" w:cs="Arial"/>
          <w:sz w:val="24"/>
          <w:szCs w:val="24"/>
          <w:lang w:val="fr-CA"/>
        </w:rPr>
        <w:t>RC</w:t>
      </w:r>
      <w:r>
        <w:rPr>
          <w:rFonts w:ascii="Arial" w:hAnsi="Arial" w:cs="Arial"/>
          <w:sz w:val="24"/>
          <w:szCs w:val="24"/>
          <w:lang w:val="fr-CA"/>
        </w:rPr>
        <w:t xml:space="preserve">, </w:t>
      </w:r>
      <w:r w:rsidRPr="00C27495">
        <w:rPr>
          <w:rFonts w:ascii="Arial" w:hAnsi="Arial" w:cs="Arial"/>
          <w:sz w:val="24"/>
          <w:szCs w:val="24"/>
          <w:lang w:val="fr-CA"/>
        </w:rPr>
        <w:t>ainsi que les documents qui sont en cours d</w:t>
      </w:r>
      <w:r w:rsidR="00C320ED">
        <w:rPr>
          <w:rFonts w:ascii="Arial" w:hAnsi="Arial" w:cs="Arial"/>
          <w:sz w:val="24"/>
          <w:szCs w:val="24"/>
          <w:lang w:val="fr-CA"/>
        </w:rPr>
        <w:t>’</w:t>
      </w:r>
      <w:r w:rsidRPr="00C27495">
        <w:rPr>
          <w:rFonts w:ascii="Arial" w:hAnsi="Arial" w:cs="Arial"/>
          <w:sz w:val="24"/>
          <w:szCs w:val="24"/>
          <w:lang w:val="fr-CA"/>
        </w:rPr>
        <w:t>appel ou en examen.</w:t>
      </w:r>
    </w:p>
    <w:p w:rsidR="003535DC" w:rsidRPr="00792BEA" w:rsidRDefault="00C27495">
      <w:pPr>
        <w:spacing w:before="276" w:line="276" w:lineRule="exact"/>
        <w:ind w:right="144"/>
        <w:textAlignment w:val="baseline"/>
        <w:rPr>
          <w:rFonts w:ascii="Arial" w:eastAsia="Arial" w:hAnsi="Arial"/>
          <w:color w:val="000000"/>
          <w:sz w:val="24"/>
          <w:lang w:val="fr-CA"/>
        </w:rPr>
      </w:pPr>
      <w:r w:rsidRPr="00C27495">
        <w:rPr>
          <w:rFonts w:ascii="Arial" w:eastAsia="Arial" w:hAnsi="Arial"/>
          <w:color w:val="000000"/>
          <w:sz w:val="24"/>
          <w:lang w:val="fr-CA"/>
        </w:rPr>
        <w:t xml:space="preserve">Chaque importateur indiquant </w:t>
      </w:r>
      <w:r>
        <w:rPr>
          <w:rFonts w:ascii="Arial" w:eastAsia="Arial" w:hAnsi="Arial"/>
          <w:color w:val="000000"/>
          <w:sz w:val="24"/>
          <w:lang w:val="fr-CA"/>
        </w:rPr>
        <w:t>un compte</w:t>
      </w:r>
      <w:r>
        <w:rPr>
          <w:rFonts w:ascii="Arial" w:eastAsia="Arial" w:hAnsi="Arial"/>
          <w:color w:val="000000"/>
          <w:sz w:val="24"/>
          <w:lang w:val="fr-CA"/>
        </w:rPr>
        <w:noBreakHyphen/>
        <w:t>garantie afin d</w:t>
      </w:r>
      <w:r w:rsidR="00C320ED">
        <w:rPr>
          <w:rFonts w:ascii="Arial" w:eastAsia="Arial" w:hAnsi="Arial"/>
          <w:color w:val="000000"/>
          <w:sz w:val="24"/>
          <w:lang w:val="fr-CA"/>
        </w:rPr>
        <w:t>’</w:t>
      </w:r>
      <w:r>
        <w:rPr>
          <w:rFonts w:ascii="Arial" w:eastAsia="Arial" w:hAnsi="Arial"/>
          <w:color w:val="000000"/>
          <w:sz w:val="24"/>
          <w:lang w:val="fr-CA"/>
        </w:rPr>
        <w:t>importer des biens au Canada avec des transactions dans leur compte au cours d</w:t>
      </w:r>
      <w:r w:rsidR="00C320ED">
        <w:rPr>
          <w:rFonts w:ascii="Arial" w:eastAsia="Arial" w:hAnsi="Arial"/>
          <w:color w:val="000000"/>
          <w:sz w:val="24"/>
          <w:lang w:val="fr-CA"/>
        </w:rPr>
        <w:t>’</w:t>
      </w:r>
      <w:r>
        <w:rPr>
          <w:rFonts w:ascii="Arial" w:eastAsia="Arial" w:hAnsi="Arial"/>
          <w:color w:val="000000"/>
          <w:sz w:val="24"/>
          <w:lang w:val="fr-CA"/>
        </w:rPr>
        <w:t xml:space="preserve">un cycle de facturations recevra un </w:t>
      </w:r>
      <w:r w:rsidR="00032682">
        <w:rPr>
          <w:rFonts w:ascii="Arial" w:eastAsia="Arial" w:hAnsi="Arial"/>
          <w:color w:val="000000"/>
          <w:sz w:val="24"/>
          <w:lang w:val="fr-CA"/>
        </w:rPr>
        <w:t>RC</w:t>
      </w:r>
      <w:r>
        <w:rPr>
          <w:rFonts w:ascii="Arial" w:eastAsia="Arial" w:hAnsi="Arial"/>
          <w:color w:val="000000"/>
          <w:sz w:val="24"/>
          <w:lang w:val="fr-CA"/>
        </w:rPr>
        <w:t xml:space="preserve"> d</w:t>
      </w:r>
      <w:r w:rsidR="00C320ED">
        <w:rPr>
          <w:rFonts w:ascii="Arial" w:eastAsia="Arial" w:hAnsi="Arial"/>
          <w:color w:val="000000"/>
          <w:sz w:val="24"/>
          <w:lang w:val="fr-CA"/>
        </w:rPr>
        <w:t>’</w:t>
      </w:r>
      <w:r>
        <w:rPr>
          <w:rFonts w:ascii="Arial" w:eastAsia="Arial" w:hAnsi="Arial"/>
          <w:color w:val="000000"/>
          <w:sz w:val="24"/>
          <w:lang w:val="fr-CA"/>
        </w:rPr>
        <w:t>importateur pour cette période.</w:t>
      </w:r>
      <w:r w:rsidR="00CF591E" w:rsidRPr="00C27495">
        <w:rPr>
          <w:rFonts w:ascii="Arial" w:eastAsia="Arial" w:hAnsi="Arial"/>
          <w:color w:val="000000"/>
          <w:sz w:val="24"/>
          <w:lang w:val="fr-CA"/>
        </w:rPr>
        <w:t xml:space="preserve"> </w:t>
      </w:r>
      <w:r>
        <w:rPr>
          <w:rFonts w:ascii="Arial" w:eastAsia="Arial" w:hAnsi="Arial"/>
          <w:color w:val="000000"/>
          <w:sz w:val="24"/>
          <w:lang w:val="fr-CA"/>
        </w:rPr>
        <w:t xml:space="preserve">Les courtiers recevront un </w:t>
      </w:r>
      <w:r w:rsidR="00032682">
        <w:rPr>
          <w:rFonts w:ascii="Arial" w:eastAsia="Arial" w:hAnsi="Arial"/>
          <w:color w:val="000000"/>
          <w:sz w:val="24"/>
          <w:lang w:val="fr-CA"/>
        </w:rPr>
        <w:t>RC</w:t>
      </w:r>
      <w:r>
        <w:rPr>
          <w:rFonts w:ascii="Arial" w:eastAsia="Arial" w:hAnsi="Arial"/>
          <w:color w:val="000000"/>
          <w:sz w:val="24"/>
          <w:lang w:val="fr-CA"/>
        </w:rPr>
        <w:t xml:space="preserve"> de courtier pour leurs transactions mensuelles</w:t>
      </w:r>
      <w:r w:rsidR="00792BEA">
        <w:rPr>
          <w:rFonts w:ascii="Arial" w:eastAsia="Arial" w:hAnsi="Arial"/>
          <w:color w:val="000000"/>
          <w:sz w:val="24"/>
          <w:lang w:val="fr-CA"/>
        </w:rPr>
        <w:t xml:space="preserve"> au nom de leurs clients, mais ils recevront aussi un </w:t>
      </w:r>
      <w:r w:rsidR="00032682">
        <w:rPr>
          <w:rFonts w:ascii="Arial" w:eastAsia="Arial" w:hAnsi="Arial"/>
          <w:color w:val="000000"/>
          <w:sz w:val="24"/>
          <w:lang w:val="fr-CA"/>
        </w:rPr>
        <w:t>RC</w:t>
      </w:r>
      <w:r w:rsidR="00792BEA">
        <w:rPr>
          <w:rFonts w:ascii="Arial" w:eastAsia="Arial" w:hAnsi="Arial"/>
          <w:color w:val="000000"/>
          <w:sz w:val="24"/>
          <w:lang w:val="fr-CA"/>
        </w:rPr>
        <w:t xml:space="preserve"> d</w:t>
      </w:r>
      <w:r w:rsidR="00C320ED">
        <w:rPr>
          <w:rFonts w:ascii="Arial" w:eastAsia="Arial" w:hAnsi="Arial"/>
          <w:color w:val="000000"/>
          <w:sz w:val="24"/>
          <w:lang w:val="fr-CA"/>
        </w:rPr>
        <w:t>’</w:t>
      </w:r>
      <w:r w:rsidR="00792BEA">
        <w:rPr>
          <w:rFonts w:ascii="Arial" w:eastAsia="Arial" w:hAnsi="Arial"/>
          <w:color w:val="000000"/>
          <w:sz w:val="24"/>
          <w:lang w:val="fr-CA"/>
        </w:rPr>
        <w:t>importateur si, au cours de ce cycle, ils ont effectué des transactions à titre d</w:t>
      </w:r>
      <w:r w:rsidR="00C320ED">
        <w:rPr>
          <w:rFonts w:ascii="Arial" w:eastAsia="Arial" w:hAnsi="Arial"/>
          <w:color w:val="000000"/>
          <w:sz w:val="24"/>
          <w:lang w:val="fr-CA"/>
        </w:rPr>
        <w:t>’</w:t>
      </w:r>
      <w:r w:rsidR="00792BEA">
        <w:rPr>
          <w:rFonts w:ascii="Arial" w:eastAsia="Arial" w:hAnsi="Arial"/>
          <w:color w:val="000000"/>
          <w:sz w:val="24"/>
          <w:lang w:val="fr-CA"/>
        </w:rPr>
        <w:t>importateur.</w:t>
      </w:r>
    </w:p>
    <w:p w:rsidR="003535DC" w:rsidRPr="00792BEA" w:rsidRDefault="00792BEA" w:rsidP="00425D06">
      <w:pPr>
        <w:spacing w:before="279" w:line="273" w:lineRule="exact"/>
        <w:ind w:right="4"/>
        <w:textAlignment w:val="baseline"/>
        <w:rPr>
          <w:lang w:val="fr-CA"/>
        </w:rPr>
      </w:pPr>
      <w:r>
        <w:rPr>
          <w:rFonts w:ascii="Arial" w:eastAsia="Arial" w:hAnsi="Arial"/>
          <w:color w:val="000000"/>
          <w:sz w:val="24"/>
          <w:lang w:val="fr-CA"/>
        </w:rPr>
        <w:t xml:space="preserve">Le relevé de compte est un rapport indiquant le total du montant payable et la </w:t>
      </w:r>
      <w:r w:rsidR="00425D06">
        <w:rPr>
          <w:rFonts w:ascii="Arial" w:eastAsia="Arial" w:hAnsi="Arial"/>
          <w:color w:val="000000"/>
          <w:sz w:val="24"/>
          <w:lang w:val="fr-CA"/>
        </w:rPr>
        <w:t>d</w:t>
      </w:r>
      <w:r w:rsidR="00F13D33">
        <w:rPr>
          <w:rFonts w:ascii="Arial" w:eastAsia="Arial" w:hAnsi="Arial"/>
          <w:color w:val="000000"/>
          <w:sz w:val="24"/>
          <w:lang w:val="fr-CA"/>
        </w:rPr>
        <w:t>ate d</w:t>
      </w:r>
      <w:r w:rsidR="00C320ED">
        <w:rPr>
          <w:rFonts w:ascii="Arial" w:eastAsia="Arial" w:hAnsi="Arial"/>
          <w:color w:val="000000"/>
          <w:sz w:val="24"/>
          <w:lang w:val="fr-CA"/>
        </w:rPr>
        <w:t>’</w:t>
      </w:r>
      <w:r w:rsidR="00F13D33">
        <w:rPr>
          <w:rFonts w:ascii="Arial" w:eastAsia="Arial" w:hAnsi="Arial"/>
          <w:color w:val="000000"/>
          <w:sz w:val="24"/>
          <w:lang w:val="fr-CA"/>
        </w:rPr>
        <w:t>échéance du paiement</w:t>
      </w:r>
      <w:r>
        <w:rPr>
          <w:rFonts w:ascii="Arial" w:eastAsia="Arial" w:hAnsi="Arial"/>
          <w:color w:val="000000"/>
          <w:sz w:val="24"/>
          <w:lang w:val="fr-CA"/>
        </w:rPr>
        <w:t>.</w:t>
      </w:r>
    </w:p>
    <w:p w:rsidR="003535DC" w:rsidRPr="00792BEA" w:rsidRDefault="00792BEA">
      <w:pPr>
        <w:spacing w:before="275" w:line="277" w:lineRule="exact"/>
        <w:ind w:right="72"/>
        <w:textAlignment w:val="baseline"/>
        <w:rPr>
          <w:lang w:val="fr-CA"/>
        </w:rPr>
      </w:pPr>
      <w:r>
        <w:rPr>
          <w:rFonts w:ascii="Arial" w:eastAsia="Arial" w:hAnsi="Arial"/>
          <w:color w:val="000000"/>
          <w:sz w:val="24"/>
          <w:lang w:val="fr-CA"/>
        </w:rPr>
        <w:t xml:space="preserve">À noter que les B3 </w:t>
      </w:r>
      <w:r w:rsidR="00425D06">
        <w:rPr>
          <w:rFonts w:ascii="Arial" w:eastAsia="Arial" w:hAnsi="Arial"/>
          <w:color w:val="000000"/>
          <w:sz w:val="24"/>
          <w:lang w:val="fr-CA"/>
        </w:rPr>
        <w:t>payés en argent comptant</w:t>
      </w:r>
      <w:r>
        <w:rPr>
          <w:rFonts w:ascii="Arial" w:eastAsia="Arial" w:hAnsi="Arial"/>
          <w:color w:val="000000"/>
          <w:sz w:val="24"/>
          <w:lang w:val="fr-CA"/>
        </w:rPr>
        <w:t xml:space="preserve"> n</w:t>
      </w:r>
      <w:r w:rsidR="00C320ED">
        <w:rPr>
          <w:rFonts w:ascii="Arial" w:eastAsia="Arial" w:hAnsi="Arial"/>
          <w:color w:val="000000"/>
          <w:sz w:val="24"/>
          <w:lang w:val="fr-CA"/>
        </w:rPr>
        <w:t>’</w:t>
      </w:r>
      <w:r>
        <w:rPr>
          <w:rFonts w:ascii="Arial" w:eastAsia="Arial" w:hAnsi="Arial"/>
          <w:color w:val="000000"/>
          <w:sz w:val="24"/>
          <w:lang w:val="fr-CA"/>
        </w:rPr>
        <w:t xml:space="preserve">apparaîtront pas sur les avis quotidiens ou les relevés de </w:t>
      </w:r>
      <w:r w:rsidR="002B651A">
        <w:rPr>
          <w:rFonts w:ascii="Arial" w:eastAsia="Arial" w:hAnsi="Arial"/>
          <w:color w:val="000000"/>
          <w:sz w:val="24"/>
          <w:lang w:val="fr-CA"/>
        </w:rPr>
        <w:t>compte</w:t>
      </w:r>
      <w:r>
        <w:rPr>
          <w:rFonts w:ascii="Arial" w:eastAsia="Arial" w:hAnsi="Arial"/>
          <w:color w:val="000000"/>
          <w:sz w:val="24"/>
          <w:lang w:val="fr-CA"/>
        </w:rPr>
        <w:t>.</w:t>
      </w:r>
      <w:r w:rsidR="00CF591E" w:rsidRPr="00792BEA">
        <w:rPr>
          <w:rFonts w:ascii="Arial" w:eastAsia="Arial" w:hAnsi="Arial"/>
          <w:color w:val="000000"/>
          <w:sz w:val="24"/>
          <w:lang w:val="fr-CA"/>
        </w:rPr>
        <w:t xml:space="preserve"> </w:t>
      </w:r>
      <w:r w:rsidRPr="00792BEA">
        <w:rPr>
          <w:rFonts w:ascii="Arial" w:eastAsia="Arial" w:hAnsi="Arial"/>
          <w:color w:val="000000"/>
          <w:sz w:val="24"/>
          <w:lang w:val="fr-CA"/>
        </w:rPr>
        <w:t>Peu importe si le participant reçoit des renseignements de comptabilités (avis quotidiens ou relevés de compte), cela n</w:t>
      </w:r>
      <w:r w:rsidR="00C320ED">
        <w:rPr>
          <w:rFonts w:ascii="Arial" w:eastAsia="Arial" w:hAnsi="Arial"/>
          <w:color w:val="000000"/>
          <w:sz w:val="24"/>
          <w:lang w:val="fr-CA"/>
        </w:rPr>
        <w:t>’</w:t>
      </w:r>
      <w:r w:rsidRPr="00792BEA">
        <w:rPr>
          <w:rFonts w:ascii="Arial" w:eastAsia="Arial" w:hAnsi="Arial"/>
          <w:color w:val="000000"/>
          <w:sz w:val="24"/>
          <w:lang w:val="fr-CA"/>
        </w:rPr>
        <w:t>a pas de lien avec le fait que les recettes dues doivent être payées selon les échéances établies par l</w:t>
      </w:r>
      <w:r w:rsidR="00C320ED">
        <w:rPr>
          <w:rFonts w:ascii="Arial" w:eastAsia="Arial" w:hAnsi="Arial"/>
          <w:color w:val="000000"/>
          <w:sz w:val="24"/>
          <w:lang w:val="fr-CA"/>
        </w:rPr>
        <w:t>’</w:t>
      </w:r>
      <w:r w:rsidRPr="00792BEA">
        <w:rPr>
          <w:rFonts w:ascii="Arial" w:eastAsia="Arial" w:hAnsi="Arial"/>
          <w:color w:val="000000"/>
          <w:sz w:val="24"/>
          <w:lang w:val="fr-CA"/>
        </w:rPr>
        <w:t xml:space="preserve">ASFC. </w:t>
      </w:r>
    </w:p>
    <w:p w:rsidR="003535DC" w:rsidRPr="009C3E2C" w:rsidRDefault="003535DC">
      <w:pPr>
        <w:rPr>
          <w:lang w:val="fr-CA"/>
        </w:rPr>
        <w:sectPr w:rsidR="003535DC" w:rsidRPr="009C3E2C">
          <w:pgSz w:w="12240" w:h="15840"/>
          <w:pgMar w:top="680" w:right="1613" w:bottom="1274" w:left="1267" w:header="720" w:footer="720" w:gutter="0"/>
          <w:cols w:space="720"/>
        </w:sectPr>
      </w:pPr>
    </w:p>
    <w:p w:rsidR="003535DC" w:rsidRDefault="00CF591E" w:rsidP="003D4600">
      <w:pPr>
        <w:pStyle w:val="Heading3"/>
      </w:pPr>
      <w:bookmarkStart w:id="9" w:name="_Toc457446258"/>
      <w:r w:rsidRPr="00792BEA">
        <w:rPr>
          <w:color w:val="000000"/>
        </w:rPr>
        <w:lastRenderedPageBreak/>
        <w:t xml:space="preserve">3.2.1 </w:t>
      </w:r>
      <w:r w:rsidR="003C730F" w:rsidRPr="009C3E2C">
        <w:t>Disposition</w:t>
      </w:r>
      <w:r w:rsidR="00792BEA" w:rsidRPr="009C3E2C">
        <w:t xml:space="preserve"> cartographique XML</w:t>
      </w:r>
      <w:r w:rsidR="003C730F" w:rsidRPr="003C730F">
        <w:t xml:space="preserve"> </w:t>
      </w:r>
      <w:r w:rsidR="003C730F">
        <w:t>du r</w:t>
      </w:r>
      <w:r w:rsidR="003C730F" w:rsidRPr="009C3E2C">
        <w:t>elevé de compte mensuel</w:t>
      </w:r>
      <w:bookmarkEnd w:id="9"/>
      <w:r w:rsidR="003C730F">
        <w:t> </w:t>
      </w:r>
    </w:p>
    <w:p w:rsidR="003D4600" w:rsidRPr="009C3E2C" w:rsidRDefault="003D4600" w:rsidP="00FF3815">
      <w:pPr>
        <w:spacing w:before="10" w:after="289"/>
        <w:ind w:left="100" w:right="715"/>
        <w:textAlignment w:val="baseline"/>
        <w:rPr>
          <w:lang w:val="fr-CA"/>
        </w:rPr>
      </w:pPr>
      <w:r>
        <w:rPr>
          <w:noProof/>
          <w:lang w:val="en-CA" w:eastAsia="en-CA"/>
        </w:rPr>
        <mc:AlternateContent>
          <mc:Choice Requires="wps">
            <w:drawing>
              <wp:anchor distT="0" distB="0" distL="114300" distR="114300" simplePos="0" relativeHeight="251665408" behindDoc="1" locked="0" layoutInCell="1" allowOverlap="1" wp14:anchorId="18038763" wp14:editId="5A6DB1BC">
                <wp:simplePos x="0" y="0"/>
                <wp:positionH relativeFrom="page">
                  <wp:posOffset>0</wp:posOffset>
                </wp:positionH>
                <wp:positionV relativeFrom="page">
                  <wp:posOffset>1962150</wp:posOffset>
                </wp:positionV>
                <wp:extent cx="10058400" cy="4552950"/>
                <wp:effectExtent l="0" t="0" r="0" b="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0" cy="4552950"/>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26" type="#_x0000_t202" style="position:absolute;margin-left:0;margin-top:154.5pt;width:11in;height:35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" fillcolor="#fcfcfc" stroked="f">
                <w10:wrap anchorx="page" anchory="page"/>
              </v:shape>
            </w:pict>
          </mc:Fallback>
        </mc:AlternateContent>
      </w:r>
    </w:p>
    <w:tbl>
      <w:tblPr>
        <w:tblW w:w="0" w:type="auto"/>
        <w:tblInd w:w="14" w:type="dxa"/>
        <w:tblLayout w:type="fixed"/>
        <w:tblCellMar>
          <w:left w:w="0" w:type="dxa"/>
          <w:right w:w="0" w:type="dxa"/>
        </w:tblCellMar>
        <w:tblLook w:val="04A0" w:firstRow="1" w:lastRow="0" w:firstColumn="1" w:lastColumn="0" w:noHBand="0" w:noVBand="1"/>
      </w:tblPr>
      <w:tblGrid>
        <w:gridCol w:w="4790"/>
        <w:gridCol w:w="22"/>
        <w:gridCol w:w="1682"/>
        <w:gridCol w:w="1416"/>
        <w:gridCol w:w="1560"/>
        <w:gridCol w:w="2943"/>
        <w:gridCol w:w="1315"/>
      </w:tblGrid>
      <w:tr w:rsidR="003535DC" w:rsidRPr="004751F5" w:rsidTr="003D4600">
        <w:trPr>
          <w:trHeight w:val="20"/>
        </w:trPr>
        <w:tc>
          <w:tcPr>
            <w:tcW w:w="4790"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535DC" w:rsidRPr="009C3E2C" w:rsidRDefault="00792BEA">
            <w:pPr>
              <w:spacing w:before="340" w:after="305" w:line="320" w:lineRule="exact"/>
              <w:ind w:right="1430"/>
              <w:jc w:val="right"/>
              <w:textAlignment w:val="baseline"/>
              <w:rPr>
                <w:lang w:val="fr-CA"/>
              </w:rPr>
            </w:pPr>
            <w:r w:rsidRPr="009C3E2C">
              <w:rPr>
                <w:rFonts w:ascii="Arial" w:eastAsia="Arial" w:hAnsi="Arial"/>
                <w:b/>
                <w:sz w:val="28"/>
                <w:lang w:val="fr-CA"/>
              </w:rPr>
              <w:t>Nom de l</w:t>
            </w:r>
            <w:r w:rsidR="00C320ED" w:rsidRPr="009C3E2C">
              <w:rPr>
                <w:rFonts w:ascii="Arial" w:eastAsia="Arial" w:hAnsi="Arial"/>
                <w:b/>
                <w:sz w:val="28"/>
                <w:lang w:val="fr-CA"/>
              </w:rPr>
              <w:t>’</w:t>
            </w:r>
            <w:r w:rsidRPr="009C3E2C">
              <w:rPr>
                <w:rFonts w:ascii="Arial" w:eastAsia="Arial" w:hAnsi="Arial"/>
                <w:b/>
                <w:sz w:val="28"/>
                <w:lang w:val="fr-CA"/>
              </w:rPr>
              <w:t>élément</w:t>
            </w:r>
          </w:p>
        </w:tc>
        <w:tc>
          <w:tcPr>
            <w:tcW w:w="1704"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rsidR="003535DC" w:rsidRPr="009C3E2C" w:rsidRDefault="00CF591E">
            <w:pPr>
              <w:spacing w:before="340" w:after="305" w:line="320" w:lineRule="exact"/>
              <w:jc w:val="center"/>
              <w:textAlignment w:val="baseline"/>
              <w:rPr>
                <w:lang w:val="fr-CA"/>
              </w:rPr>
            </w:pPr>
            <w:r w:rsidRPr="009C3E2C">
              <w:rPr>
                <w:rFonts w:ascii="Arial" w:eastAsia="Arial" w:hAnsi="Arial"/>
                <w:b/>
                <w:sz w:val="28"/>
                <w:lang w:val="fr-CA"/>
              </w:rPr>
              <w:t>Type de données</w:t>
            </w:r>
          </w:p>
        </w:tc>
        <w:tc>
          <w:tcPr>
            <w:tcW w:w="1416" w:type="dxa"/>
            <w:tcBorders>
              <w:top w:val="single" w:sz="5" w:space="0" w:color="000000"/>
              <w:left w:val="single" w:sz="5" w:space="0" w:color="000000"/>
              <w:bottom w:val="single" w:sz="5" w:space="0" w:color="000000"/>
              <w:right w:val="single" w:sz="5" w:space="0" w:color="000000"/>
            </w:tcBorders>
            <w:shd w:val="clear" w:color="BEBEBE" w:fill="BEBEBE"/>
            <w:vAlign w:val="center"/>
          </w:tcPr>
          <w:p w:rsidR="003535DC" w:rsidRPr="009C3E2C" w:rsidRDefault="00792BEA" w:rsidP="003D4600">
            <w:pPr>
              <w:spacing w:before="340" w:after="305" w:line="320" w:lineRule="exact"/>
              <w:jc w:val="center"/>
              <w:textAlignment w:val="baseline"/>
            </w:pPr>
            <w:r w:rsidRPr="009C3E2C">
              <w:rPr>
                <w:rFonts w:ascii="Arial" w:eastAsia="Arial" w:hAnsi="Arial"/>
                <w:b/>
                <w:sz w:val="28"/>
                <w:lang w:val="fr-CA"/>
              </w:rPr>
              <w:t>Longueur maximale</w:t>
            </w:r>
          </w:p>
        </w:tc>
        <w:tc>
          <w:tcPr>
            <w:tcW w:w="5818" w:type="dxa"/>
            <w:gridSpan w:val="3"/>
            <w:tcBorders>
              <w:top w:val="single" w:sz="5" w:space="0" w:color="000000"/>
              <w:left w:val="single" w:sz="5" w:space="0" w:color="000000"/>
              <w:bottom w:val="single" w:sz="5" w:space="0" w:color="000000"/>
              <w:right w:val="single" w:sz="5" w:space="0" w:color="000000"/>
            </w:tcBorders>
            <w:shd w:val="clear" w:color="BEBEBE" w:fill="BEBEBE"/>
            <w:vAlign w:val="center"/>
          </w:tcPr>
          <w:p w:rsidR="003535DC" w:rsidRPr="009C3E2C" w:rsidRDefault="00792BEA">
            <w:pPr>
              <w:spacing w:before="340" w:after="305" w:line="320" w:lineRule="exact"/>
              <w:ind w:right="595"/>
              <w:jc w:val="right"/>
              <w:textAlignment w:val="baseline"/>
              <w:rPr>
                <w:lang w:val="fr-CA"/>
              </w:rPr>
            </w:pPr>
            <w:r w:rsidRPr="009C3E2C">
              <w:rPr>
                <w:rFonts w:ascii="Arial" w:eastAsia="Arial" w:hAnsi="Arial"/>
                <w:b/>
                <w:sz w:val="28"/>
                <w:lang w:val="fr-CA"/>
              </w:rPr>
              <w:t>Description de l</w:t>
            </w:r>
            <w:r w:rsidR="00C320ED" w:rsidRPr="009C3E2C">
              <w:rPr>
                <w:rFonts w:ascii="Arial" w:eastAsia="Arial" w:hAnsi="Arial"/>
                <w:b/>
                <w:sz w:val="28"/>
                <w:lang w:val="fr-CA"/>
              </w:rPr>
              <w:t>’</w:t>
            </w:r>
            <w:r w:rsidRPr="009C3E2C">
              <w:rPr>
                <w:rFonts w:ascii="Arial" w:eastAsia="Arial" w:hAnsi="Arial"/>
                <w:b/>
                <w:sz w:val="28"/>
                <w:lang w:val="fr-CA"/>
              </w:rPr>
              <w:t>élément / exigences</w:t>
            </w:r>
          </w:p>
        </w:tc>
      </w:tr>
      <w:tr w:rsidR="003535DC" w:rsidRPr="007D3597" w:rsidTr="00792BEA">
        <w:trPr>
          <w:trHeight w:val="20"/>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tcPr>
          <w:p w:rsidR="003535DC" w:rsidRPr="00792BEA" w:rsidRDefault="00CF591E" w:rsidP="00792BEA">
            <w:pPr>
              <w:spacing w:line="275" w:lineRule="exact"/>
              <w:ind w:left="72"/>
              <w:textAlignment w:val="baseline"/>
              <w:rPr>
                <w:lang w:val="fr-CA"/>
              </w:rPr>
            </w:pPr>
            <w:r w:rsidRPr="00792BEA">
              <w:rPr>
                <w:rFonts w:ascii="Arial" w:eastAsia="Arial" w:hAnsi="Arial"/>
                <w:color w:val="000000"/>
                <w:sz w:val="24"/>
                <w:lang w:val="fr-CA"/>
              </w:rPr>
              <w:t>ZSOA</w:t>
            </w:r>
          </w:p>
          <w:p w:rsidR="003535DC" w:rsidRPr="00792BEA" w:rsidRDefault="00792BEA">
            <w:pPr>
              <w:spacing w:before="3" w:line="274" w:lineRule="exact"/>
              <w:ind w:left="72"/>
              <w:textAlignment w:val="baseline"/>
              <w:rPr>
                <w:lang w:val="fr-CA"/>
              </w:rPr>
            </w:pPr>
            <w:r>
              <w:rPr>
                <w:rFonts w:ascii="Arial" w:eastAsia="Arial" w:hAnsi="Arial"/>
                <w:color w:val="000000"/>
                <w:sz w:val="24"/>
                <w:lang w:val="fr-CA"/>
              </w:rPr>
              <w:t>Élément racine</w:t>
            </w:r>
          </w:p>
          <w:p w:rsidR="003535DC" w:rsidRPr="009C3E2C" w:rsidRDefault="00792BEA">
            <w:pPr>
              <w:spacing w:after="12" w:line="275" w:lineRule="exact"/>
              <w:ind w:left="72"/>
              <w:textAlignment w:val="baseline"/>
              <w:rPr>
                <w:lang w:val="fr-CA"/>
              </w:rPr>
            </w:pPr>
            <w:r>
              <w:rPr>
                <w:rFonts w:ascii="Arial" w:eastAsia="Arial" w:hAnsi="Arial"/>
                <w:color w:val="000000"/>
                <w:sz w:val="24"/>
                <w:lang w:val="fr-CA"/>
              </w:rPr>
              <w:t>(se termine à la fin du fichier)</w:t>
            </w:r>
          </w:p>
        </w:tc>
      </w:tr>
      <w:tr w:rsidR="003535DC" w:rsidRPr="007D3597" w:rsidTr="00792BEA">
        <w:trPr>
          <w:trHeight w:val="20"/>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tcPr>
          <w:p w:rsidR="003535DC" w:rsidRPr="00792BEA" w:rsidRDefault="00CF591E" w:rsidP="00792BEA">
            <w:pPr>
              <w:spacing w:line="274" w:lineRule="exact"/>
              <w:ind w:left="72"/>
              <w:textAlignment w:val="baseline"/>
              <w:rPr>
                <w:lang w:val="fr-CA"/>
              </w:rPr>
            </w:pPr>
            <w:r w:rsidRPr="00792BEA">
              <w:rPr>
                <w:rFonts w:ascii="Arial" w:eastAsia="Arial" w:hAnsi="Arial"/>
                <w:color w:val="000000"/>
                <w:sz w:val="24"/>
                <w:lang w:val="fr-CA"/>
              </w:rPr>
              <w:t>Item</w:t>
            </w:r>
          </w:p>
          <w:p w:rsidR="003535DC" w:rsidRPr="00792BEA" w:rsidRDefault="00792BEA">
            <w:pPr>
              <w:spacing w:line="275" w:lineRule="exact"/>
              <w:ind w:left="72"/>
              <w:textAlignment w:val="baseline"/>
              <w:rPr>
                <w:lang w:val="fr-CA"/>
              </w:rPr>
            </w:pPr>
            <w:r>
              <w:rPr>
                <w:rFonts w:ascii="Arial" w:eastAsia="Arial" w:hAnsi="Arial"/>
                <w:color w:val="000000"/>
                <w:sz w:val="24"/>
                <w:lang w:val="fr-CA"/>
              </w:rPr>
              <w:t>Une fois par relevé</w:t>
            </w:r>
          </w:p>
          <w:p w:rsidR="003535DC" w:rsidRPr="009C3E2C" w:rsidRDefault="00792BEA">
            <w:pPr>
              <w:spacing w:before="3" w:after="12" w:line="275" w:lineRule="exact"/>
              <w:ind w:left="72"/>
              <w:textAlignment w:val="baseline"/>
              <w:rPr>
                <w:lang w:val="fr-CA"/>
              </w:rPr>
            </w:pPr>
            <w:r>
              <w:rPr>
                <w:rFonts w:ascii="Arial" w:eastAsia="Arial" w:hAnsi="Arial"/>
                <w:color w:val="000000"/>
                <w:sz w:val="24"/>
                <w:lang w:val="fr-CA"/>
              </w:rPr>
              <w:t>(se termine à la fin du fichier)</w:t>
            </w:r>
          </w:p>
        </w:tc>
      </w:tr>
      <w:tr w:rsidR="003535DC" w:rsidRPr="007D3597" w:rsidTr="00792BEA">
        <w:trPr>
          <w:trHeight w:val="20"/>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tcPr>
          <w:p w:rsidR="003535DC" w:rsidRPr="009C3E2C" w:rsidRDefault="00CF591E" w:rsidP="00792BEA">
            <w:pPr>
              <w:spacing w:before="285" w:line="275" w:lineRule="exact"/>
              <w:ind w:left="72"/>
              <w:textAlignment w:val="baseline"/>
              <w:rPr>
                <w:lang w:val="fr-CA"/>
              </w:rPr>
            </w:pPr>
            <w:r>
              <w:rPr>
                <w:rFonts w:ascii="Arial" w:eastAsia="Arial" w:hAnsi="Arial"/>
                <w:color w:val="000000"/>
                <w:sz w:val="24"/>
                <w:lang w:val="fr-CA"/>
              </w:rPr>
              <w:t>HEADER</w:t>
            </w:r>
          </w:p>
          <w:p w:rsidR="003535DC" w:rsidRPr="00792BEA" w:rsidRDefault="00792BEA">
            <w:pPr>
              <w:spacing w:before="3" w:after="12" w:line="275" w:lineRule="exact"/>
              <w:ind w:left="72"/>
              <w:textAlignment w:val="baseline"/>
              <w:rPr>
                <w:lang w:val="fr-CA"/>
              </w:rPr>
            </w:pPr>
            <w:r>
              <w:rPr>
                <w:rFonts w:ascii="Arial" w:eastAsia="Arial" w:hAnsi="Arial"/>
                <w:color w:val="000000"/>
                <w:sz w:val="24"/>
                <w:lang w:val="fr-CA"/>
              </w:rPr>
              <w:t>(Une fois par relevé)</w:t>
            </w:r>
          </w:p>
        </w:tc>
      </w:tr>
      <w:tr w:rsidR="00323325" w:rsidRPr="007D3597" w:rsidTr="00A60285">
        <w:trPr>
          <w:trHeight w:val="20"/>
        </w:trPr>
        <w:tc>
          <w:tcPr>
            <w:tcW w:w="4790" w:type="dxa"/>
            <w:tcBorders>
              <w:top w:val="single" w:sz="5" w:space="0" w:color="000000"/>
              <w:left w:val="single" w:sz="5" w:space="0" w:color="000000"/>
              <w:bottom w:val="single" w:sz="5" w:space="0" w:color="000000"/>
              <w:right w:val="single" w:sz="5" w:space="0" w:color="000000"/>
            </w:tcBorders>
          </w:tcPr>
          <w:p w:rsidR="00323325" w:rsidRPr="00323325" w:rsidRDefault="00323325" w:rsidP="00715D6E">
            <w:pPr>
              <w:spacing w:after="655" w:line="274" w:lineRule="exact"/>
              <w:ind w:left="120"/>
              <w:textAlignment w:val="baseline"/>
              <w:rPr>
                <w:rFonts w:ascii="Arial" w:eastAsia="Arial" w:hAnsi="Arial"/>
                <w:color w:val="000000"/>
                <w:sz w:val="24"/>
                <w:lang w:val="fr-CA"/>
              </w:rPr>
            </w:pPr>
            <w:r w:rsidRPr="00323325">
              <w:rPr>
                <w:rFonts w:ascii="Arial" w:eastAsia="Arial" w:hAnsi="Arial"/>
                <w:color w:val="000000"/>
                <w:sz w:val="24"/>
                <w:lang w:val="fr-CA"/>
              </w:rPr>
              <w:t>HEADER / FILE_NAME</w:t>
            </w:r>
          </w:p>
        </w:tc>
        <w:tc>
          <w:tcPr>
            <w:tcW w:w="1704" w:type="dxa"/>
            <w:gridSpan w:val="2"/>
            <w:tcBorders>
              <w:top w:val="single" w:sz="5" w:space="0" w:color="000000"/>
              <w:left w:val="single" w:sz="5" w:space="0" w:color="000000"/>
              <w:bottom w:val="single" w:sz="5" w:space="0" w:color="000000"/>
              <w:right w:val="single" w:sz="5" w:space="0" w:color="000000"/>
            </w:tcBorders>
          </w:tcPr>
          <w:p w:rsidR="00323325" w:rsidRPr="00323325" w:rsidRDefault="00323325" w:rsidP="00715D6E">
            <w:pPr>
              <w:jc w:val="center"/>
              <w:rPr>
                <w:rFonts w:ascii="Arial" w:hAnsi="Arial" w:cs="Arial"/>
                <w:sz w:val="24"/>
                <w:szCs w:val="24"/>
              </w:rPr>
            </w:pPr>
            <w:r w:rsidRPr="00323325">
              <w:rPr>
                <w:rFonts w:ascii="Arial" w:hAnsi="Arial" w:cs="Arial"/>
                <w:sz w:val="24"/>
                <w:szCs w:val="24"/>
              </w:rPr>
              <w:t>xsd: string</w:t>
            </w:r>
          </w:p>
        </w:tc>
        <w:tc>
          <w:tcPr>
            <w:tcW w:w="1416" w:type="dxa"/>
            <w:tcBorders>
              <w:top w:val="single" w:sz="5" w:space="0" w:color="000000"/>
              <w:left w:val="single" w:sz="5" w:space="0" w:color="000000"/>
              <w:bottom w:val="single" w:sz="5" w:space="0" w:color="000000"/>
              <w:right w:val="single" w:sz="5" w:space="0" w:color="000000"/>
            </w:tcBorders>
          </w:tcPr>
          <w:p w:rsidR="00323325" w:rsidRPr="00323325" w:rsidRDefault="00323325" w:rsidP="00715D6E">
            <w:pPr>
              <w:jc w:val="center"/>
              <w:rPr>
                <w:rFonts w:ascii="Arial" w:hAnsi="Arial" w:cs="Arial"/>
                <w:sz w:val="24"/>
                <w:szCs w:val="24"/>
              </w:rPr>
            </w:pPr>
            <w:r w:rsidRPr="00323325">
              <w:rPr>
                <w:rFonts w:ascii="Arial" w:hAnsi="Arial" w:cs="Arial"/>
                <w:sz w:val="24"/>
                <w:szCs w:val="24"/>
              </w:rPr>
              <w:t>40</w:t>
            </w:r>
          </w:p>
        </w:tc>
        <w:tc>
          <w:tcPr>
            <w:tcW w:w="5818" w:type="dxa"/>
            <w:gridSpan w:val="3"/>
            <w:tcBorders>
              <w:top w:val="single" w:sz="5" w:space="0" w:color="000000"/>
              <w:left w:val="single" w:sz="5" w:space="0" w:color="000000"/>
              <w:bottom w:val="single" w:sz="5" w:space="0" w:color="000000"/>
              <w:right w:val="single" w:sz="5" w:space="0" w:color="000000"/>
            </w:tcBorders>
          </w:tcPr>
          <w:p w:rsidR="00323325" w:rsidRPr="005418B0" w:rsidRDefault="00323325" w:rsidP="00715D6E">
            <w:pPr>
              <w:spacing w:after="29" w:line="255" w:lineRule="exact"/>
              <w:ind w:left="108" w:right="396"/>
              <w:textAlignment w:val="baseline"/>
              <w:rPr>
                <w:rFonts w:ascii="Arial" w:eastAsia="Arial" w:hAnsi="Arial"/>
                <w:sz w:val="24"/>
                <w:szCs w:val="24"/>
                <w:lang w:val="fr-CA"/>
              </w:rPr>
            </w:pPr>
            <w:r w:rsidRPr="005418B0">
              <w:rPr>
                <w:rFonts w:ascii="Arial" w:eastAsia="Arial" w:hAnsi="Arial"/>
                <w:sz w:val="24"/>
                <w:szCs w:val="24"/>
                <w:lang w:val="fr-CA"/>
              </w:rPr>
              <w:t xml:space="preserve">Format: </w:t>
            </w:r>
          </w:p>
          <w:p w:rsidR="00323325" w:rsidRPr="005418B0" w:rsidRDefault="00323325" w:rsidP="00715D6E">
            <w:pPr>
              <w:spacing w:after="29" w:line="255" w:lineRule="exact"/>
              <w:ind w:left="108" w:right="396"/>
              <w:textAlignment w:val="baseline"/>
              <w:rPr>
                <w:rFonts w:ascii="Arial" w:eastAsia="Arial" w:hAnsi="Arial"/>
                <w:sz w:val="24"/>
                <w:szCs w:val="24"/>
                <w:lang w:val="fr-CA"/>
              </w:rPr>
            </w:pPr>
            <w:r w:rsidRPr="005418B0">
              <w:rPr>
                <w:rFonts w:ascii="Arial" w:eastAsia="Arial" w:hAnsi="Arial"/>
                <w:sz w:val="24"/>
                <w:szCs w:val="24"/>
                <w:lang w:val="fr-CA"/>
              </w:rPr>
              <w:t>Courtier: DN-NE9-DATEHEURE</w:t>
            </w:r>
          </w:p>
          <w:p w:rsidR="00323325" w:rsidRPr="005418B0" w:rsidRDefault="00323325" w:rsidP="00715D6E">
            <w:pPr>
              <w:spacing w:after="29" w:line="255" w:lineRule="exact"/>
              <w:ind w:left="108" w:right="396"/>
              <w:textAlignment w:val="baseline"/>
              <w:rPr>
                <w:rFonts w:ascii="Arial" w:eastAsia="Arial" w:hAnsi="Arial"/>
                <w:sz w:val="24"/>
                <w:szCs w:val="24"/>
                <w:lang w:val="fr-CA"/>
              </w:rPr>
            </w:pPr>
            <w:r w:rsidRPr="005418B0">
              <w:rPr>
                <w:rFonts w:ascii="Arial" w:eastAsia="Arial" w:hAnsi="Arial"/>
                <w:sz w:val="24"/>
                <w:szCs w:val="24"/>
                <w:lang w:val="fr-CA"/>
              </w:rPr>
              <w:t>Importateur: DN-NE15-DATEHEURE</w:t>
            </w:r>
          </w:p>
          <w:p w:rsidR="00323325" w:rsidRPr="005418B0" w:rsidRDefault="00323325" w:rsidP="00715D6E">
            <w:pPr>
              <w:spacing w:after="29" w:line="255" w:lineRule="exact"/>
              <w:ind w:left="108" w:right="396"/>
              <w:textAlignment w:val="baseline"/>
              <w:rPr>
                <w:rFonts w:ascii="Arial" w:eastAsia="Arial" w:hAnsi="Arial"/>
                <w:sz w:val="24"/>
                <w:szCs w:val="24"/>
                <w:lang w:val="fr-CA"/>
              </w:rPr>
            </w:pPr>
          </w:p>
          <w:p w:rsidR="00323325" w:rsidRPr="005418B0" w:rsidRDefault="00323325" w:rsidP="007D3597">
            <w:pPr>
              <w:spacing w:after="29" w:line="255" w:lineRule="exact"/>
              <w:ind w:left="108" w:right="396"/>
              <w:textAlignment w:val="baseline"/>
              <w:rPr>
                <w:rFonts w:ascii="Arial" w:eastAsia="Arial" w:hAnsi="Arial"/>
                <w:sz w:val="24"/>
                <w:szCs w:val="24"/>
                <w:lang w:val="fr-CA"/>
              </w:rPr>
            </w:pPr>
            <w:r w:rsidRPr="005418B0">
              <w:rPr>
                <w:rFonts w:ascii="Arial" w:eastAsia="Arial" w:hAnsi="Arial"/>
                <w:sz w:val="24"/>
                <w:szCs w:val="24"/>
                <w:lang w:val="fr-CA"/>
              </w:rPr>
              <w:t>Identifiant unique qui décrit le client (NE9 ou NE15), la date</w:t>
            </w:r>
            <w:r w:rsidR="007D3597">
              <w:rPr>
                <w:rFonts w:ascii="Arial" w:eastAsia="Arial" w:hAnsi="Arial"/>
                <w:sz w:val="24"/>
                <w:szCs w:val="24"/>
                <w:lang w:val="fr-CA"/>
              </w:rPr>
              <w:t xml:space="preserve"> et</w:t>
            </w:r>
            <w:r w:rsidRPr="005418B0">
              <w:rPr>
                <w:rFonts w:ascii="Arial" w:eastAsia="Arial" w:hAnsi="Arial"/>
                <w:sz w:val="24"/>
                <w:szCs w:val="24"/>
                <w:lang w:val="fr-CA"/>
              </w:rPr>
              <w:t xml:space="preserve"> de l'avis quotidien.</w:t>
            </w:r>
          </w:p>
        </w:tc>
      </w:tr>
      <w:tr w:rsidR="00323325" w:rsidRPr="003B1A90" w:rsidTr="00A60285">
        <w:trPr>
          <w:trHeight w:val="20"/>
        </w:trPr>
        <w:tc>
          <w:tcPr>
            <w:tcW w:w="4790" w:type="dxa"/>
            <w:tcBorders>
              <w:top w:val="single" w:sz="5" w:space="0" w:color="000000"/>
              <w:left w:val="single" w:sz="5" w:space="0" w:color="000000"/>
              <w:bottom w:val="single" w:sz="5" w:space="0" w:color="000000"/>
              <w:right w:val="single" w:sz="5" w:space="0" w:color="000000"/>
            </w:tcBorders>
          </w:tcPr>
          <w:p w:rsidR="00323325" w:rsidRPr="00323325" w:rsidRDefault="00323325" w:rsidP="00715D6E">
            <w:pPr>
              <w:spacing w:after="655" w:line="274" w:lineRule="exact"/>
              <w:ind w:left="120"/>
              <w:textAlignment w:val="baseline"/>
              <w:rPr>
                <w:rFonts w:ascii="Arial" w:eastAsia="Arial" w:hAnsi="Arial"/>
                <w:color w:val="000000"/>
                <w:sz w:val="24"/>
                <w:lang w:val="fr-CA"/>
              </w:rPr>
            </w:pPr>
            <w:r w:rsidRPr="00323325">
              <w:rPr>
                <w:rFonts w:ascii="Arial" w:eastAsia="Arial" w:hAnsi="Arial"/>
                <w:color w:val="000000"/>
                <w:sz w:val="24"/>
                <w:lang w:val="fr-CA"/>
              </w:rPr>
              <w:t>HEADER / FILE_TYPE</w:t>
            </w:r>
          </w:p>
        </w:tc>
        <w:tc>
          <w:tcPr>
            <w:tcW w:w="1704" w:type="dxa"/>
            <w:gridSpan w:val="2"/>
            <w:tcBorders>
              <w:top w:val="single" w:sz="5" w:space="0" w:color="000000"/>
              <w:left w:val="single" w:sz="5" w:space="0" w:color="000000"/>
              <w:bottom w:val="single" w:sz="5" w:space="0" w:color="000000"/>
              <w:right w:val="single" w:sz="5" w:space="0" w:color="000000"/>
            </w:tcBorders>
          </w:tcPr>
          <w:p w:rsidR="00323325" w:rsidRPr="00323325" w:rsidRDefault="00323325" w:rsidP="00715D6E">
            <w:pPr>
              <w:jc w:val="center"/>
              <w:rPr>
                <w:rFonts w:ascii="Arial" w:hAnsi="Arial" w:cs="Arial"/>
                <w:sz w:val="24"/>
                <w:szCs w:val="24"/>
              </w:rPr>
            </w:pPr>
            <w:r w:rsidRPr="00323325">
              <w:rPr>
                <w:rFonts w:ascii="Arial" w:hAnsi="Arial" w:cs="Arial"/>
                <w:sz w:val="24"/>
                <w:szCs w:val="24"/>
              </w:rPr>
              <w:t xml:space="preserve">xsd: string </w:t>
            </w:r>
          </w:p>
        </w:tc>
        <w:tc>
          <w:tcPr>
            <w:tcW w:w="1416" w:type="dxa"/>
            <w:tcBorders>
              <w:top w:val="single" w:sz="5" w:space="0" w:color="000000"/>
              <w:left w:val="single" w:sz="5" w:space="0" w:color="000000"/>
              <w:bottom w:val="single" w:sz="5" w:space="0" w:color="000000"/>
              <w:right w:val="single" w:sz="5" w:space="0" w:color="000000"/>
            </w:tcBorders>
          </w:tcPr>
          <w:p w:rsidR="00323325" w:rsidRPr="00323325" w:rsidRDefault="00323325" w:rsidP="00715D6E">
            <w:pPr>
              <w:jc w:val="center"/>
              <w:rPr>
                <w:rFonts w:ascii="Arial" w:hAnsi="Arial" w:cs="Arial"/>
                <w:sz w:val="24"/>
                <w:szCs w:val="24"/>
              </w:rPr>
            </w:pPr>
            <w:r w:rsidRPr="00323325">
              <w:rPr>
                <w:rFonts w:ascii="Arial" w:hAnsi="Arial" w:cs="Arial"/>
                <w:sz w:val="24"/>
                <w:szCs w:val="24"/>
              </w:rPr>
              <w:t>1</w:t>
            </w:r>
          </w:p>
        </w:tc>
        <w:tc>
          <w:tcPr>
            <w:tcW w:w="5818" w:type="dxa"/>
            <w:gridSpan w:val="3"/>
            <w:tcBorders>
              <w:top w:val="single" w:sz="5" w:space="0" w:color="000000"/>
              <w:left w:val="single" w:sz="5" w:space="0" w:color="000000"/>
              <w:bottom w:val="single" w:sz="5" w:space="0" w:color="000000"/>
              <w:right w:val="single" w:sz="5" w:space="0" w:color="000000"/>
            </w:tcBorders>
          </w:tcPr>
          <w:p w:rsidR="00323325" w:rsidRPr="005418B0" w:rsidRDefault="00323325" w:rsidP="00715D6E">
            <w:pPr>
              <w:spacing w:after="29" w:line="255" w:lineRule="exact"/>
              <w:ind w:left="108" w:right="396"/>
              <w:textAlignment w:val="baseline"/>
              <w:rPr>
                <w:rFonts w:ascii="Arial" w:eastAsia="Arial" w:hAnsi="Arial"/>
                <w:sz w:val="24"/>
                <w:szCs w:val="24"/>
                <w:lang w:val="fr-CA"/>
              </w:rPr>
            </w:pPr>
            <w:r w:rsidRPr="005418B0">
              <w:rPr>
                <w:rFonts w:ascii="Arial" w:eastAsia="Arial" w:hAnsi="Arial"/>
                <w:sz w:val="24"/>
                <w:szCs w:val="24"/>
                <w:lang w:val="fr-CA"/>
              </w:rPr>
              <w:t>Caractère identifiant le type de relevé qui est reçu.</w:t>
            </w:r>
          </w:p>
          <w:p w:rsidR="00323325" w:rsidRPr="005418B0" w:rsidRDefault="00323325" w:rsidP="00715D6E">
            <w:pPr>
              <w:spacing w:after="29" w:line="255" w:lineRule="exact"/>
              <w:ind w:left="108" w:right="396"/>
              <w:textAlignment w:val="baseline"/>
              <w:rPr>
                <w:rFonts w:ascii="Arial" w:eastAsia="Arial" w:hAnsi="Arial"/>
                <w:sz w:val="24"/>
                <w:szCs w:val="24"/>
                <w:lang w:val="fr-CA"/>
              </w:rPr>
            </w:pPr>
          </w:p>
          <w:p w:rsidR="00323325" w:rsidRPr="005418B0" w:rsidRDefault="00323325" w:rsidP="00715D6E">
            <w:pPr>
              <w:spacing w:after="29" w:line="255" w:lineRule="exact"/>
              <w:ind w:left="108" w:right="396"/>
              <w:textAlignment w:val="baseline"/>
              <w:rPr>
                <w:rFonts w:ascii="Arial" w:eastAsia="Arial" w:hAnsi="Arial"/>
                <w:sz w:val="24"/>
                <w:szCs w:val="24"/>
                <w:lang w:val="fr-CA"/>
              </w:rPr>
            </w:pPr>
            <w:r w:rsidRPr="005418B0">
              <w:rPr>
                <w:rFonts w:ascii="Arial" w:eastAsia="Arial" w:hAnsi="Arial"/>
                <w:sz w:val="24"/>
                <w:szCs w:val="24"/>
                <w:lang w:val="fr-CA"/>
              </w:rPr>
              <w:t xml:space="preserve">B – Courtier </w:t>
            </w:r>
          </w:p>
          <w:p w:rsidR="00323325" w:rsidRPr="005418B0" w:rsidRDefault="00323325" w:rsidP="00323325">
            <w:pPr>
              <w:spacing w:after="29" w:line="255" w:lineRule="exact"/>
              <w:ind w:left="108" w:right="396"/>
              <w:textAlignment w:val="baseline"/>
              <w:rPr>
                <w:rFonts w:ascii="Arial" w:eastAsia="Arial" w:hAnsi="Arial"/>
                <w:sz w:val="24"/>
                <w:szCs w:val="24"/>
                <w:lang w:val="fr-CA"/>
              </w:rPr>
            </w:pPr>
            <w:r w:rsidRPr="005418B0">
              <w:rPr>
                <w:rFonts w:ascii="Arial" w:eastAsia="Arial" w:hAnsi="Arial"/>
                <w:sz w:val="24"/>
                <w:szCs w:val="24"/>
                <w:lang w:val="fr-CA"/>
              </w:rPr>
              <w:t>I – Importateur</w:t>
            </w:r>
          </w:p>
        </w:tc>
      </w:tr>
      <w:tr w:rsidR="003535DC" w:rsidRPr="007D3597" w:rsidTr="00792BEA">
        <w:trPr>
          <w:trHeight w:val="20"/>
        </w:trPr>
        <w:tc>
          <w:tcPr>
            <w:tcW w:w="4790" w:type="dxa"/>
            <w:tcBorders>
              <w:top w:val="single" w:sz="5" w:space="0" w:color="000000"/>
              <w:left w:val="single" w:sz="5" w:space="0" w:color="000000"/>
              <w:bottom w:val="single" w:sz="5" w:space="0" w:color="000000"/>
              <w:right w:val="single" w:sz="5" w:space="0" w:color="000000"/>
            </w:tcBorders>
          </w:tcPr>
          <w:p w:rsidR="003535DC" w:rsidRPr="00792BEA" w:rsidRDefault="00CF591E">
            <w:pPr>
              <w:spacing w:before="290" w:after="520" w:line="275" w:lineRule="exact"/>
              <w:ind w:left="120"/>
              <w:textAlignment w:val="baseline"/>
            </w:pPr>
            <w:r>
              <w:rPr>
                <w:rFonts w:ascii="Arial" w:eastAsia="Arial" w:hAnsi="Arial"/>
                <w:color w:val="000000"/>
                <w:sz w:val="24"/>
                <w:lang w:val="fr-CA"/>
              </w:rPr>
              <w:lastRenderedPageBreak/>
              <w:t>HEADER / SOA_DATE</w:t>
            </w:r>
          </w:p>
        </w:tc>
        <w:tc>
          <w:tcPr>
            <w:tcW w:w="1704" w:type="dxa"/>
            <w:gridSpan w:val="2"/>
            <w:tcBorders>
              <w:top w:val="single" w:sz="5" w:space="0" w:color="000000"/>
              <w:left w:val="single" w:sz="5" w:space="0" w:color="000000"/>
              <w:bottom w:val="single" w:sz="5" w:space="0" w:color="000000"/>
              <w:right w:val="single" w:sz="5" w:space="0" w:color="000000"/>
            </w:tcBorders>
          </w:tcPr>
          <w:p w:rsidR="003535DC" w:rsidRDefault="00CF591E">
            <w:pPr>
              <w:spacing w:before="290" w:after="520"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 : date</w:t>
            </w:r>
          </w:p>
        </w:tc>
        <w:tc>
          <w:tcPr>
            <w:tcW w:w="1416" w:type="dxa"/>
            <w:tcBorders>
              <w:top w:val="single" w:sz="5" w:space="0" w:color="000000"/>
              <w:left w:val="single" w:sz="5" w:space="0" w:color="000000"/>
              <w:bottom w:val="single" w:sz="5" w:space="0" w:color="000000"/>
              <w:right w:val="single" w:sz="5" w:space="0" w:color="000000"/>
            </w:tcBorders>
          </w:tcPr>
          <w:p w:rsidR="003535DC" w:rsidRDefault="00CF591E">
            <w:pPr>
              <w:spacing w:before="290" w:after="520"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3535DC" w:rsidRPr="00520117" w:rsidRDefault="00CF591E">
            <w:pPr>
              <w:spacing w:before="290" w:line="269" w:lineRule="exact"/>
              <w:ind w:left="72"/>
              <w:textAlignment w:val="baseline"/>
              <w:rPr>
                <w:sz w:val="24"/>
                <w:szCs w:val="24"/>
                <w:lang w:val="fr-CA"/>
              </w:rPr>
            </w:pPr>
            <w:r w:rsidRPr="00520117">
              <w:rPr>
                <w:rFonts w:ascii="Arial" w:eastAsia="Arial" w:hAnsi="Arial"/>
                <w:sz w:val="24"/>
                <w:szCs w:val="24"/>
                <w:lang w:val="fr-CA"/>
              </w:rPr>
              <w:t xml:space="preserve">Format : </w:t>
            </w:r>
            <w:r w:rsidR="00792BEA" w:rsidRPr="00520117">
              <w:rPr>
                <w:rFonts w:ascii="Arial" w:eastAsia="Arial" w:hAnsi="Arial"/>
                <w:sz w:val="24"/>
                <w:szCs w:val="24"/>
                <w:lang w:val="fr-CA"/>
              </w:rPr>
              <w:t>AAAA-MM-JJ</w:t>
            </w:r>
          </w:p>
          <w:p w:rsidR="003535DC" w:rsidRPr="009C3E2C" w:rsidRDefault="00792BEA">
            <w:pPr>
              <w:spacing w:after="266" w:line="260" w:lineRule="exact"/>
              <w:ind w:left="72"/>
              <w:textAlignment w:val="baseline"/>
              <w:rPr>
                <w:lang w:val="fr-CA"/>
              </w:rPr>
            </w:pPr>
            <w:r w:rsidRPr="00520117">
              <w:rPr>
                <w:rFonts w:ascii="Arial" w:eastAsia="Arial" w:hAnsi="Arial"/>
                <w:sz w:val="24"/>
                <w:szCs w:val="24"/>
                <w:lang w:val="fr-CA"/>
              </w:rPr>
              <w:t>La date à laquelle le relevé a été produit</w:t>
            </w:r>
          </w:p>
        </w:tc>
      </w:tr>
      <w:tr w:rsidR="003535DC" w:rsidRPr="007D3597" w:rsidTr="00792BEA">
        <w:trPr>
          <w:trHeight w:val="20"/>
        </w:trPr>
        <w:tc>
          <w:tcPr>
            <w:tcW w:w="4790" w:type="dxa"/>
            <w:tcBorders>
              <w:top w:val="single" w:sz="5" w:space="0" w:color="000000"/>
              <w:left w:val="single" w:sz="5" w:space="0" w:color="000000"/>
              <w:bottom w:val="single" w:sz="5" w:space="0" w:color="000000"/>
              <w:right w:val="single" w:sz="5" w:space="0" w:color="000000"/>
            </w:tcBorders>
          </w:tcPr>
          <w:p w:rsidR="003535DC" w:rsidRPr="00792BEA" w:rsidRDefault="00CF591E">
            <w:pPr>
              <w:spacing w:before="284" w:after="813" w:line="275" w:lineRule="exact"/>
              <w:ind w:left="120"/>
              <w:textAlignment w:val="baseline"/>
            </w:pPr>
            <w:r>
              <w:rPr>
                <w:rFonts w:ascii="Arial" w:eastAsia="Arial" w:hAnsi="Arial"/>
                <w:color w:val="000000"/>
                <w:sz w:val="24"/>
                <w:lang w:val="fr-CA"/>
              </w:rPr>
              <w:t>HEADER / PER_START</w:t>
            </w:r>
          </w:p>
        </w:tc>
        <w:tc>
          <w:tcPr>
            <w:tcW w:w="1704" w:type="dxa"/>
            <w:gridSpan w:val="2"/>
            <w:tcBorders>
              <w:top w:val="single" w:sz="5" w:space="0" w:color="000000"/>
              <w:left w:val="single" w:sz="5" w:space="0" w:color="000000"/>
              <w:bottom w:val="single" w:sz="5" w:space="0" w:color="000000"/>
              <w:right w:val="single" w:sz="5" w:space="0" w:color="000000"/>
            </w:tcBorders>
          </w:tcPr>
          <w:p w:rsidR="003535DC" w:rsidRDefault="00CF591E">
            <w:pPr>
              <w:spacing w:before="284" w:after="813"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 : date</w:t>
            </w:r>
          </w:p>
        </w:tc>
        <w:tc>
          <w:tcPr>
            <w:tcW w:w="1416" w:type="dxa"/>
            <w:tcBorders>
              <w:top w:val="single" w:sz="5" w:space="0" w:color="000000"/>
              <w:left w:val="single" w:sz="5" w:space="0" w:color="000000"/>
              <w:bottom w:val="single" w:sz="5" w:space="0" w:color="000000"/>
              <w:right w:val="single" w:sz="5" w:space="0" w:color="000000"/>
            </w:tcBorders>
          </w:tcPr>
          <w:p w:rsidR="003535DC" w:rsidRDefault="00CF591E">
            <w:pPr>
              <w:spacing w:after="1086"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tcPr>
          <w:p w:rsidR="003535DC" w:rsidRPr="009C3E2C" w:rsidRDefault="00CF591E" w:rsidP="004D7B00">
            <w:pPr>
              <w:spacing w:before="284" w:line="275" w:lineRule="exact"/>
              <w:ind w:left="72" w:right="113"/>
              <w:textAlignment w:val="baseline"/>
              <w:rPr>
                <w:lang w:val="fr-CA"/>
              </w:rPr>
            </w:pPr>
            <w:r w:rsidRPr="009C3E2C">
              <w:rPr>
                <w:rFonts w:ascii="Arial" w:eastAsia="Arial" w:hAnsi="Arial"/>
                <w:sz w:val="24"/>
                <w:lang w:val="fr-CA"/>
              </w:rPr>
              <w:t xml:space="preserve">Format : </w:t>
            </w:r>
            <w:r w:rsidR="00792BEA" w:rsidRPr="009C3E2C">
              <w:rPr>
                <w:rFonts w:ascii="Arial" w:eastAsia="Arial" w:hAnsi="Arial"/>
                <w:sz w:val="24"/>
                <w:lang w:val="fr-CA"/>
              </w:rPr>
              <w:t>AAAA-MM-JJ</w:t>
            </w:r>
          </w:p>
          <w:p w:rsidR="003535DC" w:rsidRPr="009C3E2C" w:rsidRDefault="00792BEA" w:rsidP="004D7B00">
            <w:pPr>
              <w:spacing w:before="277" w:after="261" w:line="275" w:lineRule="exact"/>
              <w:ind w:left="72" w:right="113"/>
              <w:textAlignment w:val="baseline"/>
              <w:rPr>
                <w:lang w:val="fr-CA"/>
              </w:rPr>
            </w:pPr>
            <w:r w:rsidRPr="009C3E2C">
              <w:rPr>
                <w:rFonts w:ascii="Arial" w:eastAsia="Arial" w:hAnsi="Arial"/>
                <w:sz w:val="24"/>
                <w:lang w:val="fr-CA"/>
              </w:rPr>
              <w:t>Relevé de compte pour la date de début de la période</w:t>
            </w:r>
          </w:p>
        </w:tc>
      </w:tr>
      <w:tr w:rsidR="003535DC" w:rsidRPr="007D3597" w:rsidTr="00792BEA">
        <w:trPr>
          <w:trHeight w:val="20"/>
        </w:trPr>
        <w:tc>
          <w:tcPr>
            <w:tcW w:w="4790" w:type="dxa"/>
            <w:tcBorders>
              <w:top w:val="single" w:sz="5" w:space="0" w:color="000000"/>
              <w:left w:val="single" w:sz="5" w:space="0" w:color="000000"/>
              <w:bottom w:val="single" w:sz="5" w:space="0" w:color="000000"/>
              <w:right w:val="single" w:sz="5" w:space="0" w:color="000000"/>
            </w:tcBorders>
          </w:tcPr>
          <w:p w:rsidR="003535DC" w:rsidRDefault="00CF591E">
            <w:pPr>
              <w:spacing w:after="549" w:line="275" w:lineRule="exact"/>
              <w:ind w:left="120"/>
              <w:textAlignment w:val="baseline"/>
              <w:rPr>
                <w:rFonts w:ascii="Arial" w:eastAsia="Arial" w:hAnsi="Arial"/>
                <w:color w:val="000000"/>
                <w:sz w:val="24"/>
                <w:lang w:val="fr-CA"/>
              </w:rPr>
            </w:pPr>
            <w:r>
              <w:rPr>
                <w:rFonts w:ascii="Arial" w:eastAsia="Arial" w:hAnsi="Arial"/>
                <w:color w:val="000000"/>
                <w:sz w:val="24"/>
                <w:lang w:val="fr-CA"/>
              </w:rPr>
              <w:t>HEADER/PER_END</w:t>
            </w:r>
          </w:p>
        </w:tc>
        <w:tc>
          <w:tcPr>
            <w:tcW w:w="1704" w:type="dxa"/>
            <w:gridSpan w:val="2"/>
            <w:tcBorders>
              <w:top w:val="single" w:sz="5" w:space="0" w:color="000000"/>
              <w:left w:val="single" w:sz="5" w:space="0" w:color="000000"/>
              <w:bottom w:val="single" w:sz="5" w:space="0" w:color="000000"/>
              <w:right w:val="single" w:sz="5" w:space="0" w:color="000000"/>
            </w:tcBorders>
          </w:tcPr>
          <w:p w:rsidR="003535DC" w:rsidRDefault="00CF591E">
            <w:pPr>
              <w:spacing w:after="549"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xsd:date</w:t>
            </w:r>
          </w:p>
        </w:tc>
        <w:tc>
          <w:tcPr>
            <w:tcW w:w="1416" w:type="dxa"/>
            <w:tcBorders>
              <w:top w:val="single" w:sz="5" w:space="0" w:color="000000"/>
              <w:left w:val="single" w:sz="5" w:space="0" w:color="000000"/>
              <w:bottom w:val="single" w:sz="5" w:space="0" w:color="000000"/>
              <w:right w:val="single" w:sz="5" w:space="0" w:color="000000"/>
            </w:tcBorders>
          </w:tcPr>
          <w:p w:rsidR="003535DC" w:rsidRDefault="00CF591E">
            <w:pPr>
              <w:spacing w:after="549"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tcPr>
          <w:p w:rsidR="003535DC" w:rsidRPr="009C3E2C" w:rsidRDefault="00792BEA">
            <w:pPr>
              <w:spacing w:line="275" w:lineRule="exact"/>
              <w:ind w:left="72"/>
              <w:textAlignment w:val="baseline"/>
              <w:rPr>
                <w:lang w:val="fr-CA"/>
              </w:rPr>
            </w:pPr>
            <w:r w:rsidRPr="009C3E2C">
              <w:rPr>
                <w:rFonts w:ascii="Arial" w:eastAsia="Arial" w:hAnsi="Arial"/>
                <w:sz w:val="24"/>
                <w:lang w:val="fr-CA"/>
              </w:rPr>
              <w:t>Format : AAAA-MM-JJ</w:t>
            </w:r>
          </w:p>
          <w:p w:rsidR="003535DC" w:rsidRPr="009C3E2C" w:rsidRDefault="00792BEA">
            <w:pPr>
              <w:spacing w:before="277" w:line="272" w:lineRule="exact"/>
              <w:ind w:left="72"/>
              <w:textAlignment w:val="baseline"/>
              <w:rPr>
                <w:lang w:val="fr-CA"/>
              </w:rPr>
            </w:pPr>
            <w:r w:rsidRPr="009C3E2C">
              <w:rPr>
                <w:rFonts w:ascii="Arial" w:eastAsia="Arial" w:hAnsi="Arial"/>
                <w:sz w:val="24"/>
                <w:lang w:val="fr-CA"/>
              </w:rPr>
              <w:t>Relevé de compte pour la date de fin de la période</w:t>
            </w:r>
          </w:p>
        </w:tc>
      </w:tr>
      <w:tr w:rsidR="004D7B00" w:rsidRPr="007D3597" w:rsidTr="00792BEA">
        <w:trPr>
          <w:trHeight w:val="20"/>
        </w:trPr>
        <w:tc>
          <w:tcPr>
            <w:tcW w:w="4790" w:type="dxa"/>
            <w:tcBorders>
              <w:top w:val="single" w:sz="5" w:space="0" w:color="000000"/>
              <w:left w:val="single" w:sz="5" w:space="0" w:color="000000"/>
              <w:bottom w:val="single" w:sz="5" w:space="0" w:color="000000"/>
              <w:right w:val="single" w:sz="5" w:space="0" w:color="000000"/>
            </w:tcBorders>
          </w:tcPr>
          <w:p w:rsidR="004D7B00" w:rsidRPr="00792BEA" w:rsidRDefault="004D7B00" w:rsidP="00715D6E">
            <w:pPr>
              <w:spacing w:after="544" w:line="275" w:lineRule="exact"/>
              <w:ind w:left="120"/>
              <w:textAlignment w:val="baseline"/>
            </w:pPr>
            <w:r>
              <w:rPr>
                <w:rFonts w:ascii="Arial" w:eastAsia="Arial" w:hAnsi="Arial"/>
                <w:color w:val="000000"/>
                <w:sz w:val="24"/>
                <w:lang w:val="fr-CA"/>
              </w:rPr>
              <w:t>HEADER/PAY_DUE</w:t>
            </w:r>
          </w:p>
        </w:tc>
        <w:tc>
          <w:tcPr>
            <w:tcW w:w="1704" w:type="dxa"/>
            <w:gridSpan w:val="2"/>
            <w:tcBorders>
              <w:top w:val="single" w:sz="5" w:space="0" w:color="000000"/>
              <w:left w:val="single" w:sz="5" w:space="0" w:color="000000"/>
              <w:bottom w:val="single" w:sz="5" w:space="0" w:color="000000"/>
              <w:right w:val="single" w:sz="5" w:space="0" w:color="000000"/>
            </w:tcBorders>
          </w:tcPr>
          <w:p w:rsidR="004D7B00" w:rsidRDefault="004D7B00" w:rsidP="00715D6E">
            <w:pPr>
              <w:spacing w:after="544"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xsd:date</w:t>
            </w:r>
          </w:p>
        </w:tc>
        <w:tc>
          <w:tcPr>
            <w:tcW w:w="1416" w:type="dxa"/>
            <w:tcBorders>
              <w:top w:val="single" w:sz="5" w:space="0" w:color="000000"/>
              <w:left w:val="single" w:sz="5" w:space="0" w:color="000000"/>
              <w:bottom w:val="single" w:sz="5" w:space="0" w:color="000000"/>
              <w:right w:val="single" w:sz="5" w:space="0" w:color="000000"/>
            </w:tcBorders>
          </w:tcPr>
          <w:p w:rsidR="004D7B00" w:rsidRDefault="004D7B00" w:rsidP="00715D6E">
            <w:pPr>
              <w:spacing w:after="544"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tcPr>
          <w:p w:rsidR="004D7B00" w:rsidRDefault="004D7B00" w:rsidP="004D7B00">
            <w:pPr>
              <w:spacing w:line="415" w:lineRule="exact"/>
              <w:ind w:left="74" w:right="1587"/>
              <w:textAlignment w:val="baseline"/>
              <w:rPr>
                <w:rFonts w:ascii="Arial" w:eastAsia="Arial" w:hAnsi="Arial"/>
                <w:color w:val="000000"/>
                <w:spacing w:val="-4"/>
                <w:sz w:val="24"/>
                <w:lang w:val="fr-CA"/>
              </w:rPr>
            </w:pPr>
            <w:r w:rsidRPr="00792BEA">
              <w:rPr>
                <w:rFonts w:ascii="Arial" w:eastAsia="Arial" w:hAnsi="Arial"/>
                <w:color w:val="000000"/>
                <w:spacing w:val="-4"/>
                <w:sz w:val="24"/>
                <w:lang w:val="fr-CA"/>
              </w:rPr>
              <w:t xml:space="preserve">Format : </w:t>
            </w:r>
            <w:r w:rsidRPr="009C3E2C">
              <w:rPr>
                <w:rFonts w:ascii="Arial" w:eastAsia="Arial" w:hAnsi="Arial"/>
                <w:spacing w:val="-4"/>
                <w:sz w:val="24"/>
                <w:lang w:val="fr-CA"/>
              </w:rPr>
              <w:t>AAAA-MM-JJ</w:t>
            </w:r>
            <w:r w:rsidRPr="00792BEA">
              <w:rPr>
                <w:rFonts w:ascii="Arial" w:eastAsia="Arial" w:hAnsi="Arial"/>
                <w:color w:val="000000"/>
                <w:spacing w:val="-4"/>
                <w:sz w:val="24"/>
                <w:lang w:val="fr-CA"/>
              </w:rPr>
              <w:t xml:space="preserve"> </w:t>
            </w:r>
          </w:p>
          <w:p w:rsidR="004D7B00" w:rsidRPr="00792BEA" w:rsidRDefault="004D7B00" w:rsidP="004D7B00">
            <w:pPr>
              <w:spacing w:line="415" w:lineRule="exact"/>
              <w:ind w:left="74" w:right="1587"/>
              <w:textAlignment w:val="baseline"/>
              <w:rPr>
                <w:lang w:val="fr-CA"/>
              </w:rPr>
            </w:pPr>
            <w:r>
              <w:rPr>
                <w:rFonts w:ascii="Arial" w:eastAsia="Arial" w:hAnsi="Arial"/>
                <w:color w:val="000000"/>
                <w:spacing w:val="-4"/>
                <w:sz w:val="24"/>
                <w:lang w:val="fr-CA"/>
              </w:rPr>
              <w:t xml:space="preserve">Date d’échéance du paiement                 </w:t>
            </w:r>
          </w:p>
        </w:tc>
      </w:tr>
      <w:tr w:rsidR="003535DC" w:rsidRPr="007D3597" w:rsidTr="00792BEA">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vAlign w:val="bottom"/>
          </w:tcPr>
          <w:p w:rsidR="003535DC" w:rsidRPr="00025407" w:rsidRDefault="00CA2DE1">
            <w:pPr>
              <w:spacing w:before="282" w:line="271" w:lineRule="exact"/>
              <w:ind w:left="108" w:right="11304"/>
              <w:textAlignment w:val="baseline"/>
              <w:rPr>
                <w:lang w:val="fr-CA"/>
              </w:rPr>
            </w:pPr>
            <w:r>
              <w:rPr>
                <w:noProof/>
                <w:lang w:val="en-CA" w:eastAsia="en-CA"/>
              </w:rPr>
              <mc:AlternateContent>
                <mc:Choice Requires="wps">
                  <w:drawing>
                    <wp:anchor distT="0" distB="0" distL="114300" distR="114300" simplePos="0" relativeHeight="251666432" behindDoc="1" locked="0" layoutInCell="1" allowOverlap="1" wp14:anchorId="16A47CF6" wp14:editId="3F5AA323">
                      <wp:simplePos x="0" y="0"/>
                      <wp:positionH relativeFrom="page">
                        <wp:posOffset>0</wp:posOffset>
                      </wp:positionH>
                      <wp:positionV relativeFrom="page">
                        <wp:posOffset>1343025</wp:posOffset>
                      </wp:positionV>
                      <wp:extent cx="10058400" cy="5000625"/>
                      <wp:effectExtent l="0" t="0" r="0" b="9525"/>
                      <wp:wrapNone/>
                      <wp:docPr id="68"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0" cy="500062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6" type="#_x0000_t202" style="position:absolute;margin-left:0;margin-top:105.75pt;width:11in;height:393.7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" fillcolor="#fdfdfd" stroked="f">
                      <w10:wrap anchorx="page" anchory="page"/>
                    </v:shape>
                  </w:pict>
                </mc:Fallback>
              </mc:AlternateContent>
            </w:r>
            <w:r w:rsidR="00792BEA" w:rsidRPr="00025407">
              <w:rPr>
                <w:rFonts w:ascii="Arial" w:eastAsia="Arial" w:hAnsi="Arial"/>
                <w:color w:val="000000"/>
                <w:spacing w:val="-1"/>
                <w:sz w:val="24"/>
                <w:lang w:val="fr-CA"/>
              </w:rPr>
              <w:t>HEADER / PARTY (Une fois par relevé)</w:t>
            </w:r>
          </w:p>
        </w:tc>
      </w:tr>
      <w:tr w:rsidR="003535DC" w:rsidRPr="007D3597" w:rsidTr="00792BEA">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3535DC" w:rsidRPr="00792BEA" w:rsidRDefault="00CF591E">
            <w:pPr>
              <w:spacing w:before="289" w:after="270" w:line="276" w:lineRule="exact"/>
              <w:ind w:left="129"/>
              <w:textAlignment w:val="baseline"/>
            </w:pPr>
            <w:r>
              <w:rPr>
                <w:rFonts w:ascii="Arial" w:eastAsia="Arial" w:hAnsi="Arial"/>
                <w:color w:val="000000"/>
                <w:sz w:val="24"/>
                <w:lang w:val="fr-CA"/>
              </w:rPr>
              <w:t>HEADER / PARTY / ASEC</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3535DC" w:rsidRDefault="00CF591E">
            <w:pPr>
              <w:spacing w:before="289" w:after="270"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vAlign w:val="center"/>
          </w:tcPr>
          <w:p w:rsidR="003535DC" w:rsidRDefault="00CF591E">
            <w:pPr>
              <w:spacing w:before="289" w:after="270"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5</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3535DC" w:rsidRPr="002941F3" w:rsidRDefault="00792BEA">
            <w:pPr>
              <w:spacing w:before="289" w:after="270" w:line="276" w:lineRule="exact"/>
              <w:ind w:left="115"/>
              <w:textAlignment w:val="baseline"/>
              <w:rPr>
                <w:lang w:val="fr-CA"/>
              </w:rPr>
            </w:pPr>
            <w:r w:rsidRPr="00792BEA">
              <w:rPr>
                <w:rFonts w:ascii="Arial" w:eastAsia="Arial" w:hAnsi="Arial"/>
                <w:color w:val="000000"/>
                <w:sz w:val="24"/>
                <w:lang w:val="fr-CA"/>
              </w:rPr>
              <w:t>Ceci est le numéro de compte-garantie du client  (le cas échéant)</w:t>
            </w:r>
          </w:p>
        </w:tc>
      </w:tr>
      <w:tr w:rsidR="003535DC" w:rsidRPr="007D3597" w:rsidTr="00792BEA">
        <w:trPr>
          <w:trHeight w:val="57"/>
        </w:trPr>
        <w:tc>
          <w:tcPr>
            <w:tcW w:w="4790" w:type="dxa"/>
            <w:tcBorders>
              <w:top w:val="single" w:sz="5" w:space="0" w:color="000000"/>
              <w:left w:val="single" w:sz="5" w:space="0" w:color="000000"/>
              <w:bottom w:val="single" w:sz="5" w:space="0" w:color="000000"/>
              <w:right w:val="single" w:sz="5" w:space="0" w:color="000000"/>
            </w:tcBorders>
          </w:tcPr>
          <w:p w:rsidR="003535DC" w:rsidRPr="002941F3" w:rsidRDefault="00CF591E">
            <w:pPr>
              <w:spacing w:before="284" w:after="544" w:line="276" w:lineRule="exact"/>
              <w:ind w:left="129"/>
              <w:textAlignment w:val="baseline"/>
            </w:pPr>
            <w:r>
              <w:rPr>
                <w:rFonts w:ascii="Arial" w:eastAsia="Arial" w:hAnsi="Arial"/>
                <w:color w:val="000000"/>
                <w:sz w:val="24"/>
                <w:lang w:val="fr-CA"/>
              </w:rPr>
              <w:t>HEADER / PARTY / BN9</w:t>
            </w:r>
          </w:p>
        </w:tc>
        <w:tc>
          <w:tcPr>
            <w:tcW w:w="1704" w:type="dxa"/>
            <w:gridSpan w:val="2"/>
            <w:tcBorders>
              <w:top w:val="single" w:sz="5" w:space="0" w:color="000000"/>
              <w:left w:val="single" w:sz="5" w:space="0" w:color="000000"/>
              <w:bottom w:val="single" w:sz="5" w:space="0" w:color="000000"/>
              <w:right w:val="single" w:sz="5" w:space="0" w:color="000000"/>
            </w:tcBorders>
          </w:tcPr>
          <w:p w:rsidR="003535DC" w:rsidRDefault="00CF591E">
            <w:pPr>
              <w:spacing w:before="284" w:after="544"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3535DC" w:rsidRDefault="00CF591E">
            <w:pPr>
              <w:spacing w:before="284" w:after="544"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9</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3535DC" w:rsidRPr="009C3E2C" w:rsidRDefault="002941F3" w:rsidP="00184860">
            <w:pPr>
              <w:spacing w:before="281" w:after="265" w:line="279" w:lineRule="exact"/>
              <w:ind w:left="108" w:right="-14"/>
              <w:textAlignment w:val="baseline"/>
              <w:rPr>
                <w:lang w:val="fr-CA"/>
              </w:rPr>
            </w:pPr>
            <w:r w:rsidRPr="009C3E2C">
              <w:rPr>
                <w:rFonts w:ascii="Arial" w:eastAsia="Arial" w:hAnsi="Arial"/>
                <w:sz w:val="24"/>
                <w:lang w:val="fr-CA"/>
              </w:rPr>
              <w:t>Numéro d</w:t>
            </w:r>
            <w:r w:rsidR="00C320ED" w:rsidRPr="009C3E2C">
              <w:rPr>
                <w:rFonts w:ascii="Arial" w:eastAsia="Arial" w:hAnsi="Arial"/>
                <w:sz w:val="24"/>
                <w:lang w:val="fr-CA"/>
              </w:rPr>
              <w:t>’</w:t>
            </w:r>
            <w:r w:rsidRPr="009C3E2C">
              <w:rPr>
                <w:rFonts w:ascii="Arial" w:eastAsia="Arial" w:hAnsi="Arial"/>
                <w:sz w:val="24"/>
                <w:lang w:val="fr-CA"/>
              </w:rPr>
              <w:t>entreprise (9 chiffres) attribué par l</w:t>
            </w:r>
            <w:r w:rsidR="00C320ED" w:rsidRPr="009C3E2C">
              <w:rPr>
                <w:rFonts w:ascii="Arial" w:eastAsia="Arial" w:hAnsi="Arial"/>
                <w:sz w:val="24"/>
                <w:lang w:val="fr-CA"/>
              </w:rPr>
              <w:t>’</w:t>
            </w:r>
            <w:r w:rsidRPr="009C3E2C">
              <w:rPr>
                <w:rFonts w:ascii="Arial" w:eastAsia="Arial" w:hAnsi="Arial"/>
                <w:sz w:val="24"/>
                <w:lang w:val="fr-CA"/>
              </w:rPr>
              <w:t xml:space="preserve">Agence du revenu du </w:t>
            </w:r>
            <w:r w:rsidR="007A4E78">
              <w:rPr>
                <w:rFonts w:ascii="Arial" w:eastAsia="Arial" w:hAnsi="Arial"/>
                <w:sz w:val="24"/>
                <w:lang w:val="fr-CA"/>
              </w:rPr>
              <w:t xml:space="preserve">Canada </w:t>
            </w:r>
            <w:r w:rsidRPr="009C3E2C">
              <w:rPr>
                <w:rFonts w:ascii="Arial" w:eastAsia="Arial" w:hAnsi="Arial"/>
                <w:sz w:val="24"/>
                <w:lang w:val="fr-CA"/>
              </w:rPr>
              <w:t>pour l</w:t>
            </w:r>
            <w:r w:rsidR="00C320ED" w:rsidRPr="009C3E2C">
              <w:rPr>
                <w:rFonts w:ascii="Arial" w:eastAsia="Arial" w:hAnsi="Arial"/>
                <w:sz w:val="24"/>
                <w:lang w:val="fr-CA"/>
              </w:rPr>
              <w:t>’</w:t>
            </w:r>
            <w:r w:rsidRPr="009C3E2C">
              <w:rPr>
                <w:rFonts w:ascii="Arial" w:eastAsia="Arial" w:hAnsi="Arial"/>
                <w:sz w:val="24"/>
                <w:lang w:val="fr-CA"/>
              </w:rPr>
              <w:t xml:space="preserve">importateur </w:t>
            </w:r>
            <w:r w:rsidR="00184860">
              <w:rPr>
                <w:rFonts w:ascii="Arial" w:eastAsia="Arial" w:hAnsi="Arial"/>
                <w:sz w:val="24"/>
                <w:lang w:val="fr-CA"/>
              </w:rPr>
              <w:t>/</w:t>
            </w:r>
            <w:r w:rsidRPr="009C3E2C">
              <w:rPr>
                <w:rFonts w:ascii="Arial" w:eastAsia="Arial" w:hAnsi="Arial"/>
                <w:sz w:val="24"/>
                <w:lang w:val="fr-CA"/>
              </w:rPr>
              <w:t xml:space="preserve"> le courtier</w:t>
            </w:r>
          </w:p>
        </w:tc>
      </w:tr>
      <w:tr w:rsidR="00596457" w:rsidRPr="007D3597" w:rsidTr="005058F7">
        <w:trPr>
          <w:trHeight w:val="57"/>
        </w:trPr>
        <w:tc>
          <w:tcPr>
            <w:tcW w:w="4790" w:type="dxa"/>
            <w:tcBorders>
              <w:top w:val="single" w:sz="5" w:space="0" w:color="000000"/>
              <w:left w:val="single" w:sz="5" w:space="0" w:color="000000"/>
              <w:bottom w:val="single" w:sz="5" w:space="0" w:color="000000"/>
              <w:right w:val="single" w:sz="5" w:space="0" w:color="000000"/>
            </w:tcBorders>
          </w:tcPr>
          <w:p w:rsidR="00596457" w:rsidRPr="00596457" w:rsidRDefault="00A60285" w:rsidP="00A60285">
            <w:pPr>
              <w:spacing w:line="276" w:lineRule="exact"/>
              <w:ind w:left="129"/>
              <w:textAlignment w:val="baseline"/>
              <w:rPr>
                <w:rFonts w:ascii="Arial" w:hAnsi="Arial" w:cs="Arial"/>
                <w:sz w:val="24"/>
                <w:szCs w:val="24"/>
              </w:rPr>
            </w:pPr>
            <w:r w:rsidRPr="00E13E6B">
              <w:rPr>
                <w:lang w:val="fr-CA"/>
              </w:rPr>
              <w:br w:type="page"/>
            </w:r>
            <w:r w:rsidR="00596457" w:rsidRPr="00A60285">
              <w:rPr>
                <w:rFonts w:ascii="Arial" w:eastAsia="Arial" w:hAnsi="Arial"/>
                <w:color w:val="000000"/>
                <w:sz w:val="24"/>
                <w:lang w:val="fr-CA"/>
              </w:rPr>
              <w:t>HEADER / PARTY / RM</w:t>
            </w:r>
          </w:p>
        </w:tc>
        <w:tc>
          <w:tcPr>
            <w:tcW w:w="1704" w:type="dxa"/>
            <w:gridSpan w:val="2"/>
            <w:tcBorders>
              <w:top w:val="single" w:sz="5" w:space="0" w:color="000000"/>
              <w:left w:val="single" w:sz="5" w:space="0" w:color="000000"/>
              <w:bottom w:val="single" w:sz="5" w:space="0" w:color="000000"/>
              <w:right w:val="single" w:sz="5" w:space="0" w:color="000000"/>
            </w:tcBorders>
          </w:tcPr>
          <w:p w:rsidR="00596457" w:rsidRPr="00596457" w:rsidRDefault="00596457" w:rsidP="005058F7">
            <w:pPr>
              <w:jc w:val="center"/>
              <w:rPr>
                <w:rFonts w:ascii="Arial" w:hAnsi="Arial" w:cs="Arial"/>
                <w:sz w:val="24"/>
                <w:szCs w:val="24"/>
              </w:rPr>
            </w:pPr>
            <w:r w:rsidRPr="00596457">
              <w:rPr>
                <w:rFonts w:ascii="Arial" w:hAnsi="Arial" w:cs="Arial"/>
                <w:sz w:val="24"/>
                <w:szCs w:val="24"/>
              </w:rPr>
              <w:t>xsd: string</w:t>
            </w:r>
          </w:p>
        </w:tc>
        <w:tc>
          <w:tcPr>
            <w:tcW w:w="1416" w:type="dxa"/>
            <w:tcBorders>
              <w:top w:val="single" w:sz="5" w:space="0" w:color="000000"/>
              <w:left w:val="single" w:sz="5" w:space="0" w:color="000000"/>
              <w:bottom w:val="single" w:sz="5" w:space="0" w:color="000000"/>
              <w:right w:val="single" w:sz="5" w:space="0" w:color="000000"/>
            </w:tcBorders>
          </w:tcPr>
          <w:p w:rsidR="00596457" w:rsidRPr="00596457" w:rsidRDefault="00596457" w:rsidP="005058F7">
            <w:pPr>
              <w:jc w:val="center"/>
              <w:rPr>
                <w:rFonts w:ascii="Arial" w:hAnsi="Arial" w:cs="Arial"/>
                <w:sz w:val="24"/>
                <w:szCs w:val="24"/>
              </w:rPr>
            </w:pPr>
            <w:r w:rsidRPr="00596457">
              <w:rPr>
                <w:rFonts w:ascii="Arial" w:hAnsi="Arial" w:cs="Arial"/>
                <w:sz w:val="24"/>
                <w:szCs w:val="24"/>
              </w:rPr>
              <w:t>4</w:t>
            </w:r>
          </w:p>
        </w:tc>
        <w:tc>
          <w:tcPr>
            <w:tcW w:w="5818" w:type="dxa"/>
            <w:gridSpan w:val="3"/>
            <w:tcBorders>
              <w:top w:val="single" w:sz="5" w:space="0" w:color="000000"/>
              <w:left w:val="single" w:sz="5" w:space="0" w:color="000000"/>
              <w:bottom w:val="single" w:sz="5" w:space="0" w:color="000000"/>
              <w:right w:val="single" w:sz="5" w:space="0" w:color="000000"/>
            </w:tcBorders>
          </w:tcPr>
          <w:p w:rsidR="00596457" w:rsidRPr="00596457" w:rsidRDefault="00596457" w:rsidP="00596457">
            <w:pPr>
              <w:spacing w:after="270" w:line="276" w:lineRule="exact"/>
              <w:ind w:left="115"/>
              <w:textAlignment w:val="baseline"/>
              <w:rPr>
                <w:rFonts w:ascii="Arial" w:eastAsia="Arial" w:hAnsi="Arial"/>
                <w:color w:val="000000"/>
                <w:sz w:val="24"/>
                <w:lang w:val="fr-CA"/>
              </w:rPr>
            </w:pPr>
            <w:r w:rsidRPr="00596457">
              <w:rPr>
                <w:rFonts w:ascii="Arial" w:eastAsia="Arial" w:hAnsi="Arial"/>
                <w:color w:val="000000"/>
                <w:sz w:val="24"/>
                <w:lang w:val="fr-CA"/>
              </w:rPr>
              <w:t xml:space="preserve">Compte RM importateur/exportateur 4 codes </w:t>
            </w:r>
            <w:r w:rsidRPr="00596457">
              <w:rPr>
                <w:rFonts w:ascii="Arial" w:eastAsia="Arial" w:hAnsi="Arial"/>
                <w:color w:val="000000"/>
                <w:sz w:val="24"/>
                <w:lang w:val="fr-CA"/>
              </w:rPr>
              <w:lastRenderedPageBreak/>
              <w:t>numériques)</w:t>
            </w:r>
          </w:p>
          <w:p w:rsidR="00596457" w:rsidRPr="00F905A3" w:rsidRDefault="00596457" w:rsidP="00596457">
            <w:pPr>
              <w:spacing w:before="240" w:after="270" w:line="276" w:lineRule="exact"/>
              <w:ind w:left="115"/>
              <w:textAlignment w:val="baseline"/>
              <w:rPr>
                <w:rFonts w:ascii="Arial" w:hAnsi="Arial" w:cs="Arial"/>
                <w:color w:val="FF0000"/>
                <w:sz w:val="24"/>
                <w:szCs w:val="24"/>
                <w:lang w:val="fr-CA" w:eastAsia="en-CA"/>
              </w:rPr>
            </w:pPr>
            <w:r w:rsidRPr="00596457">
              <w:rPr>
                <w:rFonts w:ascii="Arial" w:eastAsia="Arial" w:hAnsi="Arial"/>
                <w:color w:val="000000"/>
                <w:sz w:val="24"/>
                <w:lang w:val="fr-CA"/>
              </w:rPr>
              <w:t>Cette valeur sera à zéro pour les comptes des courtiers consultants.</w:t>
            </w:r>
          </w:p>
        </w:tc>
      </w:tr>
      <w:tr w:rsidR="00596457" w:rsidRPr="007D3597" w:rsidTr="00792BEA">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tcPr>
          <w:p w:rsidR="00596457" w:rsidRPr="009C3E2C" w:rsidRDefault="00596457" w:rsidP="002941F3">
            <w:pPr>
              <w:spacing w:before="284" w:line="276" w:lineRule="exact"/>
              <w:ind w:left="72"/>
              <w:textAlignment w:val="baseline"/>
              <w:rPr>
                <w:lang w:val="fr-CA"/>
              </w:rPr>
            </w:pPr>
            <w:r w:rsidRPr="009C3E2C">
              <w:rPr>
                <w:rFonts w:ascii="Arial" w:eastAsia="Arial" w:hAnsi="Arial"/>
                <w:color w:val="000000"/>
                <w:sz w:val="24"/>
                <w:lang w:val="fr-CA"/>
              </w:rPr>
              <w:lastRenderedPageBreak/>
              <w:t>HEADER / PARTY/NAME</w:t>
            </w:r>
          </w:p>
          <w:p w:rsidR="00596457" w:rsidRPr="009C3E2C" w:rsidRDefault="00596457">
            <w:pPr>
              <w:spacing w:before="2" w:line="263" w:lineRule="exact"/>
              <w:ind w:left="72"/>
              <w:textAlignment w:val="baseline"/>
              <w:rPr>
                <w:lang w:val="fr-CA"/>
              </w:rPr>
            </w:pPr>
            <w:r w:rsidRPr="009C3E2C">
              <w:rPr>
                <w:rFonts w:ascii="Arial" w:eastAsia="Arial" w:hAnsi="Arial"/>
                <w:color w:val="000000"/>
                <w:sz w:val="24"/>
                <w:lang w:val="fr-CA"/>
              </w:rPr>
              <w:t>(Une fois par relevé) (La dénomination sociale associée au NE9 sera utilisée dans cette section)</w:t>
            </w:r>
          </w:p>
        </w:tc>
      </w:tr>
      <w:tr w:rsidR="00596457" w:rsidRPr="007D3597" w:rsidTr="00FF3815">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596457" w:rsidRPr="00CF591E" w:rsidRDefault="00596457">
            <w:pPr>
              <w:spacing w:before="289" w:after="275" w:line="276" w:lineRule="exact"/>
              <w:ind w:left="129"/>
              <w:textAlignment w:val="baseline"/>
              <w:rPr>
                <w:rFonts w:ascii="Arial" w:eastAsia="Arial" w:hAnsi="Arial"/>
                <w:color w:val="000000"/>
                <w:sz w:val="24"/>
                <w:lang w:val="en-CA"/>
              </w:rPr>
            </w:pPr>
            <w:r w:rsidRPr="00CF591E">
              <w:rPr>
                <w:rFonts w:ascii="Arial" w:eastAsia="Arial" w:hAnsi="Arial"/>
                <w:color w:val="000000"/>
                <w:sz w:val="24"/>
                <w:lang w:val="en-CA"/>
              </w:rPr>
              <w:t>HEADER /PARTY/ NAME / NAME_ORG1</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596457" w:rsidRDefault="00596457">
            <w:pPr>
              <w:spacing w:before="289" w:after="275"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vAlign w:val="center"/>
          </w:tcPr>
          <w:p w:rsidR="00596457" w:rsidRDefault="00596457">
            <w:pPr>
              <w:spacing w:before="289" w:after="275"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5818" w:type="dxa"/>
            <w:gridSpan w:val="3"/>
            <w:tcBorders>
              <w:top w:val="single" w:sz="5" w:space="0" w:color="000000"/>
              <w:left w:val="single" w:sz="5" w:space="0" w:color="000000"/>
              <w:bottom w:val="single" w:sz="5" w:space="0" w:color="000000"/>
              <w:right w:val="single" w:sz="5" w:space="0" w:color="000000"/>
            </w:tcBorders>
          </w:tcPr>
          <w:p w:rsidR="00596457" w:rsidRPr="009C3E2C" w:rsidRDefault="00596457" w:rsidP="00FF3815">
            <w:pPr>
              <w:spacing w:before="281" w:after="269" w:line="279" w:lineRule="exact"/>
              <w:ind w:left="108" w:right="468"/>
              <w:textAlignment w:val="baseline"/>
              <w:rPr>
                <w:lang w:val="fr-CA"/>
              </w:rPr>
            </w:pPr>
            <w:r w:rsidRPr="00FF3815">
              <w:rPr>
                <w:rFonts w:ascii="Arial" w:eastAsia="Arial" w:hAnsi="Arial"/>
                <w:color w:val="000000"/>
                <w:spacing w:val="-2"/>
                <w:sz w:val="24"/>
                <w:lang w:val="fr-CA"/>
              </w:rPr>
              <w:t>Premier champ de l’entreprise du client / Nom de l’organisation</w:t>
            </w:r>
          </w:p>
        </w:tc>
      </w:tr>
      <w:tr w:rsidR="00596457" w:rsidRPr="007D3597" w:rsidTr="00FF3815">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596457" w:rsidRPr="00CF591E" w:rsidRDefault="00596457">
            <w:pPr>
              <w:spacing w:before="281" w:after="269" w:line="279" w:lineRule="exact"/>
              <w:ind w:left="108" w:right="1656"/>
              <w:textAlignment w:val="baseline"/>
              <w:rPr>
                <w:rFonts w:ascii="Arial" w:eastAsia="Arial" w:hAnsi="Arial"/>
                <w:color w:val="000000"/>
                <w:sz w:val="24"/>
                <w:lang w:val="en-CA"/>
              </w:rPr>
            </w:pPr>
            <w:r w:rsidRPr="00CF591E">
              <w:rPr>
                <w:rFonts w:ascii="Arial" w:eastAsia="Arial" w:hAnsi="Arial"/>
                <w:color w:val="000000"/>
                <w:sz w:val="24"/>
                <w:lang w:val="en-CA"/>
              </w:rPr>
              <w:t>HEADER / PARTY/ NAME / NAME_ORG2</w:t>
            </w:r>
          </w:p>
        </w:tc>
        <w:tc>
          <w:tcPr>
            <w:tcW w:w="1704" w:type="dxa"/>
            <w:gridSpan w:val="2"/>
            <w:tcBorders>
              <w:top w:val="single" w:sz="5" w:space="0" w:color="000000"/>
              <w:left w:val="single" w:sz="5" w:space="0" w:color="000000"/>
              <w:bottom w:val="single" w:sz="5" w:space="0" w:color="000000"/>
              <w:right w:val="single" w:sz="5" w:space="0" w:color="000000"/>
            </w:tcBorders>
          </w:tcPr>
          <w:p w:rsidR="00596457" w:rsidRDefault="00596457">
            <w:pPr>
              <w:spacing w:before="284" w:after="548"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596457" w:rsidRDefault="00596457">
            <w:pPr>
              <w:spacing w:before="284" w:after="548"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581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rsidR="00596457" w:rsidRPr="008A0A87" w:rsidRDefault="00596457">
            <w:pPr>
              <w:spacing w:before="281" w:after="269" w:line="279" w:lineRule="exact"/>
              <w:ind w:left="108" w:right="468"/>
              <w:textAlignment w:val="baseline"/>
              <w:rPr>
                <w:lang w:val="fr-CA"/>
              </w:rPr>
            </w:pPr>
            <w:r>
              <w:rPr>
                <w:rFonts w:ascii="Arial" w:eastAsia="Arial" w:hAnsi="Arial"/>
                <w:color w:val="000000"/>
                <w:spacing w:val="-2"/>
                <w:sz w:val="24"/>
                <w:lang w:val="fr-CA"/>
              </w:rPr>
              <w:t>Deuxième champ de l’entreprise du client / Nom de l’organisation (si nécessaire)</w:t>
            </w:r>
          </w:p>
        </w:tc>
      </w:tr>
      <w:tr w:rsidR="00596457" w:rsidRPr="007D3597" w:rsidTr="00792BEA">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596457" w:rsidRPr="00CF591E" w:rsidRDefault="00596457">
            <w:pPr>
              <w:spacing w:before="285" w:after="270" w:line="276" w:lineRule="exact"/>
              <w:ind w:left="129"/>
              <w:textAlignment w:val="baseline"/>
              <w:rPr>
                <w:rFonts w:ascii="Arial" w:eastAsia="Arial" w:hAnsi="Arial"/>
                <w:color w:val="000000"/>
                <w:sz w:val="24"/>
                <w:lang w:val="en-CA"/>
              </w:rPr>
            </w:pPr>
            <w:r w:rsidRPr="00CF591E">
              <w:rPr>
                <w:rFonts w:ascii="Arial" w:eastAsia="Arial" w:hAnsi="Arial"/>
                <w:color w:val="000000"/>
                <w:sz w:val="24"/>
                <w:lang w:val="en-CA"/>
              </w:rPr>
              <w:t>HEADER / PARTY/ NAME / NAME_ORG3</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596457" w:rsidRDefault="00596457">
            <w:pPr>
              <w:spacing w:before="285" w:after="270"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vAlign w:val="center"/>
          </w:tcPr>
          <w:p w:rsidR="00596457" w:rsidRDefault="00596457">
            <w:pPr>
              <w:spacing w:before="285" w:after="270"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5818" w:type="dxa"/>
            <w:gridSpan w:val="3"/>
            <w:tcBorders>
              <w:top w:val="single" w:sz="5" w:space="0" w:color="000000"/>
              <w:left w:val="single" w:sz="5" w:space="0" w:color="000000"/>
              <w:bottom w:val="single" w:sz="5" w:space="0" w:color="000000"/>
              <w:right w:val="single" w:sz="5" w:space="0" w:color="000000"/>
            </w:tcBorders>
          </w:tcPr>
          <w:p w:rsidR="00596457" w:rsidRPr="008A0A87" w:rsidRDefault="00596457" w:rsidP="00C233BB">
            <w:pPr>
              <w:spacing w:before="281" w:after="269" w:line="279" w:lineRule="exact"/>
              <w:ind w:left="108" w:right="468"/>
              <w:textAlignment w:val="baseline"/>
              <w:rPr>
                <w:lang w:val="fr-CA"/>
              </w:rPr>
            </w:pPr>
            <w:r>
              <w:rPr>
                <w:rFonts w:ascii="Arial" w:eastAsia="Arial" w:hAnsi="Arial"/>
                <w:color w:val="000000"/>
                <w:spacing w:val="-2"/>
                <w:sz w:val="24"/>
                <w:lang w:val="fr-CA"/>
              </w:rPr>
              <w:t>Troisième champ de l’entreprise du client / Nom de l’organisation (si nécessaire)</w:t>
            </w:r>
          </w:p>
        </w:tc>
      </w:tr>
      <w:tr w:rsidR="00596457" w:rsidRPr="007D3597" w:rsidTr="00792BEA">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596457" w:rsidRPr="00CF591E" w:rsidRDefault="00596457">
            <w:pPr>
              <w:spacing w:before="292" w:after="265" w:line="273" w:lineRule="exact"/>
              <w:ind w:left="108" w:right="1656"/>
              <w:textAlignment w:val="baseline"/>
              <w:rPr>
                <w:rFonts w:ascii="Arial" w:eastAsia="Arial" w:hAnsi="Arial"/>
                <w:color w:val="000000"/>
                <w:sz w:val="24"/>
                <w:lang w:val="en-CA"/>
              </w:rPr>
            </w:pPr>
            <w:r w:rsidRPr="00CF591E">
              <w:rPr>
                <w:rFonts w:ascii="Arial" w:eastAsia="Arial" w:hAnsi="Arial"/>
                <w:color w:val="000000"/>
                <w:sz w:val="24"/>
                <w:lang w:val="en-CA"/>
              </w:rPr>
              <w:t>HEADER / PARTY/ NAME / NAME_ORG4</w:t>
            </w:r>
          </w:p>
        </w:tc>
        <w:tc>
          <w:tcPr>
            <w:tcW w:w="1704" w:type="dxa"/>
            <w:gridSpan w:val="2"/>
            <w:tcBorders>
              <w:top w:val="single" w:sz="5" w:space="0" w:color="000000"/>
              <w:left w:val="single" w:sz="5" w:space="0" w:color="000000"/>
              <w:bottom w:val="single" w:sz="5" w:space="0" w:color="000000"/>
              <w:right w:val="single" w:sz="5" w:space="0" w:color="000000"/>
            </w:tcBorders>
          </w:tcPr>
          <w:p w:rsidR="00596457" w:rsidRDefault="00596457">
            <w:pPr>
              <w:spacing w:before="289" w:after="538"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596457" w:rsidRDefault="00596457">
            <w:pPr>
              <w:spacing w:before="289" w:after="538"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43</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596457" w:rsidRPr="008A0A87" w:rsidRDefault="00596457">
            <w:pPr>
              <w:spacing w:before="292" w:after="265" w:line="273" w:lineRule="exact"/>
              <w:ind w:left="108" w:right="576"/>
              <w:textAlignment w:val="baseline"/>
              <w:rPr>
                <w:lang w:val="fr-CA"/>
              </w:rPr>
            </w:pPr>
            <w:r>
              <w:rPr>
                <w:rFonts w:ascii="Arial" w:eastAsia="Arial" w:hAnsi="Arial"/>
                <w:color w:val="000000"/>
                <w:spacing w:val="-2"/>
                <w:sz w:val="24"/>
                <w:lang w:val="fr-CA"/>
              </w:rPr>
              <w:t>Quatrième champ de l’entreprise du client / Nom de l’organisation (si nécessaire)</w:t>
            </w:r>
          </w:p>
        </w:tc>
      </w:tr>
      <w:tr w:rsidR="00596457" w:rsidRPr="007D3597" w:rsidTr="00792BEA">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596457" w:rsidRDefault="00596457">
            <w:pPr>
              <w:spacing w:line="267" w:lineRule="exact"/>
              <w:ind w:left="129"/>
              <w:textAlignment w:val="baseline"/>
              <w:rPr>
                <w:rFonts w:ascii="Arial" w:eastAsia="Arial" w:hAnsi="Arial"/>
                <w:color w:val="000000"/>
                <w:sz w:val="24"/>
                <w:lang w:val="fr-CA"/>
              </w:rPr>
            </w:pPr>
            <w:r>
              <w:rPr>
                <w:rFonts w:ascii="Arial" w:eastAsia="Arial" w:hAnsi="Arial"/>
                <w:color w:val="000000"/>
                <w:sz w:val="24"/>
                <w:lang w:val="fr-CA"/>
              </w:rPr>
              <w:t>HEADER / TRANS_SITE</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596457" w:rsidRDefault="00596457">
            <w:pPr>
              <w:spacing w:line="26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vAlign w:val="center"/>
          </w:tcPr>
          <w:p w:rsidR="00596457" w:rsidRDefault="00596457">
            <w:pPr>
              <w:spacing w:line="267"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596457" w:rsidRPr="00596457" w:rsidRDefault="00596457" w:rsidP="00596457">
            <w:pPr>
              <w:spacing w:before="292" w:after="265" w:line="273" w:lineRule="exact"/>
              <w:ind w:left="108" w:right="576"/>
              <w:textAlignment w:val="baseline"/>
              <w:rPr>
                <w:rFonts w:ascii="Arial" w:eastAsia="Arial" w:hAnsi="Arial"/>
                <w:color w:val="000000"/>
                <w:spacing w:val="-2"/>
                <w:sz w:val="24"/>
                <w:lang w:val="fr-CA"/>
              </w:rPr>
            </w:pPr>
            <w:r w:rsidRPr="00596457">
              <w:rPr>
                <w:rFonts w:ascii="Arial" w:eastAsia="Arial" w:hAnsi="Arial"/>
                <w:color w:val="000000"/>
                <w:spacing w:val="-2"/>
                <w:sz w:val="24"/>
                <w:lang w:val="fr-CA"/>
              </w:rPr>
              <w:t>Identifie la séquence de</w:t>
            </w:r>
            <w:r>
              <w:rPr>
                <w:rFonts w:ascii="Arial" w:eastAsia="Arial" w:hAnsi="Arial"/>
                <w:color w:val="000000"/>
                <w:spacing w:val="-2"/>
                <w:sz w:val="24"/>
                <w:lang w:val="fr-CA"/>
              </w:rPr>
              <w:t>s</w:t>
            </w:r>
            <w:r w:rsidRPr="00596457">
              <w:rPr>
                <w:rFonts w:ascii="Arial" w:eastAsia="Arial" w:hAnsi="Arial"/>
                <w:color w:val="000000"/>
                <w:spacing w:val="-2"/>
                <w:sz w:val="24"/>
                <w:lang w:val="fr-CA"/>
              </w:rPr>
              <w:t xml:space="preserve"> fichiers lorsque plusieurs fichiers sont nécessaires.</w:t>
            </w:r>
          </w:p>
          <w:p w:rsidR="00596457" w:rsidRPr="00EE68DF" w:rsidRDefault="00596457" w:rsidP="00596457">
            <w:pPr>
              <w:spacing w:before="292" w:after="265" w:line="273" w:lineRule="exact"/>
              <w:ind w:left="108" w:right="576"/>
              <w:textAlignment w:val="baseline"/>
              <w:rPr>
                <w:lang w:val="fr-CA"/>
              </w:rPr>
            </w:pPr>
            <w:r w:rsidRPr="00596457">
              <w:rPr>
                <w:rFonts w:ascii="Arial" w:eastAsia="Arial" w:hAnsi="Arial"/>
                <w:color w:val="000000"/>
                <w:spacing w:val="-2"/>
                <w:sz w:val="24"/>
                <w:lang w:val="fr-CA"/>
              </w:rPr>
              <w:lastRenderedPageBreak/>
              <w:t>Le fichier final contiendra un «E» pour identifier le fichier final.</w:t>
            </w:r>
            <w:r w:rsidRPr="00596457">
              <w:rPr>
                <w:rFonts w:ascii="Arial" w:eastAsia="Arial" w:hAnsi="Arial"/>
                <w:color w:val="000000"/>
                <w:spacing w:val="-2"/>
                <w:sz w:val="24"/>
                <w:lang w:val="fr-CA"/>
              </w:rPr>
              <w:br/>
              <w:t>Exemple: E03 identifiera le fichier final dans une séquence de 3.</w:t>
            </w:r>
          </w:p>
        </w:tc>
      </w:tr>
      <w:tr w:rsidR="00A60285" w:rsidRPr="007D3597" w:rsidTr="005058F7">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593464" w:rsidRDefault="00A60285" w:rsidP="000F352E">
            <w:pPr>
              <w:spacing w:line="267" w:lineRule="exact"/>
              <w:ind w:left="129"/>
              <w:textAlignment w:val="baseline"/>
              <w:rPr>
                <w:rFonts w:ascii="Arial" w:hAnsi="Arial" w:cs="Arial"/>
                <w:color w:val="FF0000"/>
                <w:sz w:val="24"/>
                <w:szCs w:val="24"/>
              </w:rPr>
            </w:pPr>
            <w:r w:rsidRPr="000F352E">
              <w:rPr>
                <w:rFonts w:ascii="Arial" w:eastAsia="Arial" w:hAnsi="Arial"/>
                <w:color w:val="000000"/>
                <w:sz w:val="24"/>
                <w:lang w:val="fr-CA"/>
              </w:rPr>
              <w:lastRenderedPageBreak/>
              <w:t>HEADER / IMP_SECT</w:t>
            </w:r>
            <w:r w:rsidRPr="00593464">
              <w:rPr>
                <w:rFonts w:ascii="Arial" w:hAnsi="Arial" w:cs="Arial"/>
                <w:color w:val="FF0000"/>
                <w:sz w:val="24"/>
                <w:szCs w:val="24"/>
              </w:rPr>
              <w:t xml:space="preserve"> </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Pr="000F352E" w:rsidRDefault="00A60285" w:rsidP="00A60285">
            <w:pPr>
              <w:jc w:val="center"/>
              <w:rPr>
                <w:rFonts w:ascii="Arial" w:hAnsi="Arial" w:cs="Arial"/>
                <w:sz w:val="24"/>
                <w:szCs w:val="24"/>
              </w:rPr>
            </w:pPr>
            <w:r w:rsidRPr="000F352E">
              <w:rPr>
                <w:rFonts w:ascii="Arial" w:hAnsi="Arial" w:cs="Arial"/>
                <w:sz w:val="24"/>
                <w:szCs w:val="24"/>
              </w:rPr>
              <w:t>xsd: INT</w:t>
            </w:r>
          </w:p>
        </w:tc>
        <w:tc>
          <w:tcPr>
            <w:tcW w:w="1416" w:type="dxa"/>
            <w:tcBorders>
              <w:top w:val="single" w:sz="5" w:space="0" w:color="000000"/>
              <w:left w:val="single" w:sz="5" w:space="0" w:color="000000"/>
              <w:bottom w:val="single" w:sz="5" w:space="0" w:color="000000"/>
              <w:right w:val="single" w:sz="5" w:space="0" w:color="000000"/>
            </w:tcBorders>
          </w:tcPr>
          <w:p w:rsidR="00A60285" w:rsidRPr="000F352E" w:rsidRDefault="00A60285" w:rsidP="00A60285">
            <w:pPr>
              <w:jc w:val="center"/>
              <w:rPr>
                <w:rFonts w:ascii="Arial" w:hAnsi="Arial" w:cs="Arial"/>
                <w:sz w:val="24"/>
                <w:szCs w:val="24"/>
              </w:rPr>
            </w:pPr>
            <w:r w:rsidRPr="000F352E">
              <w:rPr>
                <w:rFonts w:ascii="Arial" w:hAnsi="Arial" w:cs="Arial"/>
                <w:sz w:val="24"/>
                <w:szCs w:val="24"/>
              </w:rPr>
              <w:t>6</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0F352E" w:rsidRDefault="000F352E" w:rsidP="000F352E">
            <w:pPr>
              <w:spacing w:line="273" w:lineRule="exact"/>
              <w:ind w:left="108" w:right="576"/>
              <w:textAlignment w:val="baseline"/>
              <w:rPr>
                <w:rFonts w:ascii="Arial" w:hAnsi="Arial" w:cs="Arial"/>
                <w:color w:val="FF0000"/>
                <w:sz w:val="24"/>
                <w:szCs w:val="24"/>
                <w:lang w:val="fr-CA"/>
              </w:rPr>
            </w:pPr>
            <w:r w:rsidRPr="000F352E">
              <w:rPr>
                <w:rFonts w:ascii="Arial" w:eastAsia="Arial" w:hAnsi="Arial"/>
                <w:spacing w:val="-2"/>
                <w:sz w:val="24"/>
                <w:lang w:val="fr-CA"/>
              </w:rPr>
              <w:t>Identifie</w:t>
            </w:r>
            <w:r>
              <w:rPr>
                <w:rFonts w:ascii="Arial" w:eastAsia="Arial" w:hAnsi="Arial"/>
                <w:spacing w:val="-2"/>
                <w:sz w:val="24"/>
                <w:lang w:val="fr-CA"/>
              </w:rPr>
              <w:t xml:space="preserve"> </w:t>
            </w:r>
            <w:r w:rsidRPr="000F352E">
              <w:rPr>
                <w:rFonts w:ascii="Arial" w:eastAsia="Arial" w:hAnsi="Arial"/>
                <w:spacing w:val="-2"/>
                <w:sz w:val="24"/>
                <w:lang w:val="fr-CA"/>
              </w:rPr>
              <w:t>le nombre de sections de l’importateur inclus dans l'avis quotidien. Ce qui permettra aux courtiers de déterminer si tous les fichiers sont reçus quand une division a eu lieu.</w:t>
            </w:r>
          </w:p>
        </w:tc>
      </w:tr>
      <w:tr w:rsidR="00A60285" w:rsidRPr="007D3597" w:rsidTr="005058F7">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4A2B5D" w:rsidRDefault="00A60285" w:rsidP="000F352E">
            <w:pPr>
              <w:spacing w:line="267" w:lineRule="exact"/>
              <w:ind w:left="129"/>
              <w:textAlignment w:val="baseline"/>
              <w:rPr>
                <w:rFonts w:ascii="Arial" w:hAnsi="Arial" w:cs="Arial"/>
                <w:sz w:val="24"/>
                <w:szCs w:val="24"/>
              </w:rPr>
            </w:pPr>
            <w:r w:rsidRPr="000F352E">
              <w:rPr>
                <w:rFonts w:ascii="Arial" w:eastAsia="Arial" w:hAnsi="Arial"/>
                <w:color w:val="000000"/>
                <w:sz w:val="24"/>
                <w:lang w:val="fr-CA"/>
              </w:rPr>
              <w:t>HEADER / GRAND_TOT</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Pr="004A2B5D" w:rsidRDefault="00A60285" w:rsidP="005058F7">
            <w:pPr>
              <w:jc w:val="center"/>
              <w:rPr>
                <w:rFonts w:ascii="Arial" w:hAnsi="Arial" w:cs="Arial"/>
                <w:sz w:val="24"/>
                <w:szCs w:val="24"/>
              </w:rPr>
            </w:pPr>
            <w:r w:rsidRPr="004A2B5D">
              <w:rPr>
                <w:rFonts w:ascii="Arial" w:hAnsi="Arial" w:cs="Arial"/>
                <w:sz w:val="24"/>
                <w:szCs w:val="24"/>
              </w:rPr>
              <w:t>xsd:decimal</w:t>
            </w:r>
          </w:p>
        </w:tc>
        <w:tc>
          <w:tcPr>
            <w:tcW w:w="1416" w:type="dxa"/>
            <w:tcBorders>
              <w:top w:val="single" w:sz="5" w:space="0" w:color="000000"/>
              <w:left w:val="single" w:sz="5" w:space="0" w:color="000000"/>
              <w:bottom w:val="single" w:sz="5" w:space="0" w:color="000000"/>
              <w:right w:val="single" w:sz="5" w:space="0" w:color="000000"/>
            </w:tcBorders>
          </w:tcPr>
          <w:p w:rsidR="00A60285" w:rsidRPr="004A2B5D" w:rsidRDefault="00A60285" w:rsidP="005058F7">
            <w:pPr>
              <w:jc w:val="center"/>
              <w:rPr>
                <w:rFonts w:ascii="Arial" w:hAnsi="Arial" w:cs="Arial"/>
                <w:sz w:val="24"/>
                <w:szCs w:val="24"/>
              </w:rPr>
            </w:pPr>
            <w:r w:rsidRPr="004A2B5D">
              <w:rPr>
                <w:rFonts w:ascii="Arial" w:hAnsi="Arial" w:cs="Arial"/>
                <w:sz w:val="24"/>
                <w:szCs w:val="24"/>
              </w:rPr>
              <w:t>15</w:t>
            </w:r>
          </w:p>
          <w:p w:rsidR="00A60285" w:rsidRPr="004A2B5D" w:rsidRDefault="00A60285" w:rsidP="005058F7">
            <w:pPr>
              <w:jc w:val="center"/>
              <w:rPr>
                <w:rFonts w:ascii="Arial" w:hAnsi="Arial" w:cs="Arial"/>
                <w:sz w:val="24"/>
                <w:szCs w:val="24"/>
              </w:rPr>
            </w:pPr>
            <w:r w:rsidRPr="004A2B5D">
              <w:rPr>
                <w:rFonts w:ascii="Arial" w:hAnsi="Arial" w:cs="Arial"/>
                <w:sz w:val="24"/>
                <w:szCs w:val="24"/>
              </w:rPr>
              <w:t>(-11.2)</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4A2B5D" w:rsidRDefault="004D7B00" w:rsidP="004A2B5D">
            <w:pPr>
              <w:spacing w:after="265" w:line="273" w:lineRule="exact"/>
              <w:ind w:left="108" w:right="576"/>
              <w:textAlignment w:val="baseline"/>
              <w:rPr>
                <w:rFonts w:ascii="Arial" w:eastAsia="Arial" w:hAnsi="Arial"/>
                <w:spacing w:val="-2"/>
                <w:sz w:val="24"/>
                <w:lang w:val="fr-CA"/>
              </w:rPr>
            </w:pPr>
            <w:r>
              <w:rPr>
                <w:rFonts w:ascii="Arial" w:eastAsia="Arial" w:hAnsi="Arial"/>
                <w:spacing w:val="-2"/>
                <w:sz w:val="24"/>
                <w:lang w:val="fr-CA"/>
              </w:rPr>
              <w:t>Sur le relevé du courtier, l</w:t>
            </w:r>
            <w:r w:rsidR="00A60285" w:rsidRPr="004A2B5D">
              <w:rPr>
                <w:rFonts w:ascii="Arial" w:eastAsia="Arial" w:hAnsi="Arial"/>
                <w:spacing w:val="-2"/>
                <w:sz w:val="24"/>
                <w:lang w:val="fr-CA"/>
              </w:rPr>
              <w:t>e grand total de toutes les sections de l'importateur inclus dans le relevé de compte. (BROKERTOTPAY)</w:t>
            </w:r>
          </w:p>
          <w:p w:rsidR="00A60285" w:rsidRPr="007278FA" w:rsidRDefault="004D7B00" w:rsidP="007278FA">
            <w:pPr>
              <w:spacing w:after="265" w:line="273" w:lineRule="exact"/>
              <w:ind w:left="108" w:right="576"/>
              <w:textAlignment w:val="baseline"/>
              <w:rPr>
                <w:rFonts w:ascii="Arial" w:eastAsia="Arial" w:hAnsi="Arial"/>
                <w:spacing w:val="-2"/>
                <w:sz w:val="24"/>
                <w:lang w:val="fr-CA"/>
              </w:rPr>
            </w:pPr>
            <w:r w:rsidRPr="007278FA">
              <w:rPr>
                <w:rFonts w:ascii="Arial" w:eastAsia="Arial" w:hAnsi="Arial"/>
                <w:spacing w:val="-2"/>
                <w:sz w:val="24"/>
                <w:lang w:val="fr-CA"/>
              </w:rPr>
              <w:t>Pour le relevé de l’importateur,</w:t>
            </w:r>
            <w:r w:rsidR="007278FA" w:rsidRPr="007278FA">
              <w:rPr>
                <w:rFonts w:ascii="Arial" w:eastAsia="Arial" w:hAnsi="Arial"/>
                <w:spacing w:val="-2"/>
                <w:sz w:val="24"/>
                <w:lang w:val="fr-CA"/>
              </w:rPr>
              <w:t xml:space="preserve"> le grand total égalera le total à payer de l’importateur.</w:t>
            </w:r>
          </w:p>
          <w:p w:rsidR="00A60285" w:rsidRPr="007278FA" w:rsidRDefault="007278FA" w:rsidP="007278FA">
            <w:pPr>
              <w:spacing w:after="265" w:line="273" w:lineRule="exact"/>
              <w:ind w:left="108" w:right="576"/>
              <w:textAlignment w:val="baseline"/>
              <w:rPr>
                <w:rFonts w:ascii="Arial" w:hAnsi="Arial" w:cs="Arial"/>
                <w:sz w:val="24"/>
                <w:szCs w:val="24"/>
                <w:lang w:val="fr-CA"/>
              </w:rPr>
            </w:pPr>
            <w:r w:rsidRPr="007278FA">
              <w:rPr>
                <w:rFonts w:ascii="Arial" w:eastAsia="Arial" w:hAnsi="Arial"/>
                <w:spacing w:val="-2"/>
                <w:sz w:val="24"/>
                <w:lang w:val="fr-CA"/>
              </w:rPr>
              <w:t>Cela ne comprendra que les montants dus à l'ASFC et non les comptes d’importation dans un solde créditeur ouvert.</w:t>
            </w:r>
          </w:p>
        </w:tc>
      </w:tr>
      <w:tr w:rsidR="00A60285" w:rsidTr="00792BEA">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C4BB95" w:fill="C4BB95"/>
            <w:vAlign w:val="center"/>
          </w:tcPr>
          <w:p w:rsidR="00A60285" w:rsidRPr="008A0A87" w:rsidRDefault="00A60285">
            <w:pPr>
              <w:spacing w:line="267" w:lineRule="exact"/>
              <w:ind w:left="129"/>
              <w:textAlignment w:val="baseline"/>
            </w:pPr>
            <w:r w:rsidRPr="008A0A87">
              <w:rPr>
                <w:rFonts w:ascii="Arial" w:eastAsia="Arial" w:hAnsi="Arial"/>
                <w:color w:val="000000"/>
                <w:sz w:val="24"/>
                <w:lang w:val="en-CA"/>
              </w:rPr>
              <w:t>Fin du bloc HEADER</w:t>
            </w:r>
          </w:p>
        </w:tc>
      </w:tr>
      <w:tr w:rsidR="00A60285" w:rsidTr="00792BEA">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tcPr>
          <w:p w:rsidR="00A60285" w:rsidRPr="008A0A87" w:rsidRDefault="00A60285">
            <w:pPr>
              <w:textAlignment w:val="baseline"/>
              <w:rPr>
                <w:rFonts w:ascii="Arial" w:eastAsia="Arial" w:hAnsi="Arial"/>
                <w:color w:val="000000"/>
                <w:sz w:val="24"/>
                <w:lang w:val="en-CA"/>
              </w:rPr>
            </w:pPr>
          </w:p>
        </w:tc>
      </w:tr>
      <w:tr w:rsidR="00A60285" w:rsidRPr="007D3597" w:rsidTr="008A0A87">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tcPr>
          <w:p w:rsidR="00A60285" w:rsidRPr="009C3E2C" w:rsidRDefault="00A60285">
            <w:pPr>
              <w:spacing w:line="275" w:lineRule="exact"/>
              <w:ind w:left="72"/>
              <w:textAlignment w:val="baseline"/>
              <w:rPr>
                <w:lang w:val="fr-CA"/>
              </w:rPr>
            </w:pPr>
            <w:r w:rsidRPr="009C3E2C">
              <w:rPr>
                <w:rFonts w:ascii="Arial" w:eastAsia="Arial" w:hAnsi="Arial"/>
                <w:sz w:val="24"/>
                <w:lang w:val="fr-CA"/>
              </w:rPr>
              <w:t>DETAILS</w:t>
            </w:r>
          </w:p>
          <w:p w:rsidR="00A60285" w:rsidRDefault="00A60285" w:rsidP="00563644">
            <w:pPr>
              <w:spacing w:line="277" w:lineRule="exact"/>
              <w:ind w:left="72" w:right="8633"/>
              <w:textAlignment w:val="baseline"/>
              <w:rPr>
                <w:rFonts w:ascii="Arial" w:eastAsia="Arial" w:hAnsi="Arial"/>
                <w:color w:val="000000"/>
                <w:sz w:val="24"/>
                <w:lang w:val="fr-CA"/>
              </w:rPr>
            </w:pPr>
            <w:r>
              <w:rPr>
                <w:rFonts w:ascii="Arial" w:eastAsia="Arial" w:hAnsi="Arial"/>
                <w:color w:val="000000"/>
                <w:sz w:val="24"/>
                <w:lang w:val="fr-CA"/>
              </w:rPr>
              <w:t xml:space="preserve">(Montant total quotidien le cas échéant) </w:t>
            </w:r>
          </w:p>
          <w:p w:rsidR="00A60285" w:rsidRDefault="00A60285" w:rsidP="00563644">
            <w:pPr>
              <w:spacing w:line="277" w:lineRule="exact"/>
              <w:ind w:left="72" w:right="8633"/>
              <w:textAlignment w:val="baseline"/>
              <w:rPr>
                <w:rFonts w:ascii="Arial" w:eastAsia="Arial" w:hAnsi="Arial"/>
                <w:color w:val="000000"/>
                <w:sz w:val="24"/>
                <w:lang w:val="fr-CA"/>
              </w:rPr>
            </w:pPr>
            <w:r>
              <w:rPr>
                <w:rFonts w:ascii="Arial" w:eastAsia="Arial" w:hAnsi="Arial"/>
                <w:color w:val="000000"/>
                <w:sz w:val="24"/>
                <w:lang w:val="fr-CA"/>
              </w:rPr>
              <w:t>Le nombre d’occurrences maximal est un</w:t>
            </w:r>
          </w:p>
          <w:p w:rsidR="00A60285" w:rsidRPr="003048AD" w:rsidRDefault="00A60285" w:rsidP="00563644">
            <w:pPr>
              <w:spacing w:line="277" w:lineRule="exact"/>
              <w:ind w:left="72" w:right="8633"/>
              <w:textAlignment w:val="baseline"/>
              <w:rPr>
                <w:lang w:val="fr-CA"/>
              </w:rPr>
            </w:pPr>
          </w:p>
        </w:tc>
      </w:tr>
      <w:tr w:rsidR="00A60285" w:rsidRPr="007D3597" w:rsidTr="008A0A87">
        <w:trPr>
          <w:trHeight w:val="57"/>
        </w:trPr>
        <w:tc>
          <w:tcPr>
            <w:tcW w:w="4790" w:type="dxa"/>
            <w:tcBorders>
              <w:top w:val="single" w:sz="5" w:space="0" w:color="000000"/>
              <w:left w:val="single" w:sz="5" w:space="0" w:color="000000"/>
              <w:bottom w:val="single" w:sz="5" w:space="0" w:color="000000"/>
              <w:right w:val="single" w:sz="5" w:space="0" w:color="000000"/>
            </w:tcBorders>
            <w:shd w:val="clear" w:color="F8EBF2" w:fill="F8EBF2"/>
            <w:vAlign w:val="center"/>
          </w:tcPr>
          <w:p w:rsidR="00A60285" w:rsidRPr="003048AD" w:rsidRDefault="00A60285">
            <w:pPr>
              <w:spacing w:line="272" w:lineRule="exact"/>
              <w:ind w:left="129"/>
              <w:textAlignment w:val="baseline"/>
            </w:pPr>
            <w:r>
              <w:rPr>
                <w:rFonts w:ascii="Arial" w:eastAsia="Arial" w:hAnsi="Arial"/>
                <w:color w:val="000000"/>
                <w:sz w:val="24"/>
                <w:lang w:val="fr-CA"/>
              </w:rPr>
              <w:t>DETAILS / item</w:t>
            </w:r>
          </w:p>
        </w:tc>
        <w:tc>
          <w:tcPr>
            <w:tcW w:w="1704" w:type="dxa"/>
            <w:gridSpan w:val="2"/>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single" w:sz="5" w:space="0" w:color="000000"/>
              <w:right w:val="single" w:sz="5" w:space="0" w:color="000000"/>
            </w:tcBorders>
            <w:shd w:val="clear" w:color="F8EBF2" w:fill="F8EBF2"/>
            <w:vAlign w:val="center"/>
          </w:tcPr>
          <w:p w:rsidR="00A60285" w:rsidRPr="009C3E2C" w:rsidRDefault="00A60285">
            <w:pPr>
              <w:spacing w:line="272" w:lineRule="exact"/>
              <w:ind w:left="106"/>
              <w:textAlignment w:val="baseline"/>
              <w:rPr>
                <w:lang w:val="fr-CA"/>
              </w:rPr>
            </w:pPr>
            <w:r>
              <w:rPr>
                <w:rFonts w:ascii="Arial" w:eastAsia="Arial" w:hAnsi="Arial"/>
                <w:color w:val="000000"/>
                <w:sz w:val="24"/>
                <w:lang w:val="fr-CA"/>
              </w:rPr>
              <w:t>Possibilité de boucle (sans borne)</w:t>
            </w:r>
          </w:p>
        </w:tc>
      </w:tr>
      <w:tr w:rsidR="00A60285" w:rsidTr="008A0A87">
        <w:trPr>
          <w:trHeight w:val="57"/>
        </w:trPr>
        <w:tc>
          <w:tcPr>
            <w:tcW w:w="4790" w:type="dxa"/>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spacing w:after="260" w:line="277" w:lineRule="exact"/>
              <w:ind w:left="129"/>
              <w:textAlignment w:val="baseline"/>
              <w:rPr>
                <w:rFonts w:ascii="Arial" w:eastAsia="Arial" w:hAnsi="Arial"/>
                <w:color w:val="000000"/>
                <w:sz w:val="24"/>
                <w:lang w:val="fr-CA"/>
              </w:rPr>
            </w:pPr>
            <w:r>
              <w:rPr>
                <w:rFonts w:ascii="Arial" w:eastAsia="Arial" w:hAnsi="Arial"/>
                <w:color w:val="000000"/>
                <w:sz w:val="24"/>
                <w:lang w:val="fr-CA"/>
              </w:rPr>
              <w:lastRenderedPageBreak/>
              <w:t>DETAILS / item / IMPORTER</w:t>
            </w:r>
          </w:p>
        </w:tc>
        <w:tc>
          <w:tcPr>
            <w:tcW w:w="1704" w:type="dxa"/>
            <w:gridSpan w:val="2"/>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r>
      <w:tr w:rsidR="00A60285" w:rsidRPr="007D3597" w:rsidTr="008A0A87">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Default="00A60285">
            <w:pPr>
              <w:spacing w:before="289" w:after="1652" w:line="277" w:lineRule="exact"/>
              <w:ind w:left="129"/>
              <w:textAlignment w:val="baseline"/>
              <w:rPr>
                <w:rFonts w:ascii="Arial" w:eastAsia="Arial" w:hAnsi="Arial"/>
                <w:color w:val="000000"/>
                <w:sz w:val="24"/>
                <w:lang w:val="fr-CA"/>
              </w:rPr>
            </w:pPr>
            <w:r>
              <w:rPr>
                <w:rFonts w:ascii="Arial" w:eastAsia="Arial" w:hAnsi="Arial"/>
                <w:color w:val="000000"/>
                <w:sz w:val="24"/>
                <w:lang w:val="fr-CA"/>
              </w:rPr>
              <w:t>DETAILS / item / IMPORTER/ BN15</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spacing w:before="289" w:after="1652"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9" w:after="1652"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3048AD" w:rsidRDefault="00A60285">
            <w:pPr>
              <w:spacing w:line="275" w:lineRule="exact"/>
              <w:ind w:left="72"/>
              <w:textAlignment w:val="baseline"/>
              <w:rPr>
                <w:lang w:val="fr-CA"/>
              </w:rPr>
            </w:pPr>
            <w:r>
              <w:rPr>
                <w:rFonts w:ascii="Arial" w:eastAsia="Arial" w:hAnsi="Arial"/>
                <w:color w:val="000000"/>
                <w:sz w:val="24"/>
                <w:lang w:val="fr-CA"/>
              </w:rPr>
              <w:t>NE15 de l’importateur</w:t>
            </w:r>
          </w:p>
          <w:p w:rsidR="00A60285" w:rsidRPr="003048AD" w:rsidRDefault="00A60285">
            <w:pPr>
              <w:spacing w:line="276" w:lineRule="exact"/>
              <w:ind w:left="72" w:right="540"/>
              <w:textAlignment w:val="baseline"/>
              <w:rPr>
                <w:lang w:val="fr-CA"/>
              </w:rPr>
            </w:pPr>
            <w:r w:rsidRPr="003048AD">
              <w:rPr>
                <w:rFonts w:ascii="Arial" w:eastAsia="Arial" w:hAnsi="Arial"/>
                <w:color w:val="000000"/>
                <w:sz w:val="24"/>
                <w:lang w:val="fr-CA"/>
              </w:rPr>
              <w:t>(Numéro d</w:t>
            </w:r>
            <w:r>
              <w:rPr>
                <w:rFonts w:ascii="Arial" w:eastAsia="Arial" w:hAnsi="Arial"/>
                <w:color w:val="000000"/>
                <w:sz w:val="24"/>
                <w:lang w:val="fr-CA"/>
              </w:rPr>
              <w:t>’</w:t>
            </w:r>
            <w:r w:rsidRPr="003048AD">
              <w:rPr>
                <w:rFonts w:ascii="Arial" w:eastAsia="Arial" w:hAnsi="Arial"/>
                <w:color w:val="000000"/>
                <w:sz w:val="24"/>
                <w:lang w:val="fr-CA"/>
              </w:rPr>
              <w:t>entreprise Agence du revenu du Canada – 9 chiffres plus le compte du programme RM importateur/exportateur– 6 chiffres alphanumériques)</w:t>
            </w:r>
          </w:p>
          <w:p w:rsidR="00A60285" w:rsidRPr="003048AD" w:rsidRDefault="00A60285">
            <w:pPr>
              <w:spacing w:before="276" w:after="274" w:line="274" w:lineRule="exact"/>
              <w:ind w:left="72" w:right="540"/>
              <w:textAlignment w:val="baseline"/>
              <w:rPr>
                <w:lang w:val="fr-CA"/>
              </w:rPr>
            </w:pPr>
            <w:r>
              <w:rPr>
                <w:rFonts w:ascii="Arial" w:eastAsia="Arial" w:hAnsi="Arial"/>
                <w:color w:val="000000"/>
                <w:sz w:val="24"/>
                <w:lang w:val="fr-CA"/>
              </w:rPr>
              <w:t>Un importateur peut avoir plusieurs comptes RM (NE 15) associés avec un NE 9</w:t>
            </w:r>
          </w:p>
        </w:tc>
      </w:tr>
      <w:tr w:rsidR="00A60285" w:rsidRPr="007D3597" w:rsidTr="008A0A87">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A60285" w:rsidRPr="00CF591E" w:rsidRDefault="00A60285">
            <w:pPr>
              <w:spacing w:before="288" w:after="264" w:line="278" w:lineRule="exact"/>
              <w:ind w:left="108" w:right="1548"/>
              <w:textAlignment w:val="baseline"/>
              <w:rPr>
                <w:rFonts w:ascii="Arial" w:eastAsia="Arial" w:hAnsi="Arial"/>
                <w:color w:val="000000"/>
                <w:sz w:val="24"/>
                <w:lang w:val="en-CA"/>
              </w:rPr>
            </w:pPr>
            <w:r w:rsidRPr="00CF591E">
              <w:rPr>
                <w:rFonts w:ascii="Arial" w:eastAsia="Arial" w:hAnsi="Arial"/>
                <w:color w:val="000000"/>
                <w:sz w:val="24"/>
                <w:lang w:val="en-CA"/>
              </w:rPr>
              <w:t>DETAILS/ item / IMPORTER/ NAME_ORG1</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spacing w:before="289" w:after="542"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9" w:after="542"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Pr="003048AD" w:rsidRDefault="00A60285">
            <w:pPr>
              <w:spacing w:before="288" w:after="264" w:line="278" w:lineRule="exact"/>
              <w:ind w:left="108" w:right="1116"/>
              <w:jc w:val="both"/>
              <w:textAlignment w:val="baseline"/>
              <w:rPr>
                <w:rFonts w:ascii="Arial" w:eastAsia="Arial" w:hAnsi="Arial"/>
                <w:color w:val="000000"/>
                <w:spacing w:val="-2"/>
                <w:sz w:val="24"/>
                <w:lang w:val="fr-CA"/>
              </w:rPr>
            </w:pPr>
            <w:r w:rsidRPr="003048AD">
              <w:rPr>
                <w:rFonts w:ascii="Arial" w:eastAsia="Arial" w:hAnsi="Arial"/>
                <w:color w:val="000000"/>
                <w:spacing w:val="-2"/>
                <w:sz w:val="24"/>
                <w:lang w:val="fr-CA"/>
              </w:rPr>
              <w:t xml:space="preserve">Premier champ de la dénomination sociale. </w:t>
            </w:r>
            <w:r>
              <w:rPr>
                <w:rFonts w:ascii="Arial" w:eastAsia="Arial" w:hAnsi="Arial"/>
                <w:color w:val="000000"/>
                <w:spacing w:val="-2"/>
                <w:sz w:val="24"/>
                <w:lang w:val="fr-CA"/>
              </w:rPr>
              <w:t>(le cas échéant) La dénomination sociale NE9 associée à ce NE</w:t>
            </w:r>
            <w:r w:rsidRPr="003048AD">
              <w:rPr>
                <w:rFonts w:ascii="Arial" w:eastAsia="Arial" w:hAnsi="Arial"/>
                <w:color w:val="000000"/>
                <w:spacing w:val="-2"/>
                <w:sz w:val="24"/>
                <w:lang w:val="fr-CA"/>
              </w:rPr>
              <w:t>15</w:t>
            </w:r>
          </w:p>
        </w:tc>
      </w:tr>
      <w:tr w:rsidR="00A60285" w:rsidRPr="007D3597" w:rsidTr="008A0A87">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A60285" w:rsidRPr="003048AD" w:rsidRDefault="00A60285">
            <w:pPr>
              <w:spacing w:before="284" w:after="274" w:line="278" w:lineRule="exact"/>
              <w:ind w:left="108" w:right="1548"/>
              <w:textAlignment w:val="baseline"/>
            </w:pPr>
            <w:r w:rsidRPr="00CF591E">
              <w:rPr>
                <w:rFonts w:ascii="Arial" w:eastAsia="Arial" w:hAnsi="Arial"/>
                <w:color w:val="000000"/>
                <w:sz w:val="24"/>
                <w:lang w:val="en-CA"/>
              </w:rPr>
              <w:t>DETAILS/ item / IMPORTER/ NAME_ORG2</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spacing w:before="285" w:after="552"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5" w:after="552"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Pr="003048AD" w:rsidRDefault="00A60285">
            <w:pPr>
              <w:spacing w:before="284" w:after="274" w:line="278" w:lineRule="exact"/>
              <w:ind w:left="108" w:right="1116"/>
              <w:jc w:val="both"/>
              <w:textAlignment w:val="baseline"/>
              <w:rPr>
                <w:lang w:val="fr-CA"/>
              </w:rPr>
            </w:pPr>
            <w:r w:rsidRPr="00025407">
              <w:rPr>
                <w:rFonts w:ascii="Arial" w:eastAsia="Arial" w:hAnsi="Arial"/>
                <w:color w:val="000000"/>
                <w:spacing w:val="-2"/>
                <w:sz w:val="24"/>
                <w:lang w:val="fr-CA"/>
              </w:rPr>
              <w:t xml:space="preserve">Deuxième champ de la dénomination sociale. </w:t>
            </w:r>
            <w:r>
              <w:rPr>
                <w:rFonts w:ascii="Arial" w:eastAsia="Arial" w:hAnsi="Arial"/>
                <w:color w:val="000000"/>
                <w:spacing w:val="-2"/>
                <w:sz w:val="24"/>
                <w:lang w:val="fr-CA"/>
              </w:rPr>
              <w:t xml:space="preserve">(le cas échéant) </w:t>
            </w:r>
            <w:r w:rsidRPr="003048AD">
              <w:rPr>
                <w:rFonts w:ascii="Arial" w:eastAsia="Arial" w:hAnsi="Arial"/>
                <w:color w:val="000000"/>
                <w:spacing w:val="-2"/>
                <w:sz w:val="24"/>
                <w:lang w:val="fr-CA"/>
              </w:rPr>
              <w:t>La dénomination sociale NE9 associée à ce NE15</w:t>
            </w:r>
          </w:p>
        </w:tc>
      </w:tr>
      <w:tr w:rsidR="00A60285" w:rsidRPr="007D3597" w:rsidTr="008A0A87">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A60285" w:rsidRPr="003048AD" w:rsidRDefault="00A60285">
            <w:pPr>
              <w:spacing w:before="282" w:after="268" w:line="279" w:lineRule="exact"/>
              <w:ind w:left="108" w:right="1548"/>
              <w:textAlignment w:val="baseline"/>
            </w:pPr>
            <w:r w:rsidRPr="00CF591E">
              <w:rPr>
                <w:rFonts w:ascii="Arial" w:eastAsia="Arial" w:hAnsi="Arial"/>
                <w:color w:val="000000"/>
                <w:sz w:val="24"/>
                <w:lang w:val="en-CA"/>
              </w:rPr>
              <w:t>DETAILS/ item / IMPORTER/ NAME_ORG3</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spacing w:before="284" w:after="547"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4" w:after="547"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44</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Pr="003048AD" w:rsidRDefault="00A60285">
            <w:pPr>
              <w:spacing w:before="282" w:after="268" w:line="279" w:lineRule="exact"/>
              <w:ind w:left="108" w:right="1116"/>
              <w:textAlignment w:val="baseline"/>
              <w:rPr>
                <w:lang w:val="fr-CA"/>
              </w:rPr>
            </w:pPr>
            <w:r w:rsidRPr="00025407">
              <w:rPr>
                <w:rFonts w:ascii="Arial" w:eastAsia="Arial" w:hAnsi="Arial"/>
                <w:color w:val="000000"/>
                <w:spacing w:val="-2"/>
                <w:sz w:val="24"/>
                <w:lang w:val="fr-CA"/>
              </w:rPr>
              <w:t xml:space="preserve">Troisième champ de la dénomination sociale. </w:t>
            </w:r>
            <w:r>
              <w:rPr>
                <w:rFonts w:ascii="Arial" w:eastAsia="Arial" w:hAnsi="Arial"/>
                <w:color w:val="000000"/>
                <w:spacing w:val="-2"/>
                <w:sz w:val="24"/>
                <w:lang w:val="fr-CA"/>
              </w:rPr>
              <w:t>(le cas échéant) La dénomination sociale NE9 associée à ce NE15</w:t>
            </w:r>
          </w:p>
        </w:tc>
      </w:tr>
      <w:tr w:rsidR="00A60285" w:rsidRPr="007D3597" w:rsidTr="008A0A87">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A60285" w:rsidRPr="003048AD" w:rsidRDefault="00A60285">
            <w:pPr>
              <w:spacing w:before="284" w:after="279" w:line="278" w:lineRule="exact"/>
              <w:ind w:left="108" w:right="1548"/>
              <w:textAlignment w:val="baseline"/>
            </w:pPr>
            <w:r w:rsidRPr="00CF591E">
              <w:rPr>
                <w:rFonts w:ascii="Arial" w:eastAsia="Arial" w:hAnsi="Arial"/>
                <w:color w:val="000000"/>
                <w:sz w:val="24"/>
                <w:lang w:val="en-CA"/>
              </w:rPr>
              <w:lastRenderedPageBreak/>
              <w:t>DETAILS/ item / IMPORTER/ NAME_ORG4</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spacing w:before="285" w:after="557"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5" w:after="557"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43</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Pr="000E4ECD" w:rsidRDefault="00A60285">
            <w:pPr>
              <w:spacing w:before="284" w:after="279" w:line="278" w:lineRule="exact"/>
              <w:ind w:left="108" w:right="1116"/>
              <w:textAlignment w:val="baseline"/>
              <w:rPr>
                <w:lang w:val="fr-CA"/>
              </w:rPr>
            </w:pPr>
            <w:r w:rsidRPr="00025407">
              <w:rPr>
                <w:rFonts w:ascii="Arial" w:eastAsia="Arial" w:hAnsi="Arial"/>
                <w:color w:val="000000"/>
                <w:spacing w:val="-2"/>
                <w:sz w:val="24"/>
                <w:lang w:val="fr-CA"/>
              </w:rPr>
              <w:t xml:space="preserve">Quatrième champ de la dénomination sociale. </w:t>
            </w:r>
            <w:r>
              <w:rPr>
                <w:rFonts w:ascii="Arial" w:eastAsia="Arial" w:hAnsi="Arial"/>
                <w:color w:val="000000"/>
                <w:spacing w:val="-2"/>
                <w:sz w:val="24"/>
                <w:lang w:val="fr-CA"/>
              </w:rPr>
              <w:t>(le cas échéant) La dénomination sociale NE9 associée à ce NE15</w:t>
            </w:r>
          </w:p>
        </w:tc>
      </w:tr>
      <w:tr w:rsidR="00A60285" w:rsidRPr="007D3597" w:rsidTr="000E4ECD">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vAlign w:val="bottom"/>
          </w:tcPr>
          <w:p w:rsidR="00A60285" w:rsidRPr="009C3E2C" w:rsidRDefault="00A60285">
            <w:pPr>
              <w:spacing w:before="287" w:line="277" w:lineRule="exact"/>
              <w:ind w:left="72"/>
              <w:textAlignment w:val="baseline"/>
              <w:rPr>
                <w:rFonts w:ascii="Arial" w:eastAsia="Arial" w:hAnsi="Arial"/>
                <w:color w:val="000000"/>
                <w:sz w:val="24"/>
                <w:lang w:val="fr-CA"/>
              </w:rPr>
            </w:pPr>
            <w:r w:rsidRPr="009C3E2C">
              <w:rPr>
                <w:rFonts w:ascii="Arial" w:eastAsia="Arial" w:hAnsi="Arial"/>
                <w:color w:val="000000"/>
                <w:sz w:val="24"/>
                <w:lang w:val="fr-CA"/>
              </w:rPr>
              <w:t>DETAILS / item / IMP_TOTALS</w:t>
            </w:r>
          </w:p>
          <w:p w:rsidR="00A60285" w:rsidRPr="000E4ECD" w:rsidRDefault="00A60285" w:rsidP="00042B7D">
            <w:pPr>
              <w:spacing w:line="261" w:lineRule="exact"/>
              <w:ind w:left="72"/>
              <w:textAlignment w:val="baseline"/>
              <w:rPr>
                <w:lang w:val="fr-CA"/>
              </w:rPr>
            </w:pPr>
            <w:r>
              <w:rPr>
                <w:rFonts w:ascii="Arial" w:eastAsia="Arial" w:hAnsi="Arial"/>
                <w:color w:val="000000"/>
                <w:sz w:val="24"/>
                <w:lang w:val="fr-CA"/>
              </w:rPr>
              <w:t>(Totaux de l’importateur dans le RC du courtier au niveau du compte)</w:t>
            </w:r>
          </w:p>
        </w:tc>
      </w:tr>
      <w:tr w:rsidR="00A60285" w:rsidRPr="007D3597" w:rsidTr="000E4ECD">
        <w:trPr>
          <w:trHeight w:val="57"/>
        </w:trPr>
        <w:tc>
          <w:tcPr>
            <w:tcW w:w="4790" w:type="dxa"/>
            <w:tcBorders>
              <w:top w:val="single" w:sz="5" w:space="0" w:color="000000"/>
              <w:left w:val="single" w:sz="5" w:space="0" w:color="000000"/>
              <w:bottom w:val="nil"/>
              <w:right w:val="single" w:sz="5" w:space="0" w:color="000000"/>
            </w:tcBorders>
            <w:vAlign w:val="center"/>
          </w:tcPr>
          <w:p w:rsidR="00A60285" w:rsidRDefault="00A60285">
            <w:pPr>
              <w:spacing w:line="273" w:lineRule="exact"/>
              <w:ind w:left="129"/>
              <w:textAlignment w:val="baseline"/>
              <w:rPr>
                <w:rFonts w:ascii="Arial" w:eastAsia="Arial" w:hAnsi="Arial"/>
                <w:color w:val="000000"/>
                <w:sz w:val="24"/>
                <w:lang w:val="fr-CA"/>
              </w:rPr>
            </w:pPr>
            <w:r>
              <w:rPr>
                <w:rFonts w:ascii="Arial" w:eastAsia="Arial" w:hAnsi="Arial"/>
                <w:color w:val="000000"/>
                <w:sz w:val="24"/>
                <w:lang w:val="fr-CA"/>
              </w:rPr>
              <w:t>DETAILS / item /</w:t>
            </w:r>
          </w:p>
        </w:tc>
        <w:tc>
          <w:tcPr>
            <w:tcW w:w="1704" w:type="dxa"/>
            <w:gridSpan w:val="2"/>
            <w:tcBorders>
              <w:top w:val="single" w:sz="5" w:space="0" w:color="000000"/>
              <w:left w:val="single" w:sz="5" w:space="0" w:color="000000"/>
              <w:bottom w:val="nil"/>
              <w:right w:val="single" w:sz="5" w:space="0" w:color="000000"/>
            </w:tcBorders>
            <w:vAlign w:val="center"/>
          </w:tcPr>
          <w:p w:rsidR="00A60285" w:rsidRDefault="00A60285">
            <w:pPr>
              <w:spacing w:line="273"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tcBorders>
              <w:top w:val="single" w:sz="5" w:space="0" w:color="000000"/>
              <w:left w:val="single" w:sz="5" w:space="0" w:color="000000"/>
              <w:bottom w:val="nil"/>
              <w:right w:val="single" w:sz="5" w:space="0" w:color="000000"/>
            </w:tcBorders>
            <w:vAlign w:val="center"/>
          </w:tcPr>
          <w:p w:rsidR="00A60285" w:rsidRDefault="00A60285">
            <w:pPr>
              <w:spacing w:line="273"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single" w:sz="5" w:space="0" w:color="000000"/>
              <w:left w:val="single" w:sz="5" w:space="0" w:color="000000"/>
              <w:bottom w:val="nil"/>
              <w:right w:val="single" w:sz="5" w:space="0" w:color="000000"/>
            </w:tcBorders>
            <w:vAlign w:val="center"/>
          </w:tcPr>
          <w:p w:rsidR="00A60285" w:rsidRPr="000E4ECD" w:rsidRDefault="00A60285">
            <w:pPr>
              <w:spacing w:line="273" w:lineRule="exact"/>
              <w:ind w:left="106"/>
              <w:textAlignment w:val="baseline"/>
              <w:rPr>
                <w:lang w:val="fr-CA"/>
              </w:rPr>
            </w:pPr>
            <w:r w:rsidRPr="00B855D7">
              <w:rPr>
                <w:rFonts w:ascii="Arial" w:eastAsia="Arial" w:hAnsi="Arial"/>
                <w:color w:val="000000"/>
                <w:sz w:val="24"/>
                <w:lang w:val="fr-CA"/>
              </w:rPr>
              <w:t>Total du relevé de compte précédent</w:t>
            </w:r>
            <w:r w:rsidRPr="000E4ECD">
              <w:rPr>
                <w:rFonts w:ascii="Arial" w:eastAsia="Arial" w:hAnsi="Arial"/>
                <w:color w:val="000000"/>
                <w:sz w:val="24"/>
                <w:lang w:val="fr-CA"/>
              </w:rPr>
              <w:t xml:space="preserve"> </w:t>
            </w:r>
            <w:r>
              <w:rPr>
                <w:rFonts w:ascii="Arial" w:eastAsia="Arial" w:hAnsi="Arial"/>
                <w:color w:val="000000"/>
                <w:sz w:val="24"/>
                <w:lang w:val="fr-CA"/>
              </w:rPr>
              <w:t>– Ce champ</w:t>
            </w:r>
          </w:p>
        </w:tc>
      </w:tr>
      <w:tr w:rsidR="00A60285" w:rsidRPr="007D3597" w:rsidTr="000E4ECD">
        <w:trPr>
          <w:trHeight w:val="57"/>
        </w:trPr>
        <w:tc>
          <w:tcPr>
            <w:tcW w:w="4790" w:type="dxa"/>
            <w:tcBorders>
              <w:top w:val="nil"/>
              <w:left w:val="single" w:sz="5" w:space="0" w:color="000000"/>
              <w:bottom w:val="single" w:sz="5" w:space="0" w:color="000000"/>
              <w:right w:val="single" w:sz="5" w:space="0" w:color="000000"/>
            </w:tcBorders>
          </w:tcPr>
          <w:p w:rsidR="00A60285" w:rsidRPr="000E4ECD" w:rsidRDefault="00A60285">
            <w:pPr>
              <w:spacing w:after="545" w:line="277" w:lineRule="exact"/>
              <w:ind w:left="129"/>
              <w:textAlignment w:val="baseline"/>
            </w:pPr>
            <w:r>
              <w:rPr>
                <w:rFonts w:ascii="Arial" w:eastAsia="Arial" w:hAnsi="Arial"/>
                <w:color w:val="000000"/>
                <w:sz w:val="24"/>
                <w:lang w:val="fr-CA"/>
              </w:rPr>
              <w:t>IMP_TOTALS/LAST_TOT</w:t>
            </w:r>
          </w:p>
        </w:tc>
        <w:tc>
          <w:tcPr>
            <w:tcW w:w="1704" w:type="dxa"/>
            <w:gridSpan w:val="2"/>
            <w:tcBorders>
              <w:top w:val="nil"/>
              <w:left w:val="single" w:sz="5" w:space="0" w:color="000000"/>
              <w:bottom w:val="single" w:sz="5"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5" w:space="0" w:color="000000"/>
              <w:right w:val="single" w:sz="5" w:space="0" w:color="000000"/>
            </w:tcBorders>
          </w:tcPr>
          <w:p w:rsidR="00A60285" w:rsidRDefault="00A60285">
            <w:pPr>
              <w:tabs>
                <w:tab w:val="decimal" w:pos="792"/>
              </w:tabs>
              <w:spacing w:after="545" w:line="277"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single" w:sz="5" w:space="0" w:color="000000"/>
              <w:right w:val="single" w:sz="5" w:space="0" w:color="000000"/>
            </w:tcBorders>
          </w:tcPr>
          <w:p w:rsidR="00A60285" w:rsidRPr="000E4ECD" w:rsidRDefault="00A60285">
            <w:pPr>
              <w:spacing w:line="275" w:lineRule="exact"/>
              <w:ind w:left="108" w:right="288"/>
              <w:textAlignment w:val="baseline"/>
              <w:rPr>
                <w:rFonts w:ascii="Arial" w:eastAsia="Arial" w:hAnsi="Arial"/>
                <w:color w:val="000000"/>
                <w:sz w:val="24"/>
                <w:lang w:val="fr-CA"/>
              </w:rPr>
            </w:pPr>
            <w:r>
              <w:rPr>
                <w:rFonts w:ascii="Arial" w:eastAsia="Arial" w:hAnsi="Arial"/>
                <w:color w:val="000000"/>
                <w:sz w:val="24"/>
                <w:lang w:val="fr-CA"/>
              </w:rPr>
              <w:t>s’affiche seulement un RC d’importateur.</w:t>
            </w:r>
            <w:r w:rsidRPr="000E4ECD">
              <w:rPr>
                <w:rFonts w:ascii="Arial" w:eastAsia="Arial" w:hAnsi="Arial"/>
                <w:color w:val="000000"/>
                <w:sz w:val="24"/>
                <w:lang w:val="fr-CA"/>
              </w:rPr>
              <w:t xml:space="preserve"> </w:t>
            </w:r>
            <w:r>
              <w:rPr>
                <w:rFonts w:ascii="Arial" w:eastAsia="Arial" w:hAnsi="Arial"/>
                <w:color w:val="000000"/>
                <w:sz w:val="24"/>
                <w:lang w:val="fr-CA"/>
              </w:rPr>
              <w:t>À noter qu’un courtier peut agir en tant qu’importateur.</w:t>
            </w:r>
            <w:r w:rsidRPr="000E4ECD">
              <w:rPr>
                <w:rFonts w:ascii="Arial" w:eastAsia="Arial" w:hAnsi="Arial"/>
                <w:color w:val="000000"/>
                <w:sz w:val="24"/>
                <w:lang w:val="fr-CA"/>
              </w:rPr>
              <w:t xml:space="preserve"> </w:t>
            </w:r>
            <w:r>
              <w:rPr>
                <w:rFonts w:ascii="Arial" w:eastAsia="Arial" w:hAnsi="Arial"/>
                <w:color w:val="000000"/>
                <w:sz w:val="24"/>
                <w:lang w:val="fr-CA"/>
              </w:rPr>
              <w:t>Ce champ ne s’affiche pas dans le RC de courtier.</w:t>
            </w:r>
          </w:p>
        </w:tc>
      </w:tr>
      <w:tr w:rsidR="00A60285" w:rsidRPr="007D3597" w:rsidTr="00563644">
        <w:trPr>
          <w:trHeight w:val="1161"/>
        </w:trPr>
        <w:tc>
          <w:tcPr>
            <w:tcW w:w="4790" w:type="dxa"/>
            <w:tcBorders>
              <w:top w:val="single" w:sz="5" w:space="0" w:color="000000"/>
              <w:left w:val="single" w:sz="5" w:space="0" w:color="000000"/>
              <w:bottom w:val="nil"/>
              <w:right w:val="single" w:sz="5" w:space="0" w:color="000000"/>
            </w:tcBorders>
          </w:tcPr>
          <w:p w:rsidR="00A60285" w:rsidRPr="00563644" w:rsidRDefault="00A60285" w:rsidP="00563644">
            <w:pPr>
              <w:spacing w:line="267" w:lineRule="exact"/>
              <w:ind w:left="129"/>
              <w:textAlignment w:val="baseline"/>
              <w:rPr>
                <w:rFonts w:ascii="Arial" w:eastAsia="Arial" w:hAnsi="Arial"/>
                <w:color w:val="000000"/>
                <w:sz w:val="24"/>
                <w:lang w:val="en-CA"/>
              </w:rPr>
            </w:pPr>
            <w:r w:rsidRPr="00563644">
              <w:rPr>
                <w:rFonts w:ascii="Arial" w:eastAsia="Arial" w:hAnsi="Arial"/>
                <w:color w:val="000000"/>
                <w:sz w:val="24"/>
                <w:lang w:val="en-CA"/>
              </w:rPr>
              <w:t xml:space="preserve">DETAILS / item / </w:t>
            </w:r>
            <w:r>
              <w:rPr>
                <w:rFonts w:ascii="Arial" w:eastAsia="Arial" w:hAnsi="Arial"/>
                <w:color w:val="000000"/>
                <w:sz w:val="24"/>
                <w:lang w:val="en-CA"/>
              </w:rPr>
              <w:br/>
            </w:r>
            <w:r w:rsidRPr="00563644">
              <w:rPr>
                <w:rFonts w:ascii="Arial" w:eastAsia="Arial" w:hAnsi="Arial"/>
                <w:color w:val="000000"/>
                <w:sz w:val="24"/>
                <w:lang w:val="en-CA"/>
              </w:rPr>
              <w:t>IMP_TOTALS/PAY_LAST</w:t>
            </w:r>
          </w:p>
        </w:tc>
        <w:tc>
          <w:tcPr>
            <w:tcW w:w="1704" w:type="dxa"/>
            <w:gridSpan w:val="2"/>
            <w:tcBorders>
              <w:top w:val="single" w:sz="5" w:space="0" w:color="000000"/>
              <w:left w:val="single" w:sz="5" w:space="0" w:color="000000"/>
              <w:bottom w:val="nil"/>
              <w:right w:val="single" w:sz="5" w:space="0" w:color="000000"/>
            </w:tcBorders>
          </w:tcPr>
          <w:p w:rsidR="00A60285" w:rsidRDefault="00A60285" w:rsidP="00563644">
            <w:pPr>
              <w:spacing w:line="267"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tcBorders>
              <w:top w:val="single" w:sz="5" w:space="0" w:color="000000"/>
              <w:left w:val="single" w:sz="5" w:space="0" w:color="000000"/>
              <w:bottom w:val="nil"/>
              <w:right w:val="single" w:sz="5" w:space="0" w:color="000000"/>
            </w:tcBorders>
          </w:tcPr>
          <w:p w:rsidR="00A60285" w:rsidRDefault="00A60285" w:rsidP="00563644">
            <w:pPr>
              <w:spacing w:line="267"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r>
              <w:rPr>
                <w:rFonts w:ascii="Arial" w:eastAsia="Arial" w:hAnsi="Arial"/>
                <w:color w:val="000000"/>
                <w:sz w:val="24"/>
                <w:lang w:val="fr-CA"/>
              </w:rPr>
              <w:br/>
              <w:t>(-11.2)</w:t>
            </w:r>
          </w:p>
        </w:tc>
        <w:tc>
          <w:tcPr>
            <w:tcW w:w="5818" w:type="dxa"/>
            <w:gridSpan w:val="3"/>
            <w:tcBorders>
              <w:top w:val="single" w:sz="5" w:space="0" w:color="000000"/>
              <w:left w:val="single" w:sz="5" w:space="0" w:color="000000"/>
              <w:bottom w:val="nil"/>
              <w:right w:val="single" w:sz="5" w:space="0" w:color="000000"/>
            </w:tcBorders>
            <w:vAlign w:val="center"/>
          </w:tcPr>
          <w:p w:rsidR="00A60285" w:rsidRPr="009C3E2C" w:rsidRDefault="00A60285">
            <w:pPr>
              <w:spacing w:line="267" w:lineRule="exact"/>
              <w:ind w:left="106"/>
              <w:textAlignment w:val="baseline"/>
              <w:rPr>
                <w:lang w:val="fr-CA"/>
              </w:rPr>
            </w:pPr>
            <w:r>
              <w:rPr>
                <w:rFonts w:ascii="Arial" w:eastAsia="Arial" w:hAnsi="Arial"/>
                <w:color w:val="000000"/>
                <w:sz w:val="24"/>
                <w:lang w:val="fr-CA"/>
              </w:rPr>
              <w:t>Paiements depuis le dernier RC – Ce champ s’affiche seulement</w:t>
            </w:r>
            <w:r w:rsidRPr="000E4ECD">
              <w:rPr>
                <w:rFonts w:ascii="Arial" w:eastAsia="Arial" w:hAnsi="Arial"/>
                <w:color w:val="000000"/>
                <w:sz w:val="24"/>
                <w:lang w:val="fr-CA"/>
              </w:rPr>
              <w:t xml:space="preserve"> dans un </w:t>
            </w:r>
            <w:r>
              <w:rPr>
                <w:rFonts w:ascii="Arial" w:eastAsia="Arial" w:hAnsi="Arial"/>
                <w:color w:val="000000"/>
                <w:sz w:val="24"/>
                <w:lang w:val="fr-CA"/>
              </w:rPr>
              <w:t>RC</w:t>
            </w:r>
            <w:r w:rsidRPr="000E4ECD">
              <w:rPr>
                <w:rFonts w:ascii="Arial" w:eastAsia="Arial" w:hAnsi="Arial"/>
                <w:color w:val="000000"/>
                <w:sz w:val="24"/>
                <w:lang w:val="fr-CA"/>
              </w:rPr>
              <w:t xml:space="preserve"> d</w:t>
            </w:r>
            <w:r>
              <w:rPr>
                <w:rFonts w:ascii="Arial" w:eastAsia="Arial" w:hAnsi="Arial"/>
                <w:color w:val="000000"/>
                <w:sz w:val="24"/>
                <w:lang w:val="fr-CA"/>
              </w:rPr>
              <w:t>’</w:t>
            </w:r>
            <w:r w:rsidRPr="000E4ECD">
              <w:rPr>
                <w:rFonts w:ascii="Arial" w:eastAsia="Arial" w:hAnsi="Arial"/>
                <w:color w:val="000000"/>
                <w:sz w:val="24"/>
                <w:lang w:val="fr-CA"/>
              </w:rPr>
              <w:t xml:space="preserve">importateur. </w:t>
            </w:r>
            <w:r>
              <w:rPr>
                <w:rFonts w:ascii="Arial" w:eastAsia="Arial" w:hAnsi="Arial"/>
                <w:color w:val="000000"/>
                <w:sz w:val="24"/>
                <w:lang w:val="fr-CA"/>
              </w:rPr>
              <w:t>À noter qu’un courtier peut agir en tant qu’importateur.</w:t>
            </w:r>
            <w:r w:rsidRPr="000E4ECD">
              <w:rPr>
                <w:rFonts w:ascii="Arial" w:eastAsia="Arial" w:hAnsi="Arial"/>
                <w:color w:val="000000"/>
                <w:sz w:val="24"/>
                <w:lang w:val="fr-CA"/>
              </w:rPr>
              <w:t xml:space="preserve"> </w:t>
            </w:r>
            <w:r>
              <w:rPr>
                <w:rFonts w:ascii="Arial" w:eastAsia="Arial" w:hAnsi="Arial"/>
                <w:color w:val="000000"/>
                <w:sz w:val="24"/>
                <w:lang w:val="fr-CA"/>
              </w:rPr>
              <w:t>Ce champ ne s’affiche pas dans le RC de courtier.</w:t>
            </w:r>
          </w:p>
        </w:tc>
      </w:tr>
      <w:tr w:rsidR="00A60285" w:rsidRPr="007D3597" w:rsidTr="00563644">
        <w:trPr>
          <w:trHeight w:val="57"/>
        </w:trPr>
        <w:tc>
          <w:tcPr>
            <w:tcW w:w="4790" w:type="dxa"/>
            <w:tcBorders>
              <w:top w:val="single" w:sz="5" w:space="0" w:color="000000"/>
              <w:left w:val="single" w:sz="5" w:space="0" w:color="000000"/>
              <w:bottom w:val="nil"/>
              <w:right w:val="single" w:sz="5" w:space="0" w:color="000000"/>
            </w:tcBorders>
            <w:vAlign w:val="center"/>
          </w:tcPr>
          <w:p w:rsidR="00A60285" w:rsidRPr="001E706E" w:rsidRDefault="00A60285">
            <w:pPr>
              <w:spacing w:line="276" w:lineRule="exact"/>
              <w:ind w:left="129"/>
              <w:textAlignment w:val="baseline"/>
              <w:rPr>
                <w:lang w:val="en-CA"/>
              </w:rPr>
            </w:pPr>
            <w:r w:rsidRPr="001E706E">
              <w:rPr>
                <w:rFonts w:ascii="Arial" w:eastAsia="Arial" w:hAnsi="Arial"/>
                <w:color w:val="000000"/>
                <w:sz w:val="24"/>
                <w:lang w:val="en-CA"/>
              </w:rPr>
              <w:t xml:space="preserve">DETAILS / item / </w:t>
            </w:r>
            <w:r w:rsidRPr="001E706E">
              <w:rPr>
                <w:rFonts w:ascii="Arial" w:eastAsia="Arial" w:hAnsi="Arial"/>
                <w:color w:val="000000"/>
                <w:sz w:val="24"/>
                <w:lang w:val="en-CA"/>
              </w:rPr>
              <w:br/>
              <w:t>IMP_TOTALS/REFUNDS</w:t>
            </w:r>
          </w:p>
        </w:tc>
        <w:tc>
          <w:tcPr>
            <w:tcW w:w="1704" w:type="dxa"/>
            <w:gridSpan w:val="2"/>
            <w:tcBorders>
              <w:top w:val="single" w:sz="5" w:space="0" w:color="000000"/>
              <w:left w:val="single" w:sz="5" w:space="0" w:color="000000"/>
              <w:bottom w:val="nil"/>
              <w:right w:val="single" w:sz="5" w:space="0" w:color="000000"/>
            </w:tcBorders>
            <w:vAlign w:val="center"/>
          </w:tcPr>
          <w:p w:rsidR="00A60285" w:rsidRDefault="00A60285">
            <w:pPr>
              <w:spacing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tcBorders>
              <w:top w:val="single" w:sz="5" w:space="0" w:color="000000"/>
              <w:left w:val="single" w:sz="5" w:space="0" w:color="000000"/>
              <w:bottom w:val="nil"/>
              <w:right w:val="single" w:sz="5" w:space="0" w:color="000000"/>
            </w:tcBorders>
          </w:tcPr>
          <w:p w:rsidR="00A60285" w:rsidRDefault="00A60285" w:rsidP="00563644">
            <w:pPr>
              <w:spacing w:line="276"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r>
              <w:rPr>
                <w:rFonts w:ascii="Arial" w:eastAsia="Arial" w:hAnsi="Arial"/>
                <w:color w:val="000000"/>
                <w:sz w:val="24"/>
                <w:lang w:val="fr-CA"/>
              </w:rPr>
              <w:br/>
              <w:t>(-11.2)</w:t>
            </w:r>
          </w:p>
        </w:tc>
        <w:tc>
          <w:tcPr>
            <w:tcW w:w="5818" w:type="dxa"/>
            <w:gridSpan w:val="3"/>
            <w:tcBorders>
              <w:top w:val="single" w:sz="5" w:space="0" w:color="000000"/>
              <w:left w:val="single" w:sz="5" w:space="0" w:color="000000"/>
              <w:bottom w:val="nil"/>
              <w:right w:val="single" w:sz="5" w:space="0" w:color="000000"/>
            </w:tcBorders>
            <w:vAlign w:val="center"/>
          </w:tcPr>
          <w:p w:rsidR="00A60285" w:rsidRPr="00025407" w:rsidRDefault="00A60285">
            <w:pPr>
              <w:spacing w:line="276" w:lineRule="exact"/>
              <w:ind w:left="106"/>
              <w:textAlignment w:val="baseline"/>
              <w:rPr>
                <w:lang w:val="fr-CA"/>
              </w:rPr>
            </w:pPr>
            <w:r w:rsidRPr="00025407">
              <w:rPr>
                <w:rFonts w:ascii="Arial" w:eastAsia="Arial" w:hAnsi="Arial"/>
                <w:color w:val="000000"/>
                <w:sz w:val="24"/>
                <w:lang w:val="fr-CA"/>
              </w:rPr>
              <w:t>Montant du remboursement émis pour ce client (RM)</w:t>
            </w:r>
            <w:r>
              <w:rPr>
                <w:rFonts w:ascii="Arial" w:eastAsia="Arial" w:hAnsi="Arial"/>
                <w:color w:val="000000"/>
                <w:sz w:val="24"/>
                <w:lang w:val="fr-CA"/>
              </w:rPr>
              <w:t xml:space="preserve"> s’affiche seulement dans un RC d’importateur.</w:t>
            </w:r>
            <w:r w:rsidRPr="000E4ECD">
              <w:rPr>
                <w:rFonts w:ascii="Arial" w:eastAsia="Arial" w:hAnsi="Arial"/>
                <w:color w:val="000000"/>
                <w:sz w:val="24"/>
                <w:lang w:val="fr-CA"/>
              </w:rPr>
              <w:t xml:space="preserve"> </w:t>
            </w:r>
            <w:r>
              <w:rPr>
                <w:rFonts w:ascii="Arial" w:eastAsia="Arial" w:hAnsi="Arial"/>
                <w:color w:val="000000"/>
                <w:sz w:val="24"/>
                <w:lang w:val="fr-CA"/>
              </w:rPr>
              <w:t>À noter qu’un courtier peut agir en tant qu’importateur. Ce champ ne s’affiche pas dans le RC de courtier.</w:t>
            </w:r>
          </w:p>
        </w:tc>
      </w:tr>
      <w:tr w:rsidR="00A60285" w:rsidRPr="007D3597" w:rsidTr="000E4ECD">
        <w:trPr>
          <w:trHeight w:val="57"/>
        </w:trPr>
        <w:tc>
          <w:tcPr>
            <w:tcW w:w="4790" w:type="dxa"/>
            <w:tcBorders>
              <w:top w:val="single" w:sz="5" w:space="0" w:color="000000"/>
              <w:left w:val="single" w:sz="5" w:space="0" w:color="000000"/>
              <w:bottom w:val="nil"/>
              <w:right w:val="single" w:sz="5" w:space="0" w:color="000000"/>
            </w:tcBorders>
            <w:vAlign w:val="center"/>
          </w:tcPr>
          <w:p w:rsidR="00A60285" w:rsidRPr="00CF591E" w:rsidRDefault="00A60285">
            <w:pPr>
              <w:spacing w:line="267" w:lineRule="exact"/>
              <w:ind w:left="129"/>
              <w:textAlignment w:val="baseline"/>
              <w:rPr>
                <w:rFonts w:ascii="Arial" w:eastAsia="Arial" w:hAnsi="Arial"/>
                <w:color w:val="000000"/>
                <w:sz w:val="24"/>
                <w:lang w:val="en-CA"/>
              </w:rPr>
            </w:pPr>
            <w:r w:rsidRPr="00CF591E">
              <w:rPr>
                <w:rFonts w:ascii="Arial" w:eastAsia="Arial" w:hAnsi="Arial"/>
                <w:color w:val="000000"/>
                <w:sz w:val="24"/>
                <w:lang w:val="en-CA"/>
              </w:rPr>
              <w:t>DETAILS / item / IMP_TOTALS/UNPAID</w:t>
            </w:r>
          </w:p>
        </w:tc>
        <w:tc>
          <w:tcPr>
            <w:tcW w:w="1704" w:type="dxa"/>
            <w:gridSpan w:val="2"/>
            <w:tcBorders>
              <w:top w:val="single" w:sz="5" w:space="0" w:color="000000"/>
              <w:left w:val="single" w:sz="5" w:space="0" w:color="000000"/>
              <w:bottom w:val="nil"/>
              <w:right w:val="single" w:sz="5" w:space="0" w:color="000000"/>
            </w:tcBorders>
            <w:vAlign w:val="center"/>
          </w:tcPr>
          <w:p w:rsidR="00A60285" w:rsidRDefault="00A60285">
            <w:pPr>
              <w:spacing w:line="267"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tcBorders>
              <w:top w:val="single" w:sz="5" w:space="0" w:color="000000"/>
              <w:left w:val="single" w:sz="5" w:space="0" w:color="000000"/>
              <w:bottom w:val="nil"/>
              <w:right w:val="single" w:sz="5" w:space="0" w:color="000000"/>
            </w:tcBorders>
            <w:vAlign w:val="center"/>
          </w:tcPr>
          <w:p w:rsidR="00A60285" w:rsidRDefault="00A60285">
            <w:pPr>
              <w:spacing w:line="267"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r>
              <w:rPr>
                <w:rFonts w:ascii="Arial" w:eastAsia="Arial" w:hAnsi="Arial"/>
                <w:color w:val="000000"/>
                <w:sz w:val="24"/>
                <w:lang w:val="fr-CA"/>
              </w:rPr>
              <w:br/>
              <w:t>(-11.2)</w:t>
            </w:r>
          </w:p>
        </w:tc>
        <w:tc>
          <w:tcPr>
            <w:tcW w:w="5818" w:type="dxa"/>
            <w:gridSpan w:val="3"/>
            <w:tcBorders>
              <w:top w:val="single" w:sz="5" w:space="0" w:color="000000"/>
              <w:left w:val="single" w:sz="5" w:space="0" w:color="000000"/>
              <w:bottom w:val="nil"/>
              <w:right w:val="single" w:sz="5" w:space="0" w:color="000000"/>
            </w:tcBorders>
            <w:vAlign w:val="center"/>
          </w:tcPr>
          <w:p w:rsidR="00A60285" w:rsidRPr="009C3E2C" w:rsidRDefault="00A60285">
            <w:pPr>
              <w:spacing w:line="267" w:lineRule="exact"/>
              <w:ind w:left="106"/>
              <w:textAlignment w:val="baseline"/>
              <w:rPr>
                <w:lang w:val="fr-CA"/>
              </w:rPr>
            </w:pPr>
            <w:r>
              <w:rPr>
                <w:rFonts w:ascii="Arial" w:eastAsia="Arial" w:hAnsi="Arial"/>
                <w:color w:val="000000"/>
                <w:sz w:val="24"/>
                <w:lang w:val="fr-CA"/>
              </w:rPr>
              <w:t>Solde impayé reporté – De champ s’affiche seulement dans un RC d’importateur.</w:t>
            </w:r>
            <w:r w:rsidRPr="000E4ECD">
              <w:rPr>
                <w:rFonts w:ascii="Arial" w:eastAsia="Arial" w:hAnsi="Arial"/>
                <w:color w:val="000000"/>
                <w:sz w:val="24"/>
                <w:lang w:val="fr-CA"/>
              </w:rPr>
              <w:t xml:space="preserve"> </w:t>
            </w:r>
            <w:r>
              <w:rPr>
                <w:rFonts w:ascii="Arial" w:eastAsia="Arial" w:hAnsi="Arial"/>
                <w:color w:val="000000"/>
                <w:sz w:val="24"/>
                <w:lang w:val="fr-CA"/>
              </w:rPr>
              <w:t>À noter qu’un courtier peut agir en tant qu’importateur. Ce champ ne s’affiche pas dans le RC de courtier.</w:t>
            </w:r>
          </w:p>
        </w:tc>
      </w:tr>
      <w:tr w:rsidR="00A60285" w:rsidRPr="007D3597" w:rsidTr="000E4ECD">
        <w:trPr>
          <w:trHeight w:val="57"/>
        </w:trPr>
        <w:tc>
          <w:tcPr>
            <w:tcW w:w="4790" w:type="dxa"/>
            <w:tcBorders>
              <w:top w:val="single" w:sz="5" w:space="0" w:color="000000"/>
              <w:left w:val="single" w:sz="5" w:space="0" w:color="000000"/>
              <w:bottom w:val="nil"/>
              <w:right w:val="single" w:sz="5" w:space="0" w:color="000000"/>
            </w:tcBorders>
            <w:vAlign w:val="center"/>
          </w:tcPr>
          <w:p w:rsidR="00A60285" w:rsidRPr="00563644" w:rsidRDefault="00A60285">
            <w:pPr>
              <w:spacing w:line="274" w:lineRule="exact"/>
              <w:ind w:left="129"/>
              <w:textAlignment w:val="baseline"/>
              <w:rPr>
                <w:rFonts w:ascii="Arial" w:eastAsia="Arial" w:hAnsi="Arial"/>
                <w:color w:val="000000"/>
                <w:sz w:val="24"/>
                <w:lang w:val="en-CA"/>
              </w:rPr>
            </w:pPr>
            <w:r w:rsidRPr="00563644">
              <w:rPr>
                <w:rFonts w:ascii="Arial" w:eastAsia="Arial" w:hAnsi="Arial"/>
                <w:color w:val="000000"/>
                <w:sz w:val="24"/>
                <w:lang w:val="en-CA"/>
              </w:rPr>
              <w:t>DETAILS / item / IMP_TOTALS/ARREARSINT</w:t>
            </w:r>
          </w:p>
        </w:tc>
        <w:tc>
          <w:tcPr>
            <w:tcW w:w="1704" w:type="dxa"/>
            <w:gridSpan w:val="2"/>
            <w:tcBorders>
              <w:top w:val="single" w:sz="5" w:space="0" w:color="000000"/>
              <w:left w:val="single" w:sz="5" w:space="0" w:color="000000"/>
              <w:bottom w:val="nil"/>
              <w:right w:val="single" w:sz="5" w:space="0" w:color="000000"/>
            </w:tcBorders>
            <w:vAlign w:val="center"/>
          </w:tcPr>
          <w:p w:rsidR="00A60285" w:rsidRDefault="00A60285">
            <w:pPr>
              <w:spacing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xsd:decimal</w:t>
            </w:r>
          </w:p>
        </w:tc>
        <w:tc>
          <w:tcPr>
            <w:tcW w:w="1416" w:type="dxa"/>
            <w:tcBorders>
              <w:top w:val="single" w:sz="5" w:space="0" w:color="000000"/>
              <w:left w:val="single" w:sz="5" w:space="0" w:color="000000"/>
              <w:bottom w:val="nil"/>
              <w:right w:val="single" w:sz="5" w:space="0" w:color="000000"/>
            </w:tcBorders>
            <w:vAlign w:val="center"/>
          </w:tcPr>
          <w:p w:rsidR="00A60285" w:rsidRDefault="00A60285">
            <w:pPr>
              <w:spacing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r>
              <w:rPr>
                <w:rFonts w:ascii="Arial" w:eastAsia="Arial" w:hAnsi="Arial"/>
                <w:color w:val="000000"/>
                <w:sz w:val="24"/>
                <w:lang w:val="fr-CA"/>
              </w:rPr>
              <w:br/>
              <w:t>(-11.2)</w:t>
            </w:r>
          </w:p>
        </w:tc>
        <w:tc>
          <w:tcPr>
            <w:tcW w:w="5818" w:type="dxa"/>
            <w:gridSpan w:val="3"/>
            <w:tcBorders>
              <w:top w:val="single" w:sz="5" w:space="0" w:color="000000"/>
              <w:left w:val="single" w:sz="5" w:space="0" w:color="000000"/>
              <w:bottom w:val="nil"/>
              <w:right w:val="single" w:sz="5" w:space="0" w:color="000000"/>
            </w:tcBorders>
            <w:vAlign w:val="center"/>
          </w:tcPr>
          <w:p w:rsidR="00A60285" w:rsidRPr="000E4ECD" w:rsidRDefault="00A60285">
            <w:pPr>
              <w:spacing w:line="274" w:lineRule="exact"/>
              <w:ind w:left="106"/>
              <w:textAlignment w:val="baseline"/>
              <w:rPr>
                <w:lang w:val="fr-CA"/>
              </w:rPr>
            </w:pPr>
            <w:r>
              <w:rPr>
                <w:rFonts w:ascii="Arial" w:eastAsia="Arial" w:hAnsi="Arial"/>
                <w:color w:val="000000"/>
                <w:sz w:val="24"/>
                <w:lang w:val="fr-CA"/>
              </w:rPr>
              <w:t>Intérêts sur les arriérés – Ce champ s’affiche seulement dans un RC d’importateur.</w:t>
            </w:r>
            <w:r w:rsidRPr="000E4ECD">
              <w:rPr>
                <w:rFonts w:ascii="Arial" w:eastAsia="Arial" w:hAnsi="Arial"/>
                <w:color w:val="000000"/>
                <w:sz w:val="24"/>
                <w:lang w:val="fr-CA"/>
              </w:rPr>
              <w:t xml:space="preserve"> </w:t>
            </w:r>
            <w:r>
              <w:rPr>
                <w:rFonts w:ascii="Arial" w:eastAsia="Arial" w:hAnsi="Arial"/>
                <w:color w:val="000000"/>
                <w:sz w:val="24"/>
                <w:lang w:val="fr-CA"/>
              </w:rPr>
              <w:t>À noter qu’un courtier peut agir en tant qu’importateur. Ce champ ne s’affiche pas dans le RC de courtier.</w:t>
            </w:r>
          </w:p>
        </w:tc>
      </w:tr>
      <w:tr w:rsidR="00A60285" w:rsidRPr="007D3597" w:rsidTr="000E4ECD">
        <w:trPr>
          <w:trHeight w:val="57"/>
        </w:trPr>
        <w:tc>
          <w:tcPr>
            <w:tcW w:w="4790" w:type="dxa"/>
            <w:tcBorders>
              <w:top w:val="single" w:sz="5" w:space="0" w:color="000000"/>
              <w:left w:val="single" w:sz="5" w:space="0" w:color="000000"/>
              <w:bottom w:val="nil"/>
              <w:right w:val="single" w:sz="5" w:space="0" w:color="000000"/>
            </w:tcBorders>
            <w:vAlign w:val="center"/>
          </w:tcPr>
          <w:p w:rsidR="00A60285" w:rsidRDefault="00A60285">
            <w:pPr>
              <w:spacing w:line="268" w:lineRule="exact"/>
              <w:ind w:left="129"/>
              <w:textAlignment w:val="baseline"/>
              <w:rPr>
                <w:rFonts w:ascii="Arial" w:eastAsia="Arial" w:hAnsi="Arial"/>
                <w:color w:val="000000"/>
                <w:sz w:val="24"/>
                <w:lang w:val="fr-CA"/>
              </w:rPr>
            </w:pPr>
            <w:r>
              <w:rPr>
                <w:rFonts w:ascii="Arial" w:eastAsia="Arial" w:hAnsi="Arial"/>
                <w:color w:val="000000"/>
                <w:sz w:val="24"/>
                <w:lang w:val="fr-CA"/>
              </w:rPr>
              <w:lastRenderedPageBreak/>
              <w:t>DETAILS / item /</w:t>
            </w:r>
          </w:p>
        </w:tc>
        <w:tc>
          <w:tcPr>
            <w:tcW w:w="1704" w:type="dxa"/>
            <w:gridSpan w:val="2"/>
            <w:tcBorders>
              <w:top w:val="single" w:sz="5" w:space="0" w:color="000000"/>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nil"/>
              <w:right w:val="single" w:sz="5" w:space="0" w:color="000000"/>
            </w:tcBorders>
            <w:vAlign w:val="center"/>
          </w:tcPr>
          <w:p w:rsidR="00A60285" w:rsidRPr="00F60191" w:rsidRDefault="00A60285">
            <w:pPr>
              <w:spacing w:line="268" w:lineRule="exact"/>
              <w:ind w:left="106"/>
              <w:textAlignment w:val="baseline"/>
              <w:rPr>
                <w:lang w:val="fr-CA"/>
              </w:rPr>
            </w:pPr>
            <w:r>
              <w:rPr>
                <w:rFonts w:ascii="Arial" w:eastAsia="Arial" w:hAnsi="Arial"/>
                <w:color w:val="000000"/>
                <w:sz w:val="24"/>
                <w:lang w:val="fr-CA"/>
              </w:rPr>
              <w:t>Total de la section des transactions</w:t>
            </w:r>
          </w:p>
        </w:tc>
      </w:tr>
      <w:tr w:rsidR="00A60285" w:rsidTr="000E4ECD">
        <w:trPr>
          <w:trHeight w:val="57"/>
        </w:trPr>
        <w:tc>
          <w:tcPr>
            <w:tcW w:w="4790" w:type="dxa"/>
            <w:tcBorders>
              <w:top w:val="nil"/>
              <w:left w:val="single" w:sz="5" w:space="0" w:color="000000"/>
              <w:bottom w:val="nil"/>
              <w:right w:val="single" w:sz="5" w:space="0" w:color="000000"/>
            </w:tcBorders>
            <w:vAlign w:val="center"/>
          </w:tcPr>
          <w:p w:rsidR="00A60285" w:rsidRPr="00F60191" w:rsidRDefault="00A60285" w:rsidP="00F60191">
            <w:pPr>
              <w:spacing w:line="269" w:lineRule="exact"/>
              <w:ind w:left="129"/>
              <w:textAlignment w:val="baseline"/>
            </w:pPr>
            <w:r>
              <w:rPr>
                <w:rFonts w:ascii="Arial" w:eastAsia="Arial" w:hAnsi="Arial"/>
                <w:color w:val="000000"/>
                <w:sz w:val="24"/>
                <w:lang w:val="fr-CA"/>
              </w:rPr>
              <w:t>IMP_TOTALS/NEW_TOT</w:t>
            </w:r>
          </w:p>
        </w:tc>
        <w:tc>
          <w:tcPr>
            <w:tcW w:w="1704" w:type="dxa"/>
            <w:gridSpan w:val="2"/>
            <w:tcBorders>
              <w:top w:val="nil"/>
              <w:left w:val="single" w:sz="5" w:space="0" w:color="000000"/>
              <w:bottom w:val="nil"/>
              <w:right w:val="single" w:sz="5" w:space="0" w:color="000000"/>
            </w:tcBorders>
            <w:vAlign w:val="center"/>
          </w:tcPr>
          <w:p w:rsidR="00A60285" w:rsidRPr="00F60191" w:rsidRDefault="00A60285" w:rsidP="00F60191">
            <w:pPr>
              <w:spacing w:line="269" w:lineRule="exact"/>
              <w:jc w:val="center"/>
              <w:textAlignment w:val="baseline"/>
            </w:pPr>
            <w:r>
              <w:rPr>
                <w:rFonts w:ascii="Arial" w:eastAsia="Arial" w:hAnsi="Arial"/>
                <w:color w:val="000000"/>
                <w:sz w:val="24"/>
                <w:lang w:val="fr-CA"/>
              </w:rPr>
              <w:t>xsd : decimal</w:t>
            </w:r>
          </w:p>
        </w:tc>
        <w:tc>
          <w:tcPr>
            <w:tcW w:w="1416" w:type="dxa"/>
            <w:tcBorders>
              <w:top w:val="nil"/>
              <w:left w:val="single" w:sz="5" w:space="0" w:color="000000"/>
              <w:bottom w:val="nil"/>
              <w:right w:val="single" w:sz="5" w:space="0" w:color="000000"/>
            </w:tcBorders>
            <w:vAlign w:val="center"/>
          </w:tcPr>
          <w:p w:rsidR="00A60285" w:rsidRDefault="00A60285">
            <w:pPr>
              <w:spacing w:line="269"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r>
      <w:tr w:rsidR="00A60285" w:rsidRPr="007D3597" w:rsidTr="000E4ECD">
        <w:trPr>
          <w:trHeight w:val="57"/>
        </w:trPr>
        <w:tc>
          <w:tcPr>
            <w:tcW w:w="4790" w:type="dxa"/>
            <w:tcBorders>
              <w:top w:val="nil"/>
              <w:left w:val="single" w:sz="5" w:space="0" w:color="000000"/>
              <w:bottom w:val="single" w:sz="5"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single" w:sz="5"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5" w:space="0" w:color="000000"/>
              <w:right w:val="single" w:sz="5" w:space="0" w:color="000000"/>
            </w:tcBorders>
          </w:tcPr>
          <w:p w:rsidR="00A60285" w:rsidRDefault="00A60285">
            <w:pPr>
              <w:tabs>
                <w:tab w:val="decimal" w:pos="792"/>
              </w:tabs>
              <w:spacing w:after="1072" w:line="277"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single" w:sz="5" w:space="0" w:color="000000"/>
              <w:right w:val="single" w:sz="5" w:space="0" w:color="000000"/>
            </w:tcBorders>
          </w:tcPr>
          <w:p w:rsidR="00A60285" w:rsidRPr="00F60191" w:rsidRDefault="00A60285">
            <w:pPr>
              <w:spacing w:after="247" w:line="277" w:lineRule="exact"/>
              <w:ind w:left="108" w:right="216"/>
              <w:jc w:val="both"/>
              <w:textAlignment w:val="baseline"/>
              <w:rPr>
                <w:rFonts w:ascii="Arial" w:eastAsia="Arial" w:hAnsi="Arial"/>
                <w:color w:val="000000"/>
                <w:spacing w:val="-2"/>
                <w:sz w:val="24"/>
                <w:lang w:val="fr-CA"/>
              </w:rPr>
            </w:pPr>
            <w:r>
              <w:rPr>
                <w:rFonts w:ascii="Arial" w:eastAsia="Arial" w:hAnsi="Arial"/>
                <w:color w:val="000000"/>
                <w:spacing w:val="-2"/>
                <w:sz w:val="24"/>
                <w:lang w:val="fr-CA"/>
              </w:rPr>
              <w:t>Pour toute somme monétaire négative, le signe « - » sera placé devant la valeur pour indiquer un solde créditeur.</w:t>
            </w:r>
            <w:r w:rsidRPr="00F60191">
              <w:rPr>
                <w:rFonts w:ascii="Arial" w:eastAsia="Arial" w:hAnsi="Arial"/>
                <w:color w:val="000000"/>
                <w:spacing w:val="-2"/>
                <w:sz w:val="24"/>
                <w:lang w:val="fr-CA"/>
              </w:rPr>
              <w:t xml:space="preserve"> </w:t>
            </w:r>
            <w:r>
              <w:rPr>
                <w:rFonts w:ascii="Arial" w:eastAsia="Arial" w:hAnsi="Arial"/>
                <w:color w:val="000000"/>
                <w:spacing w:val="-2"/>
                <w:sz w:val="24"/>
                <w:lang w:val="fr-CA"/>
              </w:rPr>
              <w:t>L’absence d’un « - » désignera une somme positive ou indiquera un solde débiteur.</w:t>
            </w:r>
          </w:p>
        </w:tc>
      </w:tr>
      <w:tr w:rsidR="00A60285" w:rsidRPr="007D3597" w:rsidTr="00F60191">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Default="00A60285">
            <w:pPr>
              <w:textAlignment w:val="baseline"/>
              <w:rPr>
                <w:rFonts w:ascii="Arial" w:eastAsia="Arial" w:hAnsi="Arial"/>
                <w:color w:val="000000"/>
                <w:sz w:val="24"/>
                <w:lang w:val="fr-CA"/>
              </w:rPr>
            </w:pPr>
            <w:r>
              <w:rPr>
                <w:noProof/>
                <w:lang w:val="en-CA" w:eastAsia="en-CA"/>
              </w:rPr>
              <mc:AlternateContent>
                <mc:Choice Requires="wps">
                  <w:drawing>
                    <wp:anchor distT="0" distB="0" distL="114300" distR="114300" simplePos="0" relativeHeight="251678720" behindDoc="1" locked="0" layoutInCell="1" allowOverlap="1" wp14:anchorId="41171466" wp14:editId="2D76694B">
                      <wp:simplePos x="0" y="0"/>
                      <wp:positionH relativeFrom="page">
                        <wp:posOffset>28575</wp:posOffset>
                      </wp:positionH>
                      <wp:positionV relativeFrom="page">
                        <wp:posOffset>1257300</wp:posOffset>
                      </wp:positionV>
                      <wp:extent cx="10058400" cy="5305425"/>
                      <wp:effectExtent l="0" t="0" r="0" b="9525"/>
                      <wp:wrapNone/>
                      <wp:docPr id="28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0" cy="530542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26" type="#_x0000_t202" style="position:absolute;margin-left:2.25pt;margin-top:99pt;width:11in;height:417.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" fillcolor="#fdfdfd" stroked="f">
                      <w10:wrap anchorx="page" anchory="page"/>
                    </v:shape>
                  </w:pict>
                </mc:Fallback>
              </mc:AlternateConten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F60191" w:rsidRDefault="00A60285">
            <w:pPr>
              <w:spacing w:line="271" w:lineRule="exact"/>
              <w:ind w:left="108" w:right="180"/>
              <w:textAlignment w:val="baseline"/>
              <w:rPr>
                <w:rFonts w:ascii="Arial" w:eastAsia="Arial" w:hAnsi="Arial"/>
                <w:color w:val="000000"/>
                <w:sz w:val="24"/>
                <w:lang w:val="fr-CA"/>
              </w:rPr>
            </w:pPr>
            <w:r>
              <w:rPr>
                <w:rFonts w:ascii="Arial" w:eastAsia="Arial" w:hAnsi="Arial"/>
                <w:color w:val="000000"/>
                <w:sz w:val="24"/>
                <w:lang w:val="fr-CA"/>
              </w:rPr>
              <w:t>Doit comprendre des valeurs ou un zéro, un champ vide n’est pas valide.</w:t>
            </w:r>
            <w:r w:rsidRPr="00F60191">
              <w:rPr>
                <w:rFonts w:ascii="Arial" w:eastAsia="Arial" w:hAnsi="Arial"/>
                <w:color w:val="000000"/>
                <w:sz w:val="24"/>
                <w:lang w:val="fr-CA"/>
              </w:rPr>
              <w:t xml:space="preserve"> </w:t>
            </w:r>
            <w:r>
              <w:rPr>
                <w:rFonts w:ascii="Arial" w:eastAsia="Arial" w:hAnsi="Arial"/>
                <w:color w:val="000000"/>
                <w:sz w:val="24"/>
                <w:lang w:val="fr-CA"/>
              </w:rPr>
              <w:t>Ce champ s’affichera dans le RC d’importateur et de courtier pour chaque compte RM.</w:t>
            </w:r>
          </w:p>
        </w:tc>
      </w:tr>
      <w:tr w:rsidR="00A60285" w:rsidRPr="007D3597" w:rsidTr="00F60191">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CF591E" w:rsidRDefault="00A60285">
            <w:pPr>
              <w:spacing w:line="274" w:lineRule="exact"/>
              <w:ind w:left="72"/>
              <w:textAlignment w:val="baseline"/>
              <w:rPr>
                <w:rFonts w:ascii="Arial" w:eastAsia="Arial" w:hAnsi="Arial"/>
                <w:color w:val="000000"/>
                <w:sz w:val="24"/>
                <w:lang w:val="en-CA"/>
              </w:rPr>
            </w:pPr>
            <w:r w:rsidRPr="00CF591E">
              <w:rPr>
                <w:rFonts w:ascii="Arial" w:eastAsia="Arial" w:hAnsi="Arial"/>
                <w:color w:val="000000"/>
                <w:sz w:val="24"/>
                <w:lang w:val="en-CA"/>
              </w:rPr>
              <w:t>DETAILS / item /</w:t>
            </w:r>
          </w:p>
          <w:p w:rsidR="00A60285" w:rsidRPr="00CF591E" w:rsidRDefault="00A60285">
            <w:pPr>
              <w:spacing w:before="4" w:after="2749" w:line="274" w:lineRule="exact"/>
              <w:ind w:left="72"/>
              <w:textAlignment w:val="baseline"/>
              <w:rPr>
                <w:rFonts w:ascii="Arial" w:eastAsia="Arial" w:hAnsi="Arial"/>
                <w:color w:val="000000"/>
                <w:sz w:val="24"/>
                <w:lang w:val="en-CA"/>
              </w:rPr>
            </w:pPr>
            <w:r w:rsidRPr="00CF591E">
              <w:rPr>
                <w:rFonts w:ascii="Arial" w:eastAsia="Arial" w:hAnsi="Arial"/>
                <w:color w:val="000000"/>
                <w:sz w:val="24"/>
                <w:lang w:val="en-CA"/>
              </w:rPr>
              <w:t>IMP_TOTALS/OTHER_TOT</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spacing w:after="3027"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decimal</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A60285" w:rsidRDefault="00A60285">
            <w:pPr>
              <w:spacing w:before="4" w:after="2749"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F60191" w:rsidRDefault="00A60285">
            <w:pPr>
              <w:spacing w:line="276" w:lineRule="exact"/>
              <w:ind w:left="72" w:right="396"/>
              <w:textAlignment w:val="baseline"/>
              <w:rPr>
                <w:lang w:val="fr-CA"/>
              </w:rPr>
            </w:pPr>
            <w:r w:rsidRPr="00F60191">
              <w:rPr>
                <w:rFonts w:ascii="Arial" w:eastAsia="Arial" w:hAnsi="Arial"/>
                <w:color w:val="000000"/>
                <w:sz w:val="24"/>
                <w:lang w:val="fr-CA"/>
              </w:rPr>
              <w:t xml:space="preserve">Nouveau total des autres frais : </w:t>
            </w:r>
            <w:r>
              <w:rPr>
                <w:rFonts w:ascii="Arial" w:eastAsia="Arial" w:hAnsi="Arial"/>
                <w:color w:val="000000"/>
                <w:sz w:val="24"/>
                <w:lang w:val="fr-CA"/>
              </w:rPr>
              <w:t>Montant de tous les frais compris dans le RC actuel (transactions de la section « Autres transactions »).</w:t>
            </w:r>
          </w:p>
          <w:p w:rsidR="00A60285" w:rsidRPr="002C71A9" w:rsidRDefault="00A60285">
            <w:pPr>
              <w:spacing w:before="274" w:line="276" w:lineRule="exact"/>
              <w:ind w:left="72" w:right="180"/>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F60191">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p w:rsidR="00A60285" w:rsidRPr="002C71A9" w:rsidRDefault="00A60285">
            <w:pPr>
              <w:spacing w:before="275" w:line="272" w:lineRule="exact"/>
              <w:ind w:left="72" w:right="180"/>
              <w:textAlignment w:val="baseline"/>
              <w:rPr>
                <w:rFonts w:ascii="Arial" w:eastAsia="Arial" w:hAnsi="Arial"/>
                <w:color w:val="000000"/>
                <w:sz w:val="24"/>
                <w:lang w:val="fr-CA"/>
              </w:rPr>
            </w:pPr>
            <w:r>
              <w:rPr>
                <w:rFonts w:ascii="Arial" w:eastAsia="Arial" w:hAnsi="Arial"/>
                <w:color w:val="000000"/>
                <w:sz w:val="24"/>
                <w:lang w:val="fr-CA"/>
              </w:rPr>
              <w:t>Doit comprendre des valeurs ou un zéro, un champ vide n’est pas valide.</w:t>
            </w:r>
            <w:r w:rsidRPr="002C71A9">
              <w:rPr>
                <w:rFonts w:ascii="Arial" w:eastAsia="Arial" w:hAnsi="Arial"/>
                <w:color w:val="000000"/>
                <w:sz w:val="24"/>
                <w:lang w:val="fr-CA"/>
              </w:rPr>
              <w:t xml:space="preserve"> </w:t>
            </w:r>
            <w:r>
              <w:rPr>
                <w:rFonts w:ascii="Arial" w:eastAsia="Arial" w:hAnsi="Arial"/>
                <w:color w:val="000000"/>
                <w:sz w:val="24"/>
                <w:lang w:val="fr-CA"/>
              </w:rPr>
              <w:t>Ce champ s’affichera dans le RC d’importateur et de courtier pour chaque compte RM.</w:t>
            </w:r>
          </w:p>
        </w:tc>
      </w:tr>
      <w:tr w:rsidR="00A60285" w:rsidRPr="007D3597" w:rsidTr="00F60191">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2C71A9" w:rsidRDefault="00A60285" w:rsidP="002C71A9">
            <w:pPr>
              <w:spacing w:after="2192" w:line="279" w:lineRule="exact"/>
              <w:ind w:left="108"/>
              <w:textAlignment w:val="baseline"/>
            </w:pPr>
            <w:r w:rsidRPr="00CF591E">
              <w:rPr>
                <w:rFonts w:ascii="Arial" w:eastAsia="Arial" w:hAnsi="Arial"/>
                <w:color w:val="000000"/>
                <w:sz w:val="24"/>
                <w:lang w:val="en-CA"/>
              </w:rPr>
              <w:lastRenderedPageBreak/>
              <w:t>DETAILS / item / IMP_TOTALS / IMPORTERTOTPAY</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Pr="002C71A9" w:rsidRDefault="00A60285" w:rsidP="002C71A9">
            <w:pPr>
              <w:spacing w:before="289" w:after="2192" w:line="274" w:lineRule="exact"/>
              <w:jc w:val="center"/>
              <w:textAlignment w:val="baseline"/>
            </w:pPr>
            <w:r>
              <w:rPr>
                <w:rFonts w:ascii="Arial" w:eastAsia="Arial" w:hAnsi="Arial"/>
                <w:color w:val="000000"/>
                <w:sz w:val="24"/>
                <w:lang w:val="fr-CA"/>
              </w:rPr>
              <w:t>xsd : decimal</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9" w:line="273"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A60285" w:rsidRDefault="00A60285">
            <w:pPr>
              <w:spacing w:after="1919"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F752AB" w:rsidRDefault="00A60285" w:rsidP="009A1309">
            <w:pPr>
              <w:spacing w:before="6" w:line="273" w:lineRule="exact"/>
              <w:ind w:left="72" w:right="648"/>
              <w:textAlignment w:val="baseline"/>
              <w:rPr>
                <w:rFonts w:ascii="Arial" w:eastAsia="Arial" w:hAnsi="Arial"/>
                <w:color w:val="000000"/>
                <w:sz w:val="24"/>
                <w:lang w:val="fr-CA"/>
              </w:rPr>
            </w:pPr>
            <w:r w:rsidRPr="00F752AB">
              <w:rPr>
                <w:rFonts w:ascii="Arial" w:eastAsia="Arial" w:hAnsi="Arial"/>
                <w:color w:val="000000"/>
                <w:sz w:val="24"/>
                <w:lang w:val="fr-CA"/>
              </w:rPr>
              <w:t xml:space="preserve">Pour le relevé de l’importateur ceci est le total payable à l’ASFC (impayé + arriéré int + nouveau tot + autre tot). Le total va inclure les transactions B3 de l’importateur et la portion “G/I”  des transactions des courtiers. </w:t>
            </w:r>
          </w:p>
          <w:p w:rsidR="00A60285" w:rsidRPr="00F752AB" w:rsidRDefault="00A60285" w:rsidP="009A1309">
            <w:pPr>
              <w:spacing w:before="6" w:line="273" w:lineRule="exact"/>
              <w:ind w:left="72" w:right="648"/>
              <w:textAlignment w:val="baseline"/>
              <w:rPr>
                <w:rFonts w:ascii="Arial" w:eastAsia="Arial" w:hAnsi="Arial"/>
                <w:color w:val="000000"/>
                <w:sz w:val="24"/>
                <w:lang w:val="fr-CA"/>
              </w:rPr>
            </w:pPr>
          </w:p>
          <w:p w:rsidR="00A60285" w:rsidRPr="007278FA" w:rsidRDefault="00A60285" w:rsidP="009A1309">
            <w:pPr>
              <w:spacing w:before="6" w:line="273" w:lineRule="exact"/>
              <w:ind w:left="72" w:right="648"/>
              <w:textAlignment w:val="baseline"/>
              <w:rPr>
                <w:rFonts w:ascii="Arial" w:eastAsia="Arial" w:hAnsi="Arial"/>
                <w:sz w:val="24"/>
                <w:lang w:val="fr-CA"/>
              </w:rPr>
            </w:pPr>
            <w:r w:rsidRPr="007278FA">
              <w:rPr>
                <w:rFonts w:ascii="Arial" w:eastAsia="Arial" w:hAnsi="Arial"/>
                <w:sz w:val="24"/>
                <w:lang w:val="fr-CA"/>
              </w:rPr>
              <w:t>Pour le rele</w:t>
            </w:r>
            <w:r w:rsidR="00117D4D" w:rsidRPr="007278FA">
              <w:rPr>
                <w:rFonts w:ascii="Arial" w:eastAsia="Arial" w:hAnsi="Arial"/>
                <w:sz w:val="24"/>
                <w:lang w:val="fr-CA"/>
              </w:rPr>
              <w:t xml:space="preserve">vé </w:t>
            </w:r>
            <w:r w:rsidRPr="007278FA">
              <w:rPr>
                <w:rFonts w:ascii="Arial" w:eastAsia="Arial" w:hAnsi="Arial"/>
                <w:sz w:val="24"/>
                <w:lang w:val="fr-CA"/>
              </w:rPr>
              <w:t xml:space="preserve">du courtier </w:t>
            </w:r>
            <w:r w:rsidR="007278FA" w:rsidRPr="007278FA">
              <w:rPr>
                <w:rFonts w:ascii="Arial" w:eastAsia="Calibri" w:hAnsi="Arial" w:cs="Arial"/>
                <w:sz w:val="24"/>
                <w:szCs w:val="24"/>
                <w:lang w:val="fr-CA" w:eastAsia="en-CA"/>
              </w:rPr>
              <w:t>ce champ sera en blanc</w:t>
            </w:r>
            <w:r w:rsidRPr="007278FA">
              <w:rPr>
                <w:rFonts w:ascii="Arial" w:eastAsia="Arial" w:hAnsi="Arial"/>
                <w:sz w:val="24"/>
                <w:lang w:val="fr-CA"/>
              </w:rPr>
              <w:t>.</w:t>
            </w:r>
          </w:p>
          <w:p w:rsidR="00A60285" w:rsidRPr="009A1309" w:rsidRDefault="00A60285">
            <w:pPr>
              <w:spacing w:line="274" w:lineRule="exact"/>
              <w:ind w:left="72"/>
              <w:textAlignment w:val="baseline"/>
              <w:rPr>
                <w:lang w:val="fr-CA"/>
              </w:rPr>
            </w:pPr>
          </w:p>
          <w:p w:rsidR="00A60285" w:rsidRPr="00025407" w:rsidRDefault="00A60285">
            <w:pPr>
              <w:spacing w:before="6" w:line="273" w:lineRule="exact"/>
              <w:ind w:left="72" w:right="648"/>
              <w:textAlignment w:val="baseline"/>
              <w:rPr>
                <w:lang w:val="fr-CA"/>
              </w:rPr>
            </w:pPr>
            <w:r w:rsidRPr="00F752AB">
              <w:rPr>
                <w:rFonts w:ascii="Arial" w:eastAsia="Arial" w:hAnsi="Arial"/>
                <w:color w:val="000000"/>
                <w:sz w:val="24"/>
                <w:lang w:val="fr-CA"/>
              </w:rPr>
              <w:t>Ce champ s’aff</w:t>
            </w:r>
            <w:r w:rsidRPr="00025407">
              <w:rPr>
                <w:rFonts w:ascii="Arial" w:eastAsia="Arial" w:hAnsi="Arial"/>
                <w:color w:val="000000"/>
                <w:sz w:val="24"/>
                <w:lang w:val="fr-CA"/>
              </w:rPr>
              <w:t xml:space="preserve">ichera dans le </w:t>
            </w:r>
            <w:r>
              <w:rPr>
                <w:rFonts w:ascii="Arial" w:eastAsia="Arial" w:hAnsi="Arial"/>
                <w:color w:val="000000"/>
                <w:sz w:val="24"/>
                <w:lang w:val="fr-CA"/>
              </w:rPr>
              <w:t>RC</w:t>
            </w:r>
            <w:r w:rsidRPr="00025407">
              <w:rPr>
                <w:rFonts w:ascii="Arial" w:eastAsia="Arial" w:hAnsi="Arial"/>
                <w:color w:val="000000"/>
                <w:sz w:val="24"/>
                <w:lang w:val="fr-CA"/>
              </w:rPr>
              <w:t xml:space="preserve"> d’importateur et de courtier pour chaque compte RM.</w:t>
            </w:r>
          </w:p>
          <w:p w:rsidR="00A60285" w:rsidRPr="00025407" w:rsidRDefault="00A60285">
            <w:pPr>
              <w:spacing w:before="275" w:line="277" w:lineRule="exact"/>
              <w:ind w:left="72" w:right="180"/>
              <w:textAlignment w:val="baseline"/>
              <w:rPr>
                <w:rFonts w:ascii="Arial" w:eastAsia="Arial" w:hAnsi="Arial"/>
                <w:color w:val="000000"/>
                <w:sz w:val="24"/>
                <w:lang w:val="fr-CA"/>
              </w:rPr>
            </w:pPr>
            <w:r w:rsidRPr="00025407">
              <w:rPr>
                <w:rFonts w:ascii="Arial" w:eastAsia="Arial" w:hAnsi="Arial"/>
                <w:color w:val="000000"/>
                <w:sz w:val="24"/>
                <w:lang w:val="fr-CA"/>
              </w:rPr>
              <w:t>Pour toute somme monétaire négative, le signe « - » sera placé devant la valeur pour indiquer un solde créditeur. L’absence d’un « - » désignera une somme positive ou indiquera un solde débiteur.</w:t>
            </w:r>
          </w:p>
          <w:p w:rsidR="00A60285" w:rsidRPr="002C71A9" w:rsidRDefault="00A60285">
            <w:pPr>
              <w:spacing w:before="278" w:line="258" w:lineRule="exact"/>
              <w:ind w:left="72"/>
              <w:textAlignment w:val="baseline"/>
              <w:rPr>
                <w:lang w:val="fr-CA"/>
              </w:rPr>
            </w:pPr>
            <w:r>
              <w:rPr>
                <w:rFonts w:ascii="Arial" w:eastAsia="Arial" w:hAnsi="Arial"/>
                <w:color w:val="000000"/>
                <w:sz w:val="24"/>
                <w:lang w:val="fr-CA"/>
              </w:rPr>
              <w:t>Doit comprendre des valeurs ou un zéro, un champ vide n’est pas valide.</w:t>
            </w:r>
          </w:p>
        </w:tc>
      </w:tr>
      <w:tr w:rsidR="00A60285" w:rsidRPr="007D3597" w:rsidTr="00F60191">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87771F" w:rsidRDefault="00A60285" w:rsidP="003B1A90">
            <w:pPr>
              <w:rPr>
                <w:rFonts w:ascii="Arial" w:hAnsi="Arial" w:cs="Arial"/>
                <w:sz w:val="24"/>
                <w:szCs w:val="24"/>
              </w:rPr>
            </w:pPr>
            <w:r w:rsidRPr="0087771F">
              <w:rPr>
                <w:rFonts w:ascii="Arial" w:hAnsi="Arial" w:cs="Arial"/>
                <w:sz w:val="24"/>
                <w:szCs w:val="24"/>
              </w:rPr>
              <w:t>DETAILS / item / IMP_TOTALS / BROKERTOTPAY</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Pr="0087771F" w:rsidRDefault="00A60285" w:rsidP="003B1A90">
            <w:pPr>
              <w:jc w:val="center"/>
              <w:rPr>
                <w:rFonts w:ascii="Arial" w:hAnsi="Arial" w:cs="Arial"/>
                <w:sz w:val="24"/>
                <w:szCs w:val="24"/>
              </w:rPr>
            </w:pPr>
          </w:p>
          <w:p w:rsidR="00A60285" w:rsidRPr="0087771F" w:rsidRDefault="00A60285" w:rsidP="003B1A90">
            <w:pPr>
              <w:jc w:val="center"/>
              <w:rPr>
                <w:rFonts w:ascii="Arial" w:hAnsi="Arial" w:cs="Arial"/>
                <w:sz w:val="24"/>
                <w:szCs w:val="24"/>
              </w:rPr>
            </w:pPr>
            <w:r w:rsidRPr="0087771F">
              <w:rPr>
                <w:rFonts w:ascii="Arial" w:hAnsi="Arial" w:cs="Arial"/>
                <w:sz w:val="24"/>
                <w:szCs w:val="24"/>
              </w:rPr>
              <w:t>xsd: decimal</w:t>
            </w:r>
          </w:p>
        </w:tc>
        <w:tc>
          <w:tcPr>
            <w:tcW w:w="1416" w:type="dxa"/>
            <w:tcBorders>
              <w:top w:val="single" w:sz="5" w:space="0" w:color="000000"/>
              <w:left w:val="single" w:sz="5" w:space="0" w:color="000000"/>
              <w:bottom w:val="single" w:sz="5" w:space="0" w:color="000000"/>
              <w:right w:val="single" w:sz="5" w:space="0" w:color="000000"/>
            </w:tcBorders>
          </w:tcPr>
          <w:p w:rsidR="00A60285" w:rsidRPr="0087771F" w:rsidRDefault="00A60285" w:rsidP="003B1A90">
            <w:pPr>
              <w:jc w:val="center"/>
              <w:rPr>
                <w:rFonts w:ascii="Arial" w:hAnsi="Arial" w:cs="Arial"/>
                <w:sz w:val="24"/>
                <w:szCs w:val="24"/>
              </w:rPr>
            </w:pPr>
          </w:p>
          <w:p w:rsidR="00A60285" w:rsidRPr="0087771F" w:rsidRDefault="00A60285" w:rsidP="003B1A90">
            <w:pPr>
              <w:jc w:val="center"/>
              <w:rPr>
                <w:rFonts w:ascii="Arial" w:hAnsi="Arial" w:cs="Arial"/>
                <w:sz w:val="24"/>
                <w:szCs w:val="24"/>
              </w:rPr>
            </w:pPr>
            <w:r w:rsidRPr="0087771F">
              <w:rPr>
                <w:rFonts w:ascii="Arial" w:hAnsi="Arial" w:cs="Arial"/>
                <w:sz w:val="24"/>
                <w:szCs w:val="24"/>
              </w:rPr>
              <w:t>15</w:t>
            </w:r>
          </w:p>
          <w:p w:rsidR="00A60285" w:rsidRPr="0087771F" w:rsidRDefault="00A60285" w:rsidP="003B1A90">
            <w:pPr>
              <w:jc w:val="center"/>
              <w:rPr>
                <w:rFonts w:ascii="Arial" w:hAnsi="Arial" w:cs="Arial"/>
                <w:sz w:val="24"/>
                <w:szCs w:val="24"/>
              </w:rPr>
            </w:pPr>
            <w:r w:rsidRPr="0087771F">
              <w:rPr>
                <w:rFonts w:ascii="Arial" w:hAnsi="Arial" w:cs="Arial"/>
                <w:sz w:val="24"/>
                <w:szCs w:val="24"/>
              </w:rPr>
              <w:t>(-11.2)</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9A1309" w:rsidRDefault="00A60285" w:rsidP="009A1309">
            <w:pPr>
              <w:spacing w:line="277" w:lineRule="exact"/>
              <w:ind w:left="72" w:right="180"/>
              <w:textAlignment w:val="baseline"/>
              <w:rPr>
                <w:rFonts w:ascii="Arial" w:eastAsia="Arial" w:hAnsi="Arial"/>
                <w:color w:val="000000"/>
                <w:sz w:val="24"/>
                <w:lang w:val="fr-CA"/>
              </w:rPr>
            </w:pPr>
            <w:r w:rsidRPr="009A1309">
              <w:rPr>
                <w:rFonts w:ascii="Arial" w:eastAsia="Arial" w:hAnsi="Arial"/>
                <w:color w:val="000000"/>
                <w:sz w:val="24"/>
                <w:lang w:val="fr-CA"/>
              </w:rPr>
              <w:t xml:space="preserve">Pour le relevé du courtier ceci est le total payable à l’ASFC (impayé + arriéré int + nouveau tot + autre tot) </w:t>
            </w:r>
          </w:p>
          <w:p w:rsidR="00A60285" w:rsidRPr="009A1309" w:rsidRDefault="00A60285" w:rsidP="009A1309">
            <w:pPr>
              <w:spacing w:before="275" w:line="277" w:lineRule="exact"/>
              <w:ind w:left="72" w:right="180"/>
              <w:textAlignment w:val="baseline"/>
              <w:rPr>
                <w:rFonts w:ascii="Arial" w:eastAsia="Arial" w:hAnsi="Arial"/>
                <w:color w:val="000000"/>
                <w:sz w:val="24"/>
                <w:lang w:val="fr-CA"/>
              </w:rPr>
            </w:pPr>
            <w:r w:rsidRPr="009A1309">
              <w:rPr>
                <w:rFonts w:ascii="Arial" w:eastAsia="Arial" w:hAnsi="Arial"/>
                <w:color w:val="000000"/>
                <w:sz w:val="24"/>
                <w:lang w:val="fr-CA"/>
              </w:rPr>
              <w:t xml:space="preserve">Le relevé de l’importateur incluera la valeur totale de toutes les transactions du courtier (à l’exception de la portion G/I des B3). </w:t>
            </w:r>
          </w:p>
          <w:p w:rsidR="00A60285" w:rsidRPr="009A1309" w:rsidRDefault="00A60285" w:rsidP="009A1309">
            <w:pPr>
              <w:spacing w:before="275" w:line="277" w:lineRule="exact"/>
              <w:ind w:left="72" w:right="180"/>
              <w:textAlignment w:val="baseline"/>
              <w:rPr>
                <w:rFonts w:ascii="Arial" w:eastAsia="Arial" w:hAnsi="Arial"/>
                <w:color w:val="000000"/>
                <w:sz w:val="24"/>
                <w:lang w:val="fr-CA"/>
              </w:rPr>
            </w:pPr>
            <w:r w:rsidRPr="009A1309">
              <w:rPr>
                <w:rFonts w:ascii="Arial" w:eastAsia="Arial" w:hAnsi="Arial"/>
                <w:color w:val="000000"/>
                <w:sz w:val="24"/>
                <w:lang w:val="fr-CA"/>
              </w:rPr>
              <w:t xml:space="preserve">Pour toute somme monétaire négative, le signe « - » sera placé devant la valeur pour indiquer un </w:t>
            </w:r>
            <w:r w:rsidRPr="009A1309">
              <w:rPr>
                <w:rFonts w:ascii="Arial" w:eastAsia="Arial" w:hAnsi="Arial"/>
                <w:color w:val="000000"/>
                <w:sz w:val="24"/>
                <w:lang w:val="fr-CA"/>
              </w:rPr>
              <w:lastRenderedPageBreak/>
              <w:t>solde créditeur. L’absence d’un « - » désignera une somme positive ou indiquera un solde débiteur.</w:t>
            </w:r>
          </w:p>
          <w:p w:rsidR="00A60285" w:rsidRPr="0087771F" w:rsidRDefault="00A60285" w:rsidP="009A1309">
            <w:pPr>
              <w:spacing w:before="275" w:line="277" w:lineRule="exact"/>
              <w:ind w:left="72" w:right="180"/>
              <w:textAlignment w:val="baseline"/>
              <w:rPr>
                <w:rFonts w:ascii="Arial" w:hAnsi="Arial" w:cs="Arial"/>
                <w:color w:val="FF0000"/>
                <w:sz w:val="24"/>
                <w:szCs w:val="24"/>
                <w:highlight w:val="magenta"/>
                <w:lang w:val="fr-CA" w:eastAsia="en-CA"/>
              </w:rPr>
            </w:pPr>
            <w:r w:rsidRPr="009A1309">
              <w:rPr>
                <w:rFonts w:ascii="Arial" w:eastAsia="Arial" w:hAnsi="Arial"/>
                <w:color w:val="000000"/>
                <w:sz w:val="24"/>
                <w:lang w:val="fr-CA"/>
              </w:rPr>
              <w:t>Doit comprendre des valeurs ou un zéro, un champ vide n’est pas valide.</w:t>
            </w:r>
          </w:p>
        </w:tc>
      </w:tr>
      <w:tr w:rsidR="00A60285" w:rsidRPr="007D3597" w:rsidTr="00F60191">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vAlign w:val="center"/>
          </w:tcPr>
          <w:p w:rsidR="00A60285" w:rsidRPr="009C3E2C" w:rsidRDefault="00A60285" w:rsidP="00042B7D">
            <w:pPr>
              <w:spacing w:before="289" w:after="272" w:line="274" w:lineRule="exact"/>
              <w:ind w:left="108" w:right="10512"/>
              <w:textAlignment w:val="baseline"/>
              <w:rPr>
                <w:lang w:val="fr-CA"/>
              </w:rPr>
            </w:pPr>
            <w:r w:rsidRPr="002C71A9">
              <w:rPr>
                <w:rFonts w:ascii="Arial" w:eastAsia="Arial" w:hAnsi="Arial"/>
                <w:color w:val="000000"/>
                <w:spacing w:val="-2"/>
                <w:sz w:val="24"/>
                <w:lang w:val="fr-CA"/>
              </w:rPr>
              <w:lastRenderedPageBreak/>
              <w:t>DETAILS / item / LINEITEMS Le nombre d</w:t>
            </w:r>
            <w:r>
              <w:rPr>
                <w:rFonts w:ascii="Arial" w:eastAsia="Arial" w:hAnsi="Arial"/>
                <w:color w:val="000000"/>
                <w:spacing w:val="-2"/>
                <w:sz w:val="24"/>
                <w:lang w:val="fr-CA"/>
              </w:rPr>
              <w:t>’occurrences</w:t>
            </w:r>
            <w:r w:rsidRPr="002C71A9">
              <w:rPr>
                <w:rFonts w:ascii="Arial" w:eastAsia="Arial" w:hAnsi="Arial"/>
                <w:color w:val="000000"/>
                <w:spacing w:val="-2"/>
                <w:sz w:val="24"/>
                <w:lang w:val="fr-CA"/>
              </w:rPr>
              <w:t xml:space="preserve"> maximal est un</w:t>
            </w:r>
          </w:p>
        </w:tc>
      </w:tr>
      <w:tr w:rsidR="00A60285" w:rsidRPr="007D3597" w:rsidTr="00F60191">
        <w:trPr>
          <w:trHeight w:val="57"/>
        </w:trPr>
        <w:tc>
          <w:tcPr>
            <w:tcW w:w="4790" w:type="dxa"/>
            <w:tcBorders>
              <w:top w:val="single" w:sz="5" w:space="0" w:color="000000"/>
              <w:left w:val="single" w:sz="5" w:space="0" w:color="000000"/>
              <w:bottom w:val="single" w:sz="5" w:space="0" w:color="000000"/>
              <w:right w:val="single" w:sz="5" w:space="0" w:color="000000"/>
            </w:tcBorders>
            <w:shd w:val="clear" w:color="F8EBF2" w:fill="F8EBF2"/>
            <w:vAlign w:val="center"/>
          </w:tcPr>
          <w:p w:rsidR="00A60285" w:rsidRPr="002C71A9" w:rsidRDefault="00A60285" w:rsidP="002C71A9">
            <w:pPr>
              <w:spacing w:before="289" w:after="281" w:line="274" w:lineRule="exact"/>
              <w:ind w:left="129"/>
              <w:textAlignment w:val="baseline"/>
            </w:pPr>
            <w:r>
              <w:rPr>
                <w:rFonts w:ascii="Arial" w:eastAsia="Arial" w:hAnsi="Arial"/>
                <w:color w:val="000000"/>
                <w:sz w:val="24"/>
                <w:lang w:val="fr-CA"/>
              </w:rPr>
              <w:t>DETAILS / item / LINEITEMS / item</w:t>
            </w:r>
          </w:p>
        </w:tc>
        <w:tc>
          <w:tcPr>
            <w:tcW w:w="1704" w:type="dxa"/>
            <w:gridSpan w:val="2"/>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single" w:sz="5" w:space="0" w:color="000000"/>
              <w:right w:val="single" w:sz="5" w:space="0" w:color="000000"/>
            </w:tcBorders>
            <w:shd w:val="clear" w:color="F8EBF2" w:fill="F8EBF2"/>
            <w:vAlign w:val="center"/>
          </w:tcPr>
          <w:p w:rsidR="00A60285" w:rsidRPr="009C3E2C" w:rsidRDefault="00A60285">
            <w:pPr>
              <w:spacing w:before="289" w:after="281" w:line="274" w:lineRule="exact"/>
              <w:ind w:left="115"/>
              <w:textAlignment w:val="baseline"/>
              <w:rPr>
                <w:lang w:val="fr-CA"/>
              </w:rPr>
            </w:pPr>
            <w:r>
              <w:rPr>
                <w:rFonts w:ascii="Arial" w:eastAsia="Arial" w:hAnsi="Arial"/>
                <w:color w:val="000000"/>
                <w:sz w:val="24"/>
                <w:lang w:val="fr-CA"/>
              </w:rPr>
              <w:t>Possibilité de boucle (sans borne)</w:t>
            </w:r>
          </w:p>
        </w:tc>
      </w:tr>
      <w:tr w:rsidR="00A60285" w:rsidRPr="007D3597" w:rsidTr="00E51ADC">
        <w:trPr>
          <w:trHeight w:val="57"/>
        </w:trPr>
        <w:tc>
          <w:tcPr>
            <w:tcW w:w="4812" w:type="dxa"/>
            <w:gridSpan w:val="2"/>
            <w:tcBorders>
              <w:top w:val="single" w:sz="5" w:space="0" w:color="000000"/>
              <w:left w:val="single" w:sz="5" w:space="0" w:color="000000"/>
              <w:bottom w:val="single" w:sz="5" w:space="0" w:color="000000"/>
              <w:right w:val="single" w:sz="5" w:space="0" w:color="000000"/>
            </w:tcBorders>
            <w:vAlign w:val="center"/>
          </w:tcPr>
          <w:p w:rsidR="00A60285" w:rsidRPr="002C71A9" w:rsidRDefault="00A60285" w:rsidP="002C71A9">
            <w:pPr>
              <w:spacing w:before="284" w:after="271" w:line="279" w:lineRule="exact"/>
              <w:ind w:left="108" w:right="756"/>
              <w:textAlignment w:val="baseline"/>
            </w:pPr>
            <w:r w:rsidRPr="00CF591E">
              <w:rPr>
                <w:rFonts w:ascii="Arial" w:eastAsia="Arial" w:hAnsi="Arial"/>
                <w:color w:val="000000"/>
                <w:sz w:val="24"/>
                <w:lang w:val="en-CA"/>
              </w:rPr>
              <w:t>DETAILS / item / LINEITEMS / item / LINES</w:t>
            </w:r>
          </w:p>
        </w:tc>
        <w:tc>
          <w:tcPr>
            <w:tcW w:w="1682" w:type="dxa"/>
            <w:tcBorders>
              <w:top w:val="single" w:sz="5" w:space="0" w:color="000000"/>
              <w:left w:val="single" w:sz="5" w:space="0" w:color="000000"/>
              <w:bottom w:val="single" w:sz="5" w:space="0" w:color="000000"/>
              <w:right w:val="single" w:sz="5" w:space="0" w:color="000000"/>
            </w:tcBorders>
          </w:tcPr>
          <w:p w:rsidR="00A60285" w:rsidRPr="002C71A9" w:rsidRDefault="00A60285" w:rsidP="002C71A9">
            <w:pPr>
              <w:spacing w:before="289" w:after="550" w:line="274" w:lineRule="exact"/>
              <w:jc w:val="center"/>
              <w:textAlignment w:val="baseline"/>
            </w:pPr>
            <w:r>
              <w:rPr>
                <w:rFonts w:ascii="Arial" w:eastAsia="Arial" w:hAnsi="Arial"/>
                <w:color w:val="000000"/>
                <w:sz w:val="24"/>
                <w:lang w:val="fr-CA"/>
              </w:rPr>
              <w:t>xsd : int</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9" w:after="550"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9C3E2C" w:rsidRDefault="00A60285" w:rsidP="00F67D27">
            <w:pPr>
              <w:spacing w:before="284" w:after="271" w:line="279" w:lineRule="exact"/>
              <w:ind w:left="108" w:right="756"/>
              <w:textAlignment w:val="baseline"/>
              <w:rPr>
                <w:lang w:val="fr-CA"/>
              </w:rPr>
            </w:pPr>
            <w:r w:rsidRPr="001E706E">
              <w:rPr>
                <w:rFonts w:ascii="Arial" w:eastAsia="Arial" w:hAnsi="Arial"/>
                <w:color w:val="000000"/>
                <w:sz w:val="24"/>
                <w:lang w:val="fr-CA"/>
              </w:rPr>
              <w:t>Il s’agit du numéro de ligne</w:t>
            </w:r>
          </w:p>
        </w:tc>
      </w:tr>
      <w:tr w:rsidR="00A60285" w:rsidRPr="007D3597" w:rsidTr="00F67D27">
        <w:trPr>
          <w:trHeight w:val="57"/>
        </w:trPr>
        <w:tc>
          <w:tcPr>
            <w:tcW w:w="4812" w:type="dxa"/>
            <w:gridSpan w:val="2"/>
            <w:tcBorders>
              <w:top w:val="single" w:sz="5" w:space="0" w:color="000000"/>
              <w:left w:val="single" w:sz="5" w:space="0" w:color="000000"/>
              <w:bottom w:val="nil"/>
              <w:right w:val="single" w:sz="5" w:space="0" w:color="000000"/>
            </w:tcBorders>
          </w:tcPr>
          <w:p w:rsidR="00A60285" w:rsidRPr="00F67D27" w:rsidRDefault="00A60285" w:rsidP="00F67D27">
            <w:pPr>
              <w:spacing w:before="284" w:after="271" w:line="279" w:lineRule="exact"/>
              <w:ind w:left="108" w:right="756"/>
              <w:textAlignment w:val="baseline"/>
              <w:rPr>
                <w:rFonts w:ascii="Arial" w:eastAsia="Arial" w:hAnsi="Arial"/>
                <w:color w:val="000000"/>
                <w:sz w:val="24"/>
                <w:lang w:val="en-CA"/>
              </w:rPr>
            </w:pPr>
            <w:r w:rsidRPr="00F67D27">
              <w:rPr>
                <w:rFonts w:ascii="Arial" w:eastAsia="Arial" w:hAnsi="Arial"/>
                <w:color w:val="000000"/>
                <w:sz w:val="24"/>
                <w:lang w:val="en-CA"/>
              </w:rPr>
              <w:t>DETAILS / item / LINEITEMS / item / ACC_DATE</w:t>
            </w:r>
          </w:p>
        </w:tc>
        <w:tc>
          <w:tcPr>
            <w:tcW w:w="1682" w:type="dxa"/>
            <w:tcBorders>
              <w:top w:val="single" w:sz="5" w:space="0" w:color="000000"/>
              <w:left w:val="single" w:sz="5" w:space="0" w:color="000000"/>
              <w:bottom w:val="nil"/>
              <w:right w:val="single" w:sz="5" w:space="0" w:color="000000"/>
            </w:tcBorders>
          </w:tcPr>
          <w:p w:rsidR="00A60285" w:rsidRPr="00F67D27" w:rsidRDefault="00A60285" w:rsidP="00F67D27">
            <w:pPr>
              <w:spacing w:before="289" w:after="550"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xsd : date</w:t>
            </w:r>
          </w:p>
        </w:tc>
        <w:tc>
          <w:tcPr>
            <w:tcW w:w="1416" w:type="dxa"/>
            <w:tcBorders>
              <w:top w:val="single" w:sz="5" w:space="0" w:color="000000"/>
              <w:left w:val="single" w:sz="5" w:space="0" w:color="000000"/>
              <w:bottom w:val="nil"/>
              <w:right w:val="single" w:sz="5" w:space="0" w:color="000000"/>
            </w:tcBorders>
          </w:tcPr>
          <w:p w:rsidR="00A60285" w:rsidRPr="00F67D27" w:rsidRDefault="00A60285" w:rsidP="00F67D27">
            <w:pPr>
              <w:spacing w:before="289" w:after="550"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nil"/>
              <w:right w:val="single" w:sz="5" w:space="0" w:color="000000"/>
            </w:tcBorders>
          </w:tcPr>
          <w:p w:rsidR="00A60285" w:rsidRDefault="00A60285" w:rsidP="00F67D27">
            <w:pPr>
              <w:spacing w:before="284" w:after="271" w:line="279" w:lineRule="exact"/>
              <w:ind w:left="108" w:right="756"/>
              <w:textAlignment w:val="baseline"/>
              <w:rPr>
                <w:rFonts w:ascii="Arial" w:eastAsia="Arial" w:hAnsi="Arial"/>
                <w:color w:val="000000"/>
                <w:sz w:val="24"/>
                <w:lang w:val="fr-CA"/>
              </w:rPr>
            </w:pPr>
            <w:r w:rsidRPr="00F67D27">
              <w:rPr>
                <w:rFonts w:ascii="Arial" w:eastAsia="Arial" w:hAnsi="Arial"/>
                <w:color w:val="000000"/>
                <w:sz w:val="24"/>
                <w:lang w:val="fr-CA"/>
              </w:rPr>
              <w:t>Format : AAAA-MM-JJ</w:t>
            </w:r>
            <w:r w:rsidRPr="002C71A9">
              <w:rPr>
                <w:rFonts w:ascii="Arial" w:eastAsia="Arial" w:hAnsi="Arial"/>
                <w:color w:val="000000"/>
                <w:sz w:val="24"/>
                <w:lang w:val="fr-CA"/>
              </w:rPr>
              <w:t xml:space="preserve"> </w:t>
            </w:r>
          </w:p>
          <w:p w:rsidR="00A60285" w:rsidRPr="00F67D27" w:rsidRDefault="00A60285" w:rsidP="00F67D27">
            <w:pPr>
              <w:spacing w:before="284" w:after="271" w:line="279" w:lineRule="exact"/>
              <w:ind w:left="108" w:right="756"/>
              <w:textAlignment w:val="baseline"/>
              <w:rPr>
                <w:rFonts w:ascii="Arial" w:eastAsia="Arial" w:hAnsi="Arial"/>
                <w:color w:val="000000"/>
                <w:sz w:val="24"/>
                <w:lang w:val="fr-CA"/>
              </w:rPr>
            </w:pPr>
            <w:r w:rsidRPr="002C71A9">
              <w:rPr>
                <w:rFonts w:ascii="Arial" w:eastAsia="Arial" w:hAnsi="Arial"/>
                <w:color w:val="000000"/>
                <w:sz w:val="24"/>
                <w:lang w:val="fr-CA"/>
              </w:rPr>
              <w:t>La date sera indiquée seulement quand il y aura une valeur</w:t>
            </w:r>
            <w:r>
              <w:rPr>
                <w:rFonts w:ascii="Arial" w:eastAsia="Arial" w:hAnsi="Arial"/>
                <w:color w:val="000000"/>
                <w:sz w:val="24"/>
                <w:lang w:val="fr-CA"/>
              </w:rPr>
              <w:t>.Ce champ peut être vide et être quand même valide.</w:t>
            </w:r>
          </w:p>
        </w:tc>
      </w:tr>
      <w:tr w:rsidR="00A60285" w:rsidTr="002C71A9">
        <w:trPr>
          <w:trHeight w:val="57"/>
        </w:trPr>
        <w:tc>
          <w:tcPr>
            <w:tcW w:w="13728" w:type="dxa"/>
            <w:gridSpan w:val="7"/>
            <w:tcBorders>
              <w:top w:val="single" w:sz="5" w:space="0" w:color="000000"/>
              <w:left w:val="single" w:sz="5" w:space="0" w:color="000000"/>
              <w:bottom w:val="nil"/>
              <w:right w:val="single" w:sz="5" w:space="0" w:color="000000"/>
            </w:tcBorders>
            <w:shd w:val="clear" w:color="F8EBF2" w:fill="F8EBF2"/>
            <w:vAlign w:val="bottom"/>
          </w:tcPr>
          <w:p w:rsidR="00A60285" w:rsidRPr="002C71A9" w:rsidRDefault="00A60285" w:rsidP="002C71A9">
            <w:pPr>
              <w:spacing w:before="285" w:line="253" w:lineRule="exact"/>
              <w:ind w:left="72"/>
              <w:textAlignment w:val="baseline"/>
            </w:pPr>
            <w:r w:rsidRPr="00CF591E">
              <w:rPr>
                <w:rFonts w:ascii="Arial" w:eastAsia="Arial" w:hAnsi="Arial"/>
                <w:color w:val="000000"/>
                <w:sz w:val="24"/>
                <w:lang w:val="en-CA"/>
              </w:rPr>
              <w:t>DETAILS / item / LINEITEMS / item / AMOUNTS</w:t>
            </w:r>
          </w:p>
        </w:tc>
      </w:tr>
      <w:tr w:rsidR="00A60285" w:rsidRPr="007D3597" w:rsidTr="002C71A9">
        <w:trPr>
          <w:trHeight w:val="57"/>
        </w:trPr>
        <w:tc>
          <w:tcPr>
            <w:tcW w:w="13728" w:type="dxa"/>
            <w:gridSpan w:val="7"/>
            <w:tcBorders>
              <w:top w:val="nil"/>
              <w:left w:val="single" w:sz="5" w:space="0" w:color="000000"/>
              <w:bottom w:val="single" w:sz="5" w:space="0" w:color="000000"/>
              <w:right w:val="single" w:sz="5" w:space="0" w:color="000000"/>
            </w:tcBorders>
            <w:shd w:val="clear" w:color="F8EBF2" w:fill="F8EBF2"/>
            <w:vAlign w:val="center"/>
          </w:tcPr>
          <w:p w:rsidR="00A60285" w:rsidRPr="00025407" w:rsidRDefault="00A60285">
            <w:pPr>
              <w:spacing w:line="263" w:lineRule="exact"/>
              <w:ind w:left="72"/>
              <w:textAlignment w:val="baseline"/>
              <w:rPr>
                <w:lang w:val="fr-CA"/>
              </w:rPr>
            </w:pPr>
            <w:r w:rsidRPr="00025407">
              <w:rPr>
                <w:rFonts w:ascii="Arial" w:eastAsia="Arial" w:hAnsi="Arial"/>
                <w:color w:val="000000"/>
                <w:sz w:val="24"/>
                <w:lang w:val="fr-CA"/>
              </w:rPr>
              <w:t>Il s’agit d’un segment optionnel qui sera seulement produit et envoyé le cas échéant.</w:t>
            </w:r>
          </w:p>
        </w:tc>
      </w:tr>
      <w:tr w:rsidR="00A60285" w:rsidRPr="007D3597" w:rsidTr="00E51ADC">
        <w:trPr>
          <w:trHeight w:val="57"/>
        </w:trPr>
        <w:tc>
          <w:tcPr>
            <w:tcW w:w="4812" w:type="dxa"/>
            <w:gridSpan w:val="2"/>
            <w:tcBorders>
              <w:top w:val="single" w:sz="5" w:space="0" w:color="000000"/>
              <w:left w:val="single" w:sz="5" w:space="0" w:color="000000"/>
              <w:bottom w:val="nil"/>
              <w:right w:val="single" w:sz="5" w:space="0" w:color="000000"/>
            </w:tcBorders>
            <w:vAlign w:val="bottom"/>
          </w:tcPr>
          <w:p w:rsidR="00A60285" w:rsidRPr="002C71A9" w:rsidRDefault="00A60285">
            <w:pPr>
              <w:spacing w:before="289" w:line="262" w:lineRule="exact"/>
              <w:ind w:left="110"/>
              <w:textAlignment w:val="baseline"/>
            </w:pPr>
            <w:r>
              <w:rPr>
                <w:rFonts w:ascii="Arial" w:eastAsia="Arial" w:hAnsi="Arial"/>
                <w:color w:val="000000"/>
                <w:sz w:val="24"/>
                <w:lang w:val="fr-CA"/>
              </w:rPr>
              <w:lastRenderedPageBreak/>
              <w:t>DETAILS / item / LINEITEMS / item /</w:t>
            </w:r>
          </w:p>
        </w:tc>
        <w:tc>
          <w:tcPr>
            <w:tcW w:w="1682" w:type="dxa"/>
            <w:tcBorders>
              <w:top w:val="single" w:sz="5" w:space="0" w:color="000000"/>
              <w:left w:val="single" w:sz="5" w:space="0" w:color="000000"/>
              <w:bottom w:val="nil"/>
              <w:right w:val="single" w:sz="5" w:space="0" w:color="000000"/>
            </w:tcBorders>
            <w:vAlign w:val="bottom"/>
          </w:tcPr>
          <w:p w:rsidR="00A60285" w:rsidRDefault="00A60285">
            <w:pPr>
              <w:spacing w:before="289" w:line="262" w:lineRule="exact"/>
              <w:jc w:val="center"/>
              <w:textAlignment w:val="baseline"/>
              <w:rPr>
                <w:rFonts w:ascii="Arial" w:eastAsia="Arial" w:hAnsi="Arial"/>
                <w:color w:val="000000"/>
                <w:sz w:val="24"/>
                <w:lang w:val="fr-CA"/>
              </w:rPr>
            </w:pPr>
            <w:r>
              <w:rPr>
                <w:rFonts w:ascii="Arial" w:eastAsia="Arial" w:hAnsi="Arial"/>
                <w:color w:val="000000"/>
                <w:sz w:val="24"/>
                <w:lang w:val="fr-CA"/>
              </w:rPr>
              <w:t>xsd : decimal</w:t>
            </w:r>
          </w:p>
        </w:tc>
        <w:tc>
          <w:tcPr>
            <w:tcW w:w="1416" w:type="dxa"/>
            <w:tcBorders>
              <w:top w:val="single" w:sz="5" w:space="0" w:color="000000"/>
              <w:left w:val="single" w:sz="5" w:space="0" w:color="000000"/>
              <w:bottom w:val="nil"/>
              <w:right w:val="single" w:sz="5" w:space="0" w:color="000000"/>
            </w:tcBorders>
            <w:vAlign w:val="bottom"/>
          </w:tcPr>
          <w:p w:rsidR="00A60285" w:rsidRDefault="00A60285">
            <w:pPr>
              <w:spacing w:before="289" w:line="262"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single" w:sz="5" w:space="0" w:color="000000"/>
              <w:left w:val="single" w:sz="5" w:space="0" w:color="000000"/>
              <w:bottom w:val="nil"/>
              <w:right w:val="single" w:sz="5" w:space="0" w:color="000000"/>
            </w:tcBorders>
            <w:vAlign w:val="bottom"/>
          </w:tcPr>
          <w:p w:rsidR="00A60285" w:rsidRPr="00CB7ED0" w:rsidRDefault="00A60285" w:rsidP="007A4E78">
            <w:pPr>
              <w:spacing w:before="289" w:line="262" w:lineRule="exact"/>
              <w:ind w:left="111"/>
              <w:textAlignment w:val="baseline"/>
              <w:rPr>
                <w:lang w:val="fr-CA"/>
              </w:rPr>
            </w:pPr>
            <w:r w:rsidRPr="002C71A9">
              <w:rPr>
                <w:rFonts w:ascii="Arial" w:hAnsi="Arial" w:cs="Arial"/>
                <w:color w:val="000000"/>
                <w:sz w:val="24"/>
                <w:szCs w:val="24"/>
                <w:lang w:val="fr-CA" w:eastAsia="en-CA"/>
              </w:rPr>
              <w:t>Somme de tous les droits de douane pour toutes les</w:t>
            </w:r>
            <w:r>
              <w:rPr>
                <w:rFonts w:ascii="Arial" w:hAnsi="Arial" w:cs="Arial"/>
                <w:color w:val="000000"/>
                <w:sz w:val="24"/>
                <w:szCs w:val="24"/>
                <w:lang w:val="fr-CA" w:eastAsia="en-CA"/>
              </w:rPr>
              <w:t xml:space="preserve"> transactions par</w:t>
            </w:r>
            <w:r w:rsidRPr="002C71A9">
              <w:rPr>
                <w:rFonts w:ascii="Arial" w:hAnsi="Arial" w:cs="Arial"/>
                <w:color w:val="000000"/>
                <w:sz w:val="24"/>
                <w:szCs w:val="24"/>
                <w:lang w:val="fr-CA" w:eastAsia="en-CA"/>
              </w:rPr>
              <w:t xml:space="preserve"> </w:t>
            </w:r>
            <w:r>
              <w:rPr>
                <w:rFonts w:ascii="Arial" w:eastAsia="Arial" w:hAnsi="Arial"/>
                <w:color w:val="000000"/>
                <w:sz w:val="24"/>
                <w:lang w:val="fr-CA"/>
              </w:rPr>
              <w:t>jour calendaire de la période spécifiée</w:t>
            </w:r>
          </w:p>
        </w:tc>
      </w:tr>
      <w:tr w:rsidR="00A60285" w:rsidRPr="00310B5A" w:rsidTr="00E51ADC">
        <w:trPr>
          <w:trHeight w:val="57"/>
        </w:trPr>
        <w:tc>
          <w:tcPr>
            <w:tcW w:w="4812" w:type="dxa"/>
            <w:gridSpan w:val="2"/>
            <w:tcBorders>
              <w:top w:val="nil"/>
              <w:left w:val="single" w:sz="5" w:space="0" w:color="000000"/>
              <w:bottom w:val="nil"/>
              <w:right w:val="single" w:sz="5" w:space="0" w:color="000000"/>
            </w:tcBorders>
          </w:tcPr>
          <w:p w:rsidR="00A60285" w:rsidRPr="00CB7ED0" w:rsidRDefault="00A60285" w:rsidP="00CB7ED0">
            <w:pPr>
              <w:spacing w:after="119" w:line="274" w:lineRule="exact"/>
              <w:ind w:left="110"/>
              <w:textAlignment w:val="baseline"/>
            </w:pPr>
            <w:r>
              <w:rPr>
                <w:rFonts w:ascii="Arial" w:eastAsia="Arial" w:hAnsi="Arial"/>
                <w:color w:val="000000"/>
                <w:sz w:val="24"/>
                <w:lang w:val="fr-CA"/>
              </w:rPr>
              <w:t>AMOUNTS / DUTIES</w:t>
            </w:r>
          </w:p>
        </w:tc>
        <w:tc>
          <w:tcPr>
            <w:tcW w:w="1682"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Default="00A60285">
            <w:pPr>
              <w:spacing w:after="119" w:line="274"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nil"/>
              <w:right w:val="single" w:sz="5" w:space="0" w:color="000000"/>
            </w:tcBorders>
          </w:tcPr>
          <w:p w:rsidR="00A60285" w:rsidRPr="009C3E2C" w:rsidRDefault="00A60285" w:rsidP="00C233BB">
            <w:pPr>
              <w:spacing w:after="119" w:line="274" w:lineRule="exact"/>
              <w:textAlignment w:val="baseline"/>
              <w:rPr>
                <w:lang w:val="fr-CA"/>
              </w:rPr>
            </w:pPr>
          </w:p>
        </w:tc>
      </w:tr>
      <w:tr w:rsidR="00A60285" w:rsidRPr="007D3597" w:rsidTr="00E51ADC">
        <w:trPr>
          <w:trHeight w:val="57"/>
        </w:trPr>
        <w:tc>
          <w:tcPr>
            <w:tcW w:w="4812" w:type="dxa"/>
            <w:gridSpan w:val="2"/>
            <w:tcBorders>
              <w:top w:val="nil"/>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1682" w:type="dxa"/>
            <w:tcBorders>
              <w:top w:val="nil"/>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nil"/>
              <w:right w:val="single" w:sz="5" w:space="0" w:color="000000"/>
            </w:tcBorders>
          </w:tcPr>
          <w:p w:rsidR="00A60285" w:rsidRPr="00CB7ED0" w:rsidRDefault="00A60285">
            <w:pPr>
              <w:spacing w:before="142" w:after="118" w:line="277" w:lineRule="exact"/>
              <w:ind w:left="108" w:right="216"/>
              <w:jc w:val="both"/>
              <w:textAlignment w:val="baseline"/>
              <w:rPr>
                <w:rFonts w:ascii="Arial" w:eastAsia="Arial" w:hAnsi="Arial"/>
                <w:color w:val="000000"/>
                <w:spacing w:val="-2"/>
                <w:sz w:val="24"/>
                <w:lang w:val="fr-CA"/>
              </w:rPr>
            </w:pPr>
            <w:r>
              <w:rPr>
                <w:rFonts w:ascii="Arial" w:eastAsia="Arial" w:hAnsi="Arial"/>
                <w:color w:val="000000"/>
                <w:spacing w:val="-2"/>
                <w:sz w:val="24"/>
                <w:lang w:val="fr-CA"/>
              </w:rPr>
              <w:t>P</w:t>
            </w:r>
            <w:r w:rsidRPr="00CB7ED0">
              <w:rPr>
                <w:rFonts w:ascii="Arial" w:eastAsia="Arial" w:hAnsi="Arial"/>
                <w:color w:val="000000"/>
                <w:spacing w:val="-2"/>
                <w:sz w:val="24"/>
                <w:lang w:val="fr-CA"/>
              </w:rPr>
              <w:t xml:space="preserve">our toute somme monétaire négative, le signe « - » sera placé devant la valeur pour indiquer un solde créditeur. </w:t>
            </w:r>
            <w:r>
              <w:rPr>
                <w:rFonts w:ascii="Arial" w:eastAsia="Arial" w:hAnsi="Arial"/>
                <w:color w:val="000000"/>
                <w:spacing w:val="-2"/>
                <w:sz w:val="24"/>
                <w:lang w:val="fr-CA"/>
              </w:rPr>
              <w:t>L’absence d’un « - » désignera une somme positive ou indiquera un solde débiteur.</w:t>
            </w:r>
          </w:p>
        </w:tc>
      </w:tr>
      <w:tr w:rsidR="00A60285" w:rsidRPr="007D3597" w:rsidTr="007278FA">
        <w:trPr>
          <w:trHeight w:val="57"/>
        </w:trPr>
        <w:tc>
          <w:tcPr>
            <w:tcW w:w="4812" w:type="dxa"/>
            <w:gridSpan w:val="2"/>
            <w:tcBorders>
              <w:top w:val="nil"/>
              <w:left w:val="single" w:sz="5" w:space="0" w:color="000000"/>
              <w:bottom w:val="single" w:sz="6" w:space="0" w:color="000000"/>
              <w:right w:val="single" w:sz="5" w:space="0" w:color="000000"/>
            </w:tcBorders>
          </w:tcPr>
          <w:p w:rsidR="00A60285" w:rsidRPr="00CB7ED0" w:rsidRDefault="00A60285">
            <w:pPr>
              <w:textAlignment w:val="baseline"/>
              <w:rPr>
                <w:rFonts w:ascii="Arial" w:eastAsia="Arial" w:hAnsi="Arial"/>
                <w:color w:val="000000"/>
                <w:sz w:val="24"/>
                <w:lang w:val="fr-CA"/>
              </w:rPr>
            </w:pPr>
          </w:p>
        </w:tc>
        <w:tc>
          <w:tcPr>
            <w:tcW w:w="1682" w:type="dxa"/>
            <w:tcBorders>
              <w:top w:val="nil"/>
              <w:left w:val="single" w:sz="5" w:space="0" w:color="000000"/>
              <w:bottom w:val="single" w:sz="6" w:space="0" w:color="000000"/>
              <w:right w:val="single" w:sz="5" w:space="0" w:color="000000"/>
            </w:tcBorders>
          </w:tcPr>
          <w:p w:rsidR="00A60285" w:rsidRPr="00CB7ED0"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6" w:space="0" w:color="000000"/>
              <w:right w:val="single" w:sz="5" w:space="0" w:color="000000"/>
            </w:tcBorders>
          </w:tcPr>
          <w:p w:rsidR="00A60285" w:rsidRPr="00CB7ED0"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single" w:sz="6" w:space="0" w:color="000000"/>
              <w:right w:val="single" w:sz="5" w:space="0" w:color="000000"/>
            </w:tcBorders>
          </w:tcPr>
          <w:p w:rsidR="00A60285" w:rsidRPr="009C3E2C" w:rsidRDefault="00A60285">
            <w:pPr>
              <w:spacing w:before="150" w:after="272" w:line="274" w:lineRule="exact"/>
              <w:ind w:left="111"/>
              <w:textAlignment w:val="baseline"/>
              <w:rPr>
                <w:lang w:val="fr-CA"/>
              </w:rPr>
            </w:pPr>
            <w:r>
              <w:rPr>
                <w:rFonts w:ascii="Arial" w:eastAsia="Arial" w:hAnsi="Arial"/>
                <w:color w:val="000000"/>
                <w:sz w:val="24"/>
                <w:lang w:val="fr-CA"/>
              </w:rPr>
              <w:t>Ce champ peut être vide et être quand même valide.</w:t>
            </w:r>
          </w:p>
        </w:tc>
      </w:tr>
      <w:tr w:rsidR="00A60285" w:rsidRPr="009377A2" w:rsidTr="007278FA">
        <w:trPr>
          <w:trHeight w:val="57"/>
        </w:trPr>
        <w:tc>
          <w:tcPr>
            <w:tcW w:w="4812" w:type="dxa"/>
            <w:gridSpan w:val="2"/>
            <w:tcBorders>
              <w:top w:val="single" w:sz="6" w:space="0" w:color="000000"/>
              <w:left w:val="single" w:sz="6" w:space="0" w:color="000000"/>
              <w:bottom w:val="single" w:sz="6" w:space="0" w:color="000000"/>
              <w:right w:val="single" w:sz="6" w:space="0" w:color="000000"/>
            </w:tcBorders>
          </w:tcPr>
          <w:p w:rsidR="00A60285" w:rsidRPr="00E51ADC" w:rsidRDefault="00A60285">
            <w:pPr>
              <w:textAlignment w:val="baseline"/>
              <w:rPr>
                <w:rFonts w:ascii="Arial" w:eastAsia="Arial" w:hAnsi="Arial"/>
                <w:color w:val="000000"/>
                <w:sz w:val="24"/>
                <w:lang w:val="en-CA"/>
              </w:rPr>
            </w:pPr>
            <w:r w:rsidRPr="00E51ADC">
              <w:rPr>
                <w:rFonts w:ascii="Arial" w:eastAsia="Arial" w:hAnsi="Arial"/>
                <w:color w:val="000000"/>
                <w:sz w:val="24"/>
                <w:lang w:val="en-CA"/>
              </w:rPr>
              <w:t>DETAILS / item / LINEITEMS / item / AMOUNTS / SIMA</w:t>
            </w:r>
          </w:p>
        </w:tc>
        <w:tc>
          <w:tcPr>
            <w:tcW w:w="1682" w:type="dxa"/>
            <w:tcBorders>
              <w:top w:val="single" w:sz="6" w:space="0" w:color="000000"/>
              <w:left w:val="single" w:sz="6" w:space="0" w:color="000000"/>
              <w:bottom w:val="single" w:sz="6" w:space="0" w:color="000000"/>
              <w:right w:val="single" w:sz="6" w:space="0" w:color="000000"/>
            </w:tcBorders>
          </w:tcPr>
          <w:p w:rsidR="00A60285" w:rsidRPr="00E51ADC" w:rsidRDefault="00A60285">
            <w:pPr>
              <w:textAlignment w:val="baseline"/>
              <w:rPr>
                <w:rFonts w:ascii="Arial" w:eastAsia="Arial" w:hAnsi="Arial"/>
                <w:color w:val="000000"/>
                <w:sz w:val="24"/>
                <w:lang w:val="en-CA"/>
              </w:rPr>
            </w:pPr>
            <w:r>
              <w:rPr>
                <w:rFonts w:ascii="Arial" w:eastAsia="Arial" w:hAnsi="Arial"/>
                <w:color w:val="000000"/>
                <w:sz w:val="24"/>
                <w:lang w:val="fr-CA"/>
              </w:rPr>
              <w:t>xsd : decimal</w:t>
            </w:r>
          </w:p>
        </w:tc>
        <w:tc>
          <w:tcPr>
            <w:tcW w:w="1416" w:type="dxa"/>
            <w:tcBorders>
              <w:top w:val="single" w:sz="6" w:space="0" w:color="000000"/>
              <w:left w:val="single" w:sz="6" w:space="0" w:color="000000"/>
              <w:bottom w:val="single" w:sz="6" w:space="0" w:color="000000"/>
              <w:right w:val="single" w:sz="6" w:space="0" w:color="000000"/>
            </w:tcBorders>
          </w:tcPr>
          <w:p w:rsidR="00A60285" w:rsidRDefault="00A60285" w:rsidP="00E51ADC">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A60285" w:rsidRPr="00E51ADC" w:rsidRDefault="00A60285" w:rsidP="00E51ADC">
            <w:pPr>
              <w:jc w:val="center"/>
              <w:textAlignment w:val="baseline"/>
              <w:rPr>
                <w:rFonts w:ascii="Arial" w:eastAsia="Arial" w:hAnsi="Arial"/>
                <w:color w:val="000000"/>
                <w:sz w:val="24"/>
                <w:lang w:val="en-CA"/>
              </w:rPr>
            </w:pPr>
            <w:r>
              <w:rPr>
                <w:rFonts w:ascii="Arial" w:eastAsia="Arial" w:hAnsi="Arial"/>
                <w:color w:val="000000"/>
                <w:sz w:val="24"/>
                <w:lang w:val="fr-CA"/>
              </w:rPr>
              <w:t>(-11.2)</w:t>
            </w:r>
          </w:p>
        </w:tc>
        <w:tc>
          <w:tcPr>
            <w:tcW w:w="5818" w:type="dxa"/>
            <w:gridSpan w:val="3"/>
            <w:tcBorders>
              <w:top w:val="single" w:sz="6" w:space="0" w:color="000000"/>
              <w:left w:val="single" w:sz="6" w:space="0" w:color="000000"/>
              <w:bottom w:val="single" w:sz="6" w:space="0" w:color="000000"/>
              <w:right w:val="single" w:sz="6" w:space="0" w:color="000000"/>
            </w:tcBorders>
            <w:vAlign w:val="center"/>
          </w:tcPr>
          <w:p w:rsidR="00A60285" w:rsidRDefault="00A60285" w:rsidP="00E51ADC">
            <w:pPr>
              <w:spacing w:line="275" w:lineRule="exact"/>
              <w:ind w:left="108" w:right="216"/>
              <w:jc w:val="both"/>
              <w:textAlignment w:val="baseline"/>
              <w:rPr>
                <w:rFonts w:ascii="Arial" w:eastAsia="Arial" w:hAnsi="Arial"/>
                <w:color w:val="000000"/>
                <w:spacing w:val="-2"/>
                <w:sz w:val="24"/>
                <w:lang w:val="fr-CA"/>
              </w:rPr>
            </w:pPr>
            <w:r>
              <w:rPr>
                <w:rFonts w:ascii="Arial" w:eastAsia="Arial" w:hAnsi="Arial"/>
                <w:color w:val="000000"/>
                <w:sz w:val="24"/>
                <w:lang w:val="fr-CA"/>
              </w:rPr>
              <w:t>Somme de tous les droits de la LMSI pour toutes les transactions par jour calendaire de la période spécifiée.</w:t>
            </w:r>
            <w:r>
              <w:rPr>
                <w:rFonts w:ascii="Arial" w:eastAsia="Arial" w:hAnsi="Arial"/>
                <w:color w:val="000000"/>
                <w:spacing w:val="-2"/>
                <w:sz w:val="24"/>
                <w:lang w:val="fr-CA"/>
              </w:rPr>
              <w:t xml:space="preserve"> </w:t>
            </w:r>
            <w:r>
              <w:rPr>
                <w:rFonts w:ascii="Arial" w:eastAsia="Arial" w:hAnsi="Arial"/>
                <w:color w:val="000000"/>
                <w:spacing w:val="-2"/>
                <w:sz w:val="24"/>
                <w:lang w:val="fr-CA"/>
              </w:rPr>
              <w:br/>
            </w:r>
          </w:p>
          <w:p w:rsidR="00A60285" w:rsidRDefault="00A60285" w:rsidP="00E51ADC">
            <w:pPr>
              <w:spacing w:line="275" w:lineRule="exact"/>
              <w:ind w:left="108" w:right="216"/>
              <w:jc w:val="both"/>
              <w:textAlignment w:val="baseline"/>
              <w:rPr>
                <w:rFonts w:ascii="Arial" w:eastAsia="Arial" w:hAnsi="Arial"/>
                <w:color w:val="000000"/>
                <w:sz w:val="24"/>
                <w:lang w:val="fr-CA"/>
              </w:rPr>
            </w:pPr>
            <w:r>
              <w:rPr>
                <w:rFonts w:ascii="Arial" w:eastAsia="Arial" w:hAnsi="Arial"/>
                <w:color w:val="000000"/>
                <w:spacing w:val="-2"/>
                <w:sz w:val="24"/>
                <w:lang w:val="fr-CA"/>
              </w:rPr>
              <w:t>Pour toute somme monétaire négative, le signe « - » sera placé devant la valeur pour indiquer un solde créditeur.</w:t>
            </w:r>
            <w:r w:rsidRPr="00CB7ED0">
              <w:rPr>
                <w:rFonts w:ascii="Arial" w:eastAsia="Arial" w:hAnsi="Arial"/>
                <w:color w:val="000000"/>
                <w:spacing w:val="-2"/>
                <w:sz w:val="24"/>
                <w:lang w:val="fr-CA"/>
              </w:rPr>
              <w:t xml:space="preserve"> </w:t>
            </w:r>
            <w:r>
              <w:rPr>
                <w:rFonts w:ascii="Arial" w:eastAsia="Arial" w:hAnsi="Arial"/>
                <w:color w:val="000000"/>
                <w:spacing w:val="-2"/>
                <w:sz w:val="24"/>
                <w:lang w:val="fr-CA"/>
              </w:rPr>
              <w:t>L’absence d’un « - » désignera une somme positive ou indiquera un solde débiteur.</w:t>
            </w:r>
            <w:r>
              <w:rPr>
                <w:rFonts w:ascii="Arial" w:eastAsia="Arial" w:hAnsi="Arial"/>
                <w:color w:val="000000"/>
                <w:sz w:val="24"/>
                <w:lang w:val="fr-CA"/>
              </w:rPr>
              <w:t xml:space="preserve"> </w:t>
            </w:r>
          </w:p>
          <w:p w:rsidR="00A60285" w:rsidRDefault="00A60285" w:rsidP="00E51ADC">
            <w:pPr>
              <w:spacing w:line="275" w:lineRule="exact"/>
              <w:ind w:left="108" w:right="216"/>
              <w:jc w:val="both"/>
              <w:textAlignment w:val="baseline"/>
              <w:rPr>
                <w:rFonts w:ascii="Arial" w:eastAsia="Arial" w:hAnsi="Arial"/>
                <w:color w:val="000000"/>
                <w:sz w:val="24"/>
                <w:lang w:val="fr-CA"/>
              </w:rPr>
            </w:pPr>
          </w:p>
          <w:p w:rsidR="00A60285" w:rsidRDefault="00A60285" w:rsidP="00E51ADC">
            <w:pPr>
              <w:spacing w:line="275" w:lineRule="exact"/>
              <w:ind w:left="108" w:right="216"/>
              <w:jc w:val="both"/>
              <w:textAlignment w:val="baseline"/>
              <w:rPr>
                <w:rFonts w:ascii="Arial" w:eastAsia="Arial" w:hAnsi="Arial"/>
                <w:color w:val="000000"/>
                <w:sz w:val="24"/>
                <w:lang w:val="fr-CA"/>
              </w:rPr>
            </w:pPr>
            <w:r>
              <w:rPr>
                <w:rFonts w:ascii="Arial" w:eastAsia="Arial" w:hAnsi="Arial"/>
                <w:color w:val="000000"/>
                <w:sz w:val="24"/>
                <w:lang w:val="fr-CA"/>
              </w:rPr>
              <w:t>Ce champ est optionnel.</w:t>
            </w:r>
          </w:p>
          <w:p w:rsidR="00A60285" w:rsidRPr="00CB7ED0" w:rsidRDefault="00A60285" w:rsidP="007A4E78">
            <w:pPr>
              <w:spacing w:line="258" w:lineRule="exact"/>
              <w:ind w:left="111"/>
              <w:textAlignment w:val="baseline"/>
              <w:rPr>
                <w:lang w:val="fr-CA"/>
              </w:rPr>
            </w:pPr>
          </w:p>
        </w:tc>
      </w:tr>
      <w:tr w:rsidR="00A60285" w:rsidRPr="007D3597" w:rsidTr="007278FA">
        <w:trPr>
          <w:trHeight w:val="57"/>
        </w:trPr>
        <w:tc>
          <w:tcPr>
            <w:tcW w:w="4790" w:type="dxa"/>
            <w:tcBorders>
              <w:top w:val="single" w:sz="6" w:space="0" w:color="000000"/>
              <w:left w:val="single" w:sz="5" w:space="0" w:color="000000"/>
              <w:bottom w:val="single" w:sz="5" w:space="0" w:color="000000"/>
              <w:right w:val="single" w:sz="5" w:space="0" w:color="000000"/>
            </w:tcBorders>
          </w:tcPr>
          <w:p w:rsidR="00A60285" w:rsidRPr="00CB7ED0" w:rsidRDefault="00A60285" w:rsidP="00CB7ED0">
            <w:pPr>
              <w:spacing w:before="284" w:after="1653" w:line="277" w:lineRule="exact"/>
              <w:ind w:left="108" w:right="756"/>
              <w:textAlignment w:val="baseline"/>
            </w:pPr>
            <w:r w:rsidRPr="00CF591E">
              <w:rPr>
                <w:rFonts w:ascii="Arial" w:eastAsia="Arial" w:hAnsi="Arial"/>
                <w:color w:val="000000"/>
                <w:sz w:val="24"/>
                <w:lang w:val="en-CA"/>
              </w:rPr>
              <w:lastRenderedPageBreak/>
              <w:t>DETAILS / item / LINEITEMS / item / AMOUNTS / EXCISE</w:t>
            </w:r>
          </w:p>
        </w:tc>
        <w:tc>
          <w:tcPr>
            <w:tcW w:w="1704" w:type="dxa"/>
            <w:gridSpan w:val="2"/>
            <w:tcBorders>
              <w:top w:val="single" w:sz="6" w:space="0" w:color="000000"/>
              <w:left w:val="single" w:sz="5" w:space="0" w:color="000000"/>
              <w:bottom w:val="single" w:sz="5" w:space="0" w:color="000000"/>
              <w:right w:val="single" w:sz="5" w:space="0" w:color="000000"/>
            </w:tcBorders>
          </w:tcPr>
          <w:p w:rsidR="00A60285" w:rsidRPr="00CB7ED0" w:rsidRDefault="00A60285" w:rsidP="00CB7ED0">
            <w:pPr>
              <w:spacing w:before="283" w:after="1931" w:line="277" w:lineRule="exact"/>
              <w:jc w:val="center"/>
              <w:textAlignment w:val="baseline"/>
            </w:pPr>
            <w:r>
              <w:rPr>
                <w:rFonts w:ascii="Arial" w:eastAsia="Arial" w:hAnsi="Arial"/>
                <w:color w:val="000000"/>
                <w:sz w:val="24"/>
                <w:lang w:val="fr-CA"/>
              </w:rPr>
              <w:t>xsd : decimal</w:t>
            </w:r>
          </w:p>
        </w:tc>
        <w:tc>
          <w:tcPr>
            <w:tcW w:w="1416" w:type="dxa"/>
            <w:tcBorders>
              <w:top w:val="single" w:sz="6" w:space="0" w:color="000000"/>
              <w:left w:val="single" w:sz="5" w:space="0" w:color="000000"/>
              <w:bottom w:val="single" w:sz="5" w:space="0" w:color="000000"/>
              <w:right w:val="single" w:sz="5" w:space="0" w:color="000000"/>
            </w:tcBorders>
          </w:tcPr>
          <w:p w:rsidR="00A60285" w:rsidRDefault="00A60285">
            <w:pPr>
              <w:spacing w:before="283"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A60285" w:rsidRDefault="00A60285">
            <w:pPr>
              <w:tabs>
                <w:tab w:val="decimal" w:pos="792"/>
              </w:tabs>
              <w:spacing w:before="1" w:after="1653" w:line="277"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single" w:sz="6" w:space="0" w:color="000000"/>
              <w:left w:val="single" w:sz="5" w:space="0" w:color="000000"/>
              <w:bottom w:val="single" w:sz="5" w:space="0" w:color="000000"/>
              <w:right w:val="single" w:sz="5" w:space="0" w:color="000000"/>
            </w:tcBorders>
          </w:tcPr>
          <w:p w:rsidR="00A60285" w:rsidRPr="0058677A" w:rsidRDefault="00A60285">
            <w:pPr>
              <w:spacing w:line="277" w:lineRule="exact"/>
              <w:ind w:left="72" w:right="1044"/>
              <w:textAlignment w:val="baseline"/>
              <w:rPr>
                <w:lang w:val="fr-CA"/>
              </w:rPr>
            </w:pPr>
            <w:r w:rsidRPr="0058677A">
              <w:rPr>
                <w:rFonts w:ascii="Arial" w:eastAsia="Arial" w:hAnsi="Arial"/>
                <w:color w:val="000000"/>
                <w:sz w:val="24"/>
                <w:lang w:val="fr-CA"/>
              </w:rPr>
              <w:t>Somme de toutes les taxes d</w:t>
            </w:r>
            <w:r>
              <w:rPr>
                <w:rFonts w:ascii="Arial" w:eastAsia="Arial" w:hAnsi="Arial"/>
                <w:color w:val="000000"/>
                <w:sz w:val="24"/>
                <w:lang w:val="fr-CA"/>
              </w:rPr>
              <w:t>’</w:t>
            </w:r>
            <w:r w:rsidRPr="0058677A">
              <w:rPr>
                <w:rFonts w:ascii="Arial" w:eastAsia="Arial" w:hAnsi="Arial"/>
                <w:color w:val="000000"/>
                <w:sz w:val="24"/>
                <w:lang w:val="fr-CA"/>
              </w:rPr>
              <w:t xml:space="preserve">accises pour les </w:t>
            </w:r>
            <w:r>
              <w:rPr>
                <w:rFonts w:ascii="Arial" w:eastAsia="Arial" w:hAnsi="Arial"/>
                <w:color w:val="000000"/>
                <w:sz w:val="24"/>
                <w:lang w:val="fr-CA"/>
              </w:rPr>
              <w:t>transactions par jour calendaire</w:t>
            </w:r>
            <w:r w:rsidRPr="0058677A">
              <w:rPr>
                <w:rFonts w:ascii="Arial" w:eastAsia="Arial" w:hAnsi="Arial"/>
                <w:color w:val="000000"/>
                <w:sz w:val="24"/>
                <w:lang w:val="fr-CA"/>
              </w:rPr>
              <w:t xml:space="preserve"> de la période spécifiée </w:t>
            </w:r>
          </w:p>
          <w:p w:rsidR="00A60285" w:rsidRPr="0058677A" w:rsidRDefault="00A60285">
            <w:pPr>
              <w:spacing w:before="274" w:line="277" w:lineRule="exact"/>
              <w:ind w:left="72" w:right="216"/>
              <w:jc w:val="both"/>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58677A">
              <w:rPr>
                <w:rFonts w:ascii="Arial" w:eastAsia="Arial" w:hAnsi="Arial"/>
                <w:color w:val="000000"/>
                <w:sz w:val="24"/>
                <w:lang w:val="fr-CA"/>
              </w:rPr>
              <w:t xml:space="preserve"> </w:t>
            </w:r>
            <w:r>
              <w:rPr>
                <w:rFonts w:ascii="Arial" w:eastAsia="Arial" w:hAnsi="Arial"/>
                <w:color w:val="000000"/>
                <w:sz w:val="24"/>
                <w:lang w:val="fr-CA"/>
              </w:rPr>
              <w:t>L’absence d’un « - » désignera une somme positive ou indiquera un solde débiteur.</w:t>
            </w:r>
          </w:p>
          <w:p w:rsidR="00A60285" w:rsidRPr="009C3E2C" w:rsidRDefault="00A60285">
            <w:pPr>
              <w:spacing w:before="273" w:line="276" w:lineRule="exact"/>
              <w:ind w:left="72"/>
              <w:textAlignment w:val="baseline"/>
              <w:rPr>
                <w:lang w:val="fr-CA"/>
              </w:rPr>
            </w:pPr>
            <w:r>
              <w:rPr>
                <w:rFonts w:ascii="Arial" w:eastAsia="Arial" w:hAnsi="Arial"/>
                <w:color w:val="000000"/>
                <w:sz w:val="24"/>
                <w:lang w:val="fr-CA"/>
              </w:rPr>
              <w:t>Ce champ peut être vide et être quand même valide.</w:t>
            </w:r>
          </w:p>
        </w:tc>
      </w:tr>
      <w:tr w:rsidR="00A60285" w:rsidRPr="007D3597" w:rsidTr="007278FA">
        <w:trPr>
          <w:trHeight w:val="1215"/>
        </w:trPr>
        <w:tc>
          <w:tcPr>
            <w:tcW w:w="4790" w:type="dxa"/>
            <w:tcBorders>
              <w:top w:val="single" w:sz="5" w:space="0" w:color="000000"/>
              <w:left w:val="single" w:sz="5" w:space="0" w:color="000000"/>
              <w:bottom w:val="nil"/>
              <w:right w:val="single" w:sz="5" w:space="0" w:color="000000"/>
            </w:tcBorders>
          </w:tcPr>
          <w:p w:rsidR="00A60285" w:rsidRPr="00F67D27" w:rsidRDefault="00A60285" w:rsidP="00F67D27">
            <w:pPr>
              <w:spacing w:before="240"/>
              <w:textAlignment w:val="baseline"/>
              <w:rPr>
                <w:rFonts w:ascii="Arial" w:eastAsia="Arial" w:hAnsi="Arial"/>
                <w:color w:val="000000"/>
                <w:sz w:val="24"/>
                <w:lang w:val="en-CA"/>
              </w:rPr>
            </w:pPr>
            <w:r w:rsidRPr="00F67D27">
              <w:rPr>
                <w:rFonts w:ascii="Arial" w:eastAsia="Arial" w:hAnsi="Arial"/>
                <w:color w:val="000000"/>
                <w:sz w:val="24"/>
                <w:lang w:val="en-CA"/>
              </w:rPr>
              <w:t>DETAILS / item / LINEITEMS / item / AMOUNTS / GST</w:t>
            </w:r>
          </w:p>
        </w:tc>
        <w:tc>
          <w:tcPr>
            <w:tcW w:w="1704" w:type="dxa"/>
            <w:gridSpan w:val="2"/>
            <w:tcBorders>
              <w:top w:val="single" w:sz="5" w:space="0" w:color="000000"/>
              <w:left w:val="single" w:sz="5" w:space="0" w:color="000000"/>
              <w:bottom w:val="nil"/>
              <w:right w:val="single" w:sz="5" w:space="0" w:color="000000"/>
            </w:tcBorders>
          </w:tcPr>
          <w:p w:rsidR="00A60285" w:rsidRPr="00F67D27" w:rsidRDefault="00A60285" w:rsidP="00F67D27">
            <w:pPr>
              <w:spacing w:before="240"/>
              <w:jc w:val="center"/>
              <w:textAlignment w:val="baseline"/>
              <w:rPr>
                <w:rFonts w:ascii="Arial" w:eastAsia="Arial" w:hAnsi="Arial"/>
                <w:color w:val="000000"/>
                <w:sz w:val="24"/>
                <w:lang w:val="en-CA"/>
              </w:rPr>
            </w:pPr>
            <w:r>
              <w:rPr>
                <w:rFonts w:ascii="Arial" w:eastAsia="Arial" w:hAnsi="Arial"/>
                <w:color w:val="000000"/>
                <w:sz w:val="24"/>
                <w:lang w:val="fr-CA"/>
              </w:rPr>
              <w:t>xsd : decimal</w:t>
            </w:r>
          </w:p>
        </w:tc>
        <w:tc>
          <w:tcPr>
            <w:tcW w:w="1416" w:type="dxa"/>
            <w:tcBorders>
              <w:top w:val="single" w:sz="5" w:space="0" w:color="000000"/>
              <w:left w:val="single" w:sz="5" w:space="0" w:color="000000"/>
              <w:bottom w:val="nil"/>
              <w:right w:val="single" w:sz="5" w:space="0" w:color="000000"/>
            </w:tcBorders>
          </w:tcPr>
          <w:p w:rsidR="00A60285" w:rsidRDefault="00A60285" w:rsidP="00F67D27">
            <w:pPr>
              <w:spacing w:before="240" w:line="277"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A60285" w:rsidRPr="00F67D27" w:rsidRDefault="00A60285" w:rsidP="00F67D27">
            <w:pPr>
              <w:spacing w:line="277" w:lineRule="exact"/>
              <w:jc w:val="center"/>
              <w:textAlignment w:val="baseline"/>
              <w:rPr>
                <w:rFonts w:ascii="Arial" w:eastAsia="Arial" w:hAnsi="Arial"/>
                <w:color w:val="000000"/>
                <w:sz w:val="24"/>
                <w:lang w:val="en-CA"/>
              </w:rPr>
            </w:pPr>
            <w:r>
              <w:rPr>
                <w:rFonts w:ascii="Arial" w:eastAsia="Arial" w:hAnsi="Arial"/>
                <w:color w:val="000000"/>
                <w:sz w:val="24"/>
                <w:lang w:val="fr-CA"/>
              </w:rPr>
              <w:t>(-11.2)</w:t>
            </w:r>
          </w:p>
        </w:tc>
        <w:tc>
          <w:tcPr>
            <w:tcW w:w="5818" w:type="dxa"/>
            <w:gridSpan w:val="3"/>
            <w:tcBorders>
              <w:top w:val="single" w:sz="5" w:space="0" w:color="000000"/>
              <w:left w:val="single" w:sz="5" w:space="0" w:color="000000"/>
              <w:bottom w:val="nil"/>
              <w:right w:val="single" w:sz="5" w:space="0" w:color="000000"/>
            </w:tcBorders>
            <w:vAlign w:val="center"/>
          </w:tcPr>
          <w:p w:rsidR="00A60285" w:rsidRDefault="00A60285">
            <w:pPr>
              <w:spacing w:line="272" w:lineRule="exact"/>
              <w:ind w:left="115"/>
              <w:textAlignment w:val="baseline"/>
              <w:rPr>
                <w:rFonts w:ascii="Arial" w:eastAsia="Arial" w:hAnsi="Arial"/>
                <w:color w:val="000000"/>
                <w:sz w:val="24"/>
                <w:lang w:val="fr-CA"/>
              </w:rPr>
            </w:pPr>
            <w:r w:rsidRPr="009C3E2C">
              <w:rPr>
                <w:rFonts w:ascii="Arial" w:eastAsia="Arial" w:hAnsi="Arial"/>
                <w:color w:val="000000"/>
                <w:sz w:val="24"/>
                <w:lang w:val="fr-CA"/>
              </w:rPr>
              <w:t xml:space="preserve">Somme de la TPS/TVP/TVH  pour les transactions par </w:t>
            </w:r>
            <w:r>
              <w:rPr>
                <w:rFonts w:ascii="Arial" w:eastAsia="Arial" w:hAnsi="Arial"/>
                <w:color w:val="000000"/>
                <w:sz w:val="24"/>
                <w:lang w:val="fr-CA"/>
              </w:rPr>
              <w:t xml:space="preserve">jour calendaire de la période spécifiée </w:t>
            </w:r>
          </w:p>
          <w:p w:rsidR="00A60285" w:rsidRDefault="00A60285">
            <w:pPr>
              <w:spacing w:line="272" w:lineRule="exact"/>
              <w:ind w:left="115"/>
              <w:textAlignment w:val="baseline"/>
              <w:rPr>
                <w:rFonts w:ascii="Arial" w:eastAsia="Arial" w:hAnsi="Arial"/>
                <w:color w:val="000000"/>
                <w:sz w:val="24"/>
                <w:lang w:val="fr-CA"/>
              </w:rPr>
            </w:pPr>
          </w:p>
          <w:p w:rsidR="00A60285" w:rsidRDefault="00A60285">
            <w:pPr>
              <w:spacing w:line="272" w:lineRule="exact"/>
              <w:ind w:left="115"/>
              <w:textAlignment w:val="baseline"/>
              <w:rPr>
                <w:rFonts w:ascii="Arial" w:eastAsia="Arial" w:hAnsi="Arial"/>
                <w:color w:val="000000"/>
                <w:sz w:val="24"/>
                <w:lang w:val="fr-CA"/>
              </w:rPr>
            </w:pPr>
            <w:r>
              <w:rPr>
                <w:rFonts w:ascii="Arial" w:eastAsia="Arial" w:hAnsi="Arial"/>
                <w:color w:val="000000"/>
                <w:sz w:val="24"/>
                <w:lang w:val="fr-CA"/>
              </w:rPr>
              <w:t>Ce champ peut être vide et être quand même valide.</w:t>
            </w:r>
          </w:p>
          <w:p w:rsidR="00A60285" w:rsidRPr="009C3E2C" w:rsidRDefault="00A60285">
            <w:pPr>
              <w:spacing w:line="272" w:lineRule="exact"/>
              <w:ind w:left="115"/>
              <w:textAlignment w:val="baseline"/>
              <w:rPr>
                <w:lang w:val="fr-CA"/>
              </w:rPr>
            </w:pPr>
          </w:p>
        </w:tc>
      </w:tr>
      <w:tr w:rsidR="00A60285" w:rsidRPr="007D3597" w:rsidTr="001723E7">
        <w:trPr>
          <w:trHeight w:val="57"/>
        </w:trPr>
        <w:tc>
          <w:tcPr>
            <w:tcW w:w="4790" w:type="dxa"/>
            <w:tcBorders>
              <w:top w:val="single" w:sz="5" w:space="0" w:color="000000"/>
              <w:left w:val="single" w:sz="5" w:space="0" w:color="000000"/>
              <w:bottom w:val="nil"/>
              <w:right w:val="single" w:sz="5" w:space="0" w:color="000000"/>
            </w:tcBorders>
          </w:tcPr>
          <w:p w:rsidR="00A60285" w:rsidRPr="00380FCA" w:rsidRDefault="00A60285" w:rsidP="00380FCA">
            <w:pPr>
              <w:spacing w:before="240"/>
              <w:textAlignment w:val="baseline"/>
              <w:rPr>
                <w:rFonts w:ascii="Arial" w:eastAsia="Arial" w:hAnsi="Arial"/>
                <w:color w:val="000000"/>
                <w:sz w:val="24"/>
                <w:lang w:val="en-CA"/>
              </w:rPr>
            </w:pPr>
            <w:r w:rsidRPr="00380FCA">
              <w:rPr>
                <w:rFonts w:ascii="Arial" w:eastAsia="Arial" w:hAnsi="Arial"/>
                <w:color w:val="000000"/>
                <w:sz w:val="24"/>
                <w:lang w:val="en-CA"/>
              </w:rPr>
              <w:t>DETAILS / item / LINEITEM / item / AMOUNTS / OTHERS</w:t>
            </w:r>
          </w:p>
        </w:tc>
        <w:tc>
          <w:tcPr>
            <w:tcW w:w="1704" w:type="dxa"/>
            <w:gridSpan w:val="2"/>
            <w:tcBorders>
              <w:top w:val="single" w:sz="5" w:space="0" w:color="000000"/>
              <w:left w:val="single" w:sz="5" w:space="0" w:color="000000"/>
              <w:bottom w:val="nil"/>
              <w:right w:val="single" w:sz="5" w:space="0" w:color="000000"/>
            </w:tcBorders>
          </w:tcPr>
          <w:p w:rsidR="00A60285" w:rsidRPr="00380FCA" w:rsidRDefault="00A60285" w:rsidP="00380FCA">
            <w:pPr>
              <w:spacing w:before="240"/>
              <w:textAlignment w:val="baseline"/>
              <w:rPr>
                <w:rFonts w:ascii="Arial" w:eastAsia="Arial" w:hAnsi="Arial"/>
                <w:color w:val="000000"/>
                <w:sz w:val="24"/>
                <w:lang w:val="en-CA"/>
              </w:rPr>
            </w:pPr>
            <w:r w:rsidRPr="00380FCA">
              <w:rPr>
                <w:rFonts w:ascii="Arial" w:eastAsia="Arial" w:hAnsi="Arial"/>
                <w:color w:val="000000"/>
                <w:sz w:val="24"/>
                <w:lang w:val="en-CA"/>
              </w:rPr>
              <w:t>xsd : decimal</w:t>
            </w:r>
          </w:p>
        </w:tc>
        <w:tc>
          <w:tcPr>
            <w:tcW w:w="1416" w:type="dxa"/>
            <w:tcBorders>
              <w:top w:val="single" w:sz="5" w:space="0" w:color="000000"/>
              <w:left w:val="single" w:sz="5" w:space="0" w:color="000000"/>
              <w:bottom w:val="nil"/>
              <w:right w:val="single" w:sz="5" w:space="0" w:color="000000"/>
            </w:tcBorders>
          </w:tcPr>
          <w:p w:rsidR="00A60285" w:rsidRPr="00380FCA" w:rsidRDefault="00A60285" w:rsidP="001723E7">
            <w:pPr>
              <w:spacing w:before="240"/>
              <w:jc w:val="center"/>
              <w:textAlignment w:val="baseline"/>
              <w:rPr>
                <w:rFonts w:ascii="Arial" w:eastAsia="Arial" w:hAnsi="Arial"/>
                <w:color w:val="000000"/>
                <w:sz w:val="24"/>
                <w:lang w:val="en-CA"/>
              </w:rPr>
            </w:pPr>
            <w:r w:rsidRPr="00380FCA">
              <w:rPr>
                <w:rFonts w:ascii="Arial" w:eastAsia="Arial" w:hAnsi="Arial"/>
                <w:color w:val="000000"/>
                <w:sz w:val="24"/>
                <w:lang w:val="en-CA"/>
              </w:rPr>
              <w:t>15</w:t>
            </w:r>
          </w:p>
          <w:p w:rsidR="00A60285" w:rsidRPr="00380FCA" w:rsidRDefault="00A60285" w:rsidP="001723E7">
            <w:pPr>
              <w:jc w:val="center"/>
              <w:textAlignment w:val="baseline"/>
              <w:rPr>
                <w:rFonts w:ascii="Arial" w:eastAsia="Arial" w:hAnsi="Arial"/>
                <w:color w:val="000000"/>
                <w:sz w:val="24"/>
                <w:lang w:val="en-CA"/>
              </w:rPr>
            </w:pPr>
            <w:r w:rsidRPr="00380FCA">
              <w:rPr>
                <w:rFonts w:ascii="Arial" w:eastAsia="Arial" w:hAnsi="Arial"/>
                <w:color w:val="000000"/>
                <w:sz w:val="24"/>
                <w:lang w:val="en-CA"/>
              </w:rPr>
              <w:t>(-11.2)</w:t>
            </w:r>
          </w:p>
        </w:tc>
        <w:tc>
          <w:tcPr>
            <w:tcW w:w="5818" w:type="dxa"/>
            <w:gridSpan w:val="3"/>
            <w:tcBorders>
              <w:top w:val="single" w:sz="5" w:space="0" w:color="000000"/>
              <w:left w:val="single" w:sz="5" w:space="0" w:color="000000"/>
              <w:bottom w:val="nil"/>
              <w:right w:val="single" w:sz="5" w:space="0" w:color="000000"/>
            </w:tcBorders>
            <w:vAlign w:val="center"/>
          </w:tcPr>
          <w:p w:rsidR="00A60285" w:rsidRDefault="00A60285" w:rsidP="00025407">
            <w:pPr>
              <w:spacing w:line="263" w:lineRule="exact"/>
              <w:ind w:left="115"/>
              <w:textAlignment w:val="baseline"/>
              <w:rPr>
                <w:rFonts w:ascii="Arial" w:eastAsia="Arial" w:hAnsi="Arial"/>
                <w:color w:val="000000"/>
                <w:sz w:val="24"/>
                <w:lang w:val="fr-CA"/>
              </w:rPr>
            </w:pPr>
            <w:r w:rsidRPr="0058677A">
              <w:rPr>
                <w:rFonts w:ascii="Arial" w:eastAsia="Arial" w:hAnsi="Arial"/>
                <w:color w:val="000000"/>
                <w:sz w:val="24"/>
                <w:lang w:val="fr-CA"/>
              </w:rPr>
              <w:t xml:space="preserve">Somme de </w:t>
            </w:r>
            <w:r>
              <w:rPr>
                <w:rFonts w:ascii="Arial" w:eastAsia="Arial" w:hAnsi="Arial"/>
                <w:color w:val="000000"/>
                <w:sz w:val="24"/>
                <w:lang w:val="fr-CA"/>
              </w:rPr>
              <w:t>tous</w:t>
            </w:r>
            <w:r w:rsidRPr="0058677A">
              <w:rPr>
                <w:rFonts w:ascii="Arial" w:eastAsia="Arial" w:hAnsi="Arial"/>
                <w:color w:val="000000"/>
                <w:sz w:val="24"/>
                <w:lang w:val="fr-CA"/>
              </w:rPr>
              <w:t xml:space="preserve"> les autres montants des transactions par </w:t>
            </w:r>
            <w:r>
              <w:rPr>
                <w:rFonts w:ascii="Arial" w:eastAsia="Arial" w:hAnsi="Arial"/>
                <w:color w:val="000000"/>
                <w:sz w:val="24"/>
                <w:lang w:val="fr-CA"/>
              </w:rPr>
              <w:t xml:space="preserve">jour calendaire de la période spécifiée </w:t>
            </w:r>
          </w:p>
          <w:p w:rsidR="00A60285" w:rsidRDefault="00A60285" w:rsidP="00025407">
            <w:pPr>
              <w:spacing w:line="263" w:lineRule="exact"/>
              <w:ind w:left="115"/>
              <w:textAlignment w:val="baseline"/>
              <w:rPr>
                <w:rFonts w:ascii="Arial" w:eastAsia="Arial" w:hAnsi="Arial"/>
                <w:color w:val="000000"/>
                <w:sz w:val="24"/>
                <w:lang w:val="fr-CA"/>
              </w:rPr>
            </w:pPr>
          </w:p>
          <w:p w:rsidR="00A60285" w:rsidRDefault="00A60285" w:rsidP="00025407">
            <w:pPr>
              <w:spacing w:line="263" w:lineRule="exact"/>
              <w:ind w:left="115"/>
              <w:textAlignment w:val="baseline"/>
              <w:rPr>
                <w:rFonts w:ascii="Arial" w:eastAsia="Arial" w:hAnsi="Arial"/>
                <w:spacing w:val="-1"/>
                <w:sz w:val="24"/>
                <w:lang w:val="fr-CA"/>
              </w:rPr>
            </w:pPr>
            <w:r>
              <w:rPr>
                <w:rFonts w:ascii="Arial" w:eastAsia="Arial" w:hAnsi="Arial"/>
                <w:color w:val="000000"/>
                <w:sz w:val="24"/>
                <w:lang w:val="fr-CA"/>
              </w:rPr>
              <w:t>Les autres comprennent :</w:t>
            </w:r>
            <w:r w:rsidRPr="0058677A">
              <w:rPr>
                <w:rFonts w:ascii="Arial" w:eastAsia="Arial" w:hAnsi="Arial"/>
                <w:spacing w:val="-1"/>
                <w:sz w:val="24"/>
                <w:lang w:val="fr-CA"/>
              </w:rPr>
              <w:t xml:space="preserve"> </w:t>
            </w:r>
          </w:p>
          <w:p w:rsidR="00A60285" w:rsidRDefault="00A60285" w:rsidP="00025407">
            <w:pPr>
              <w:spacing w:line="263" w:lineRule="exact"/>
              <w:ind w:left="115"/>
              <w:textAlignment w:val="baseline"/>
              <w:rPr>
                <w:rFonts w:ascii="Arial" w:eastAsia="Arial" w:hAnsi="Arial"/>
                <w:color w:val="000000"/>
                <w:spacing w:val="-2"/>
                <w:sz w:val="24"/>
                <w:lang w:val="fr-CA"/>
              </w:rPr>
            </w:pPr>
            <w:r w:rsidRPr="0058677A">
              <w:rPr>
                <w:rFonts w:ascii="Arial" w:eastAsia="Arial" w:hAnsi="Arial"/>
                <w:spacing w:val="-1"/>
                <w:sz w:val="24"/>
                <w:lang w:val="fr-CA"/>
              </w:rPr>
              <w:t>Les sanctions pour déclaration en détail tardive, factures K23, annulation des sanctions pour déclaration en détail tardive, annulation des factures K23</w:t>
            </w:r>
            <w:r>
              <w:rPr>
                <w:rFonts w:ascii="Arial" w:eastAsia="Arial" w:hAnsi="Arial"/>
                <w:spacing w:val="-1"/>
                <w:sz w:val="24"/>
                <w:lang w:val="fr-CA"/>
              </w:rPr>
              <w:t xml:space="preserve">, </w:t>
            </w:r>
            <w:r w:rsidRPr="0058677A">
              <w:rPr>
                <w:rFonts w:ascii="Arial" w:eastAsia="Arial" w:hAnsi="Arial"/>
                <w:color w:val="000000"/>
                <w:sz w:val="24"/>
                <w:lang w:val="fr-CA"/>
              </w:rPr>
              <w:t>annulation des factures K23, frais d</w:t>
            </w:r>
            <w:r>
              <w:rPr>
                <w:rFonts w:ascii="Arial" w:eastAsia="Arial" w:hAnsi="Arial"/>
                <w:color w:val="000000"/>
                <w:sz w:val="24"/>
                <w:lang w:val="fr-CA"/>
              </w:rPr>
              <w:t>’</w:t>
            </w:r>
            <w:r w:rsidRPr="0058677A">
              <w:rPr>
                <w:rFonts w:ascii="Arial" w:eastAsia="Arial" w:hAnsi="Arial"/>
                <w:color w:val="000000"/>
                <w:sz w:val="24"/>
                <w:lang w:val="fr-CA"/>
              </w:rPr>
              <w:t>administration des CSP, annulations des frais d</w:t>
            </w:r>
            <w:r>
              <w:rPr>
                <w:rFonts w:ascii="Arial" w:eastAsia="Arial" w:hAnsi="Arial"/>
                <w:color w:val="000000"/>
                <w:sz w:val="24"/>
                <w:lang w:val="fr-CA"/>
              </w:rPr>
              <w:t>’</w:t>
            </w:r>
            <w:r w:rsidRPr="0058677A">
              <w:rPr>
                <w:rFonts w:ascii="Arial" w:eastAsia="Arial" w:hAnsi="Arial"/>
                <w:color w:val="000000"/>
                <w:sz w:val="24"/>
                <w:lang w:val="fr-CA"/>
              </w:rPr>
              <w:t>administration des CSP et intérêt compris</w:t>
            </w:r>
            <w:r w:rsidRPr="0050441F">
              <w:rPr>
                <w:rFonts w:ascii="Arial" w:eastAsia="Arial" w:hAnsi="Arial"/>
                <w:color w:val="000000"/>
                <w:sz w:val="24"/>
                <w:lang w:val="fr-CA"/>
              </w:rPr>
              <w:t xml:space="preserve"> dans les documents B2-1.</w:t>
            </w:r>
            <w:r w:rsidRPr="0058677A">
              <w:rPr>
                <w:rFonts w:ascii="Arial" w:eastAsia="Arial" w:hAnsi="Arial"/>
                <w:color w:val="000000"/>
                <w:spacing w:val="-2"/>
                <w:sz w:val="24"/>
                <w:lang w:val="fr-CA"/>
              </w:rPr>
              <w:t xml:space="preserve"> </w:t>
            </w:r>
          </w:p>
          <w:p w:rsidR="00A60285" w:rsidRDefault="00A60285" w:rsidP="00025407">
            <w:pPr>
              <w:spacing w:line="263" w:lineRule="exact"/>
              <w:ind w:left="115"/>
              <w:textAlignment w:val="baseline"/>
              <w:rPr>
                <w:rFonts w:ascii="Arial" w:eastAsia="Arial" w:hAnsi="Arial"/>
                <w:color w:val="000000"/>
                <w:spacing w:val="-2"/>
                <w:sz w:val="24"/>
                <w:lang w:val="fr-CA"/>
              </w:rPr>
            </w:pPr>
          </w:p>
          <w:p w:rsidR="00A60285" w:rsidRDefault="00A60285" w:rsidP="00025407">
            <w:pPr>
              <w:spacing w:line="263" w:lineRule="exact"/>
              <w:ind w:left="115"/>
              <w:textAlignment w:val="baseline"/>
              <w:rPr>
                <w:rFonts w:ascii="Arial" w:eastAsia="Arial" w:hAnsi="Arial"/>
                <w:color w:val="000000"/>
                <w:sz w:val="24"/>
                <w:lang w:val="fr-CA"/>
              </w:rPr>
            </w:pPr>
            <w:r w:rsidRPr="0058677A">
              <w:rPr>
                <w:rFonts w:ascii="Arial" w:eastAsia="Arial" w:hAnsi="Arial"/>
                <w:color w:val="000000"/>
                <w:spacing w:val="-2"/>
                <w:sz w:val="24"/>
                <w:lang w:val="fr-CA"/>
              </w:rPr>
              <w:t xml:space="preserve">Pour toute somme monétaire négative, le signe « - » sera placé devant la valeur pour indiquer un solde </w:t>
            </w:r>
            <w:r w:rsidRPr="0058677A">
              <w:rPr>
                <w:rFonts w:ascii="Arial" w:eastAsia="Arial" w:hAnsi="Arial"/>
                <w:color w:val="000000"/>
                <w:spacing w:val="-2"/>
                <w:sz w:val="24"/>
                <w:lang w:val="fr-CA"/>
              </w:rPr>
              <w:lastRenderedPageBreak/>
              <w:t xml:space="preserve">créditeur. </w:t>
            </w:r>
            <w:r>
              <w:rPr>
                <w:rFonts w:ascii="Arial" w:eastAsia="Arial" w:hAnsi="Arial"/>
                <w:color w:val="000000"/>
                <w:spacing w:val="-2"/>
                <w:sz w:val="24"/>
                <w:lang w:val="fr-CA"/>
              </w:rPr>
              <w:t>L’absence d’un « - » désignera une somme positive ou indiquera un solde débiteur.</w:t>
            </w:r>
            <w:r>
              <w:rPr>
                <w:rFonts w:ascii="Arial" w:eastAsia="Arial" w:hAnsi="Arial"/>
                <w:color w:val="000000"/>
                <w:sz w:val="24"/>
                <w:lang w:val="fr-CA"/>
              </w:rPr>
              <w:t xml:space="preserve"> </w:t>
            </w:r>
          </w:p>
          <w:p w:rsidR="00A60285" w:rsidRDefault="00A60285" w:rsidP="00025407">
            <w:pPr>
              <w:spacing w:line="263" w:lineRule="exact"/>
              <w:ind w:left="115"/>
              <w:textAlignment w:val="baseline"/>
              <w:rPr>
                <w:rFonts w:ascii="Arial" w:eastAsia="Arial" w:hAnsi="Arial"/>
                <w:color w:val="000000"/>
                <w:sz w:val="24"/>
                <w:lang w:val="fr-CA"/>
              </w:rPr>
            </w:pPr>
          </w:p>
          <w:p w:rsidR="00A60285" w:rsidRPr="009C3E2C" w:rsidRDefault="00A60285" w:rsidP="00025407">
            <w:pPr>
              <w:spacing w:line="263" w:lineRule="exact"/>
              <w:ind w:left="115"/>
              <w:textAlignment w:val="baseline"/>
              <w:rPr>
                <w:lang w:val="fr-CA"/>
              </w:rPr>
            </w:pPr>
            <w:r>
              <w:rPr>
                <w:rFonts w:ascii="Arial" w:eastAsia="Arial" w:hAnsi="Arial"/>
                <w:color w:val="000000"/>
                <w:sz w:val="24"/>
                <w:lang w:val="fr-CA"/>
              </w:rPr>
              <w:t>Ce champ peut être vide et être quand même valide.</w:t>
            </w:r>
          </w:p>
        </w:tc>
      </w:tr>
      <w:tr w:rsidR="00A60285" w:rsidRPr="007D3597" w:rsidTr="0058677A">
        <w:trPr>
          <w:trHeight w:val="57"/>
        </w:trPr>
        <w:tc>
          <w:tcPr>
            <w:tcW w:w="4790" w:type="dxa"/>
            <w:tcBorders>
              <w:top w:val="single" w:sz="5" w:space="0" w:color="000000"/>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1704" w:type="dxa"/>
            <w:gridSpan w:val="2"/>
            <w:tcBorders>
              <w:top w:val="single" w:sz="5" w:space="0" w:color="000000"/>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nil"/>
              <w:right w:val="single" w:sz="5" w:space="0" w:color="000000"/>
            </w:tcBorders>
            <w:vAlign w:val="center"/>
          </w:tcPr>
          <w:p w:rsidR="00A60285" w:rsidRPr="0058677A" w:rsidRDefault="00A60285" w:rsidP="00042B7D">
            <w:pPr>
              <w:spacing w:line="262" w:lineRule="exact"/>
              <w:ind w:left="115"/>
              <w:textAlignment w:val="baseline"/>
              <w:rPr>
                <w:lang w:val="fr-CA"/>
              </w:rPr>
            </w:pPr>
            <w:r w:rsidRPr="0058677A">
              <w:rPr>
                <w:rFonts w:ascii="Arial" w:eastAsia="Arial" w:hAnsi="Arial"/>
                <w:color w:val="000000"/>
                <w:sz w:val="24"/>
                <w:lang w:val="fr-CA"/>
              </w:rPr>
              <w:t>Somme de tous les</w:t>
            </w:r>
            <w:r>
              <w:rPr>
                <w:rFonts w:ascii="Arial" w:eastAsia="Arial" w:hAnsi="Arial"/>
                <w:color w:val="000000"/>
                <w:sz w:val="24"/>
                <w:lang w:val="fr-CA"/>
              </w:rPr>
              <w:t xml:space="preserve"> droits de douane; de LMSI et</w:t>
            </w:r>
            <w:r w:rsidRPr="0058677A">
              <w:rPr>
                <w:rFonts w:ascii="Arial" w:eastAsia="Arial" w:hAnsi="Arial"/>
                <w:color w:val="000000"/>
                <w:sz w:val="24"/>
                <w:lang w:val="fr-CA"/>
              </w:rPr>
              <w:t xml:space="preserve"> </w:t>
            </w:r>
          </w:p>
        </w:tc>
      </w:tr>
      <w:tr w:rsidR="00A60285" w:rsidRPr="007D3597" w:rsidTr="0058677A">
        <w:trPr>
          <w:trHeight w:val="57"/>
        </w:trPr>
        <w:tc>
          <w:tcPr>
            <w:tcW w:w="4790" w:type="dxa"/>
            <w:tcBorders>
              <w:top w:val="nil"/>
              <w:left w:val="single" w:sz="5" w:space="0" w:color="000000"/>
              <w:bottom w:val="nil"/>
              <w:right w:val="single" w:sz="5" w:space="0" w:color="000000"/>
            </w:tcBorders>
            <w:vAlign w:val="center"/>
          </w:tcPr>
          <w:p w:rsidR="00A60285" w:rsidRPr="0058677A" w:rsidRDefault="00A60285" w:rsidP="0058677A">
            <w:pPr>
              <w:spacing w:line="258" w:lineRule="exact"/>
              <w:ind w:left="110"/>
              <w:textAlignment w:val="baseline"/>
            </w:pPr>
            <w:r>
              <w:rPr>
                <w:rFonts w:ascii="Arial" w:eastAsia="Arial" w:hAnsi="Arial"/>
                <w:color w:val="000000"/>
                <w:sz w:val="24"/>
                <w:lang w:val="fr-CA"/>
              </w:rPr>
              <w:t>DETAILS / item / LINEITEM / item /</w:t>
            </w:r>
          </w:p>
        </w:tc>
        <w:tc>
          <w:tcPr>
            <w:tcW w:w="1704" w:type="dxa"/>
            <w:gridSpan w:val="2"/>
            <w:tcBorders>
              <w:top w:val="nil"/>
              <w:left w:val="single" w:sz="5" w:space="0" w:color="000000"/>
              <w:bottom w:val="nil"/>
              <w:right w:val="single" w:sz="5" w:space="0" w:color="000000"/>
            </w:tcBorders>
            <w:vAlign w:val="center"/>
          </w:tcPr>
          <w:p w:rsidR="00A60285" w:rsidRPr="0058677A" w:rsidRDefault="00A60285" w:rsidP="0058677A">
            <w:pPr>
              <w:spacing w:line="258" w:lineRule="exact"/>
              <w:jc w:val="center"/>
              <w:textAlignment w:val="baseline"/>
            </w:pPr>
            <w:r>
              <w:rPr>
                <w:rFonts w:ascii="Arial" w:eastAsia="Arial" w:hAnsi="Arial"/>
                <w:color w:val="000000"/>
                <w:sz w:val="24"/>
                <w:lang w:val="fr-CA"/>
              </w:rPr>
              <w:t>xsd : decimal</w:t>
            </w:r>
          </w:p>
        </w:tc>
        <w:tc>
          <w:tcPr>
            <w:tcW w:w="1416" w:type="dxa"/>
            <w:tcBorders>
              <w:top w:val="nil"/>
              <w:left w:val="single" w:sz="5" w:space="0" w:color="000000"/>
              <w:bottom w:val="nil"/>
              <w:right w:val="single" w:sz="5" w:space="0" w:color="000000"/>
            </w:tcBorders>
            <w:vAlign w:val="center"/>
          </w:tcPr>
          <w:p w:rsidR="00A60285" w:rsidRDefault="00A60285">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nil"/>
              <w:left w:val="single" w:sz="5" w:space="0" w:color="000000"/>
              <w:bottom w:val="nil"/>
              <w:right w:val="single" w:sz="5" w:space="0" w:color="000000"/>
            </w:tcBorders>
            <w:vAlign w:val="center"/>
          </w:tcPr>
          <w:p w:rsidR="00A60285" w:rsidRPr="00025407" w:rsidRDefault="00A60285">
            <w:pPr>
              <w:spacing w:line="258" w:lineRule="exact"/>
              <w:ind w:left="115"/>
              <w:textAlignment w:val="baseline"/>
              <w:rPr>
                <w:lang w:val="fr-CA"/>
              </w:rPr>
            </w:pPr>
            <w:r w:rsidRPr="00025407">
              <w:rPr>
                <w:rFonts w:ascii="Arial" w:eastAsia="Arial" w:hAnsi="Arial"/>
                <w:sz w:val="24"/>
                <w:lang w:val="fr-CA"/>
              </w:rPr>
              <w:t>taxe d’accise, TPS/TVP/TVH et autres montants</w:t>
            </w:r>
          </w:p>
        </w:tc>
      </w:tr>
      <w:tr w:rsidR="00A60285" w:rsidRPr="0058677A" w:rsidTr="0058677A">
        <w:trPr>
          <w:trHeight w:val="57"/>
        </w:trPr>
        <w:tc>
          <w:tcPr>
            <w:tcW w:w="4790" w:type="dxa"/>
            <w:tcBorders>
              <w:top w:val="nil"/>
              <w:left w:val="single" w:sz="5" w:space="0" w:color="000000"/>
              <w:bottom w:val="nil"/>
              <w:right w:val="single" w:sz="5" w:space="0" w:color="000000"/>
            </w:tcBorders>
          </w:tcPr>
          <w:p w:rsidR="00A60285" w:rsidRPr="0058677A" w:rsidRDefault="00A60285" w:rsidP="0058677A">
            <w:pPr>
              <w:spacing w:after="127" w:line="275" w:lineRule="exact"/>
              <w:ind w:left="110"/>
              <w:textAlignment w:val="baseline"/>
            </w:pPr>
            <w:r>
              <w:rPr>
                <w:rFonts w:ascii="Arial" w:eastAsia="Arial" w:hAnsi="Arial"/>
                <w:color w:val="000000"/>
                <w:sz w:val="24"/>
                <w:lang w:val="fr-CA"/>
              </w:rPr>
              <w:t>AMOUNTS / TOTAL</w:t>
            </w:r>
          </w:p>
        </w:tc>
        <w:tc>
          <w:tcPr>
            <w:tcW w:w="1704" w:type="dxa"/>
            <w:gridSpan w:val="2"/>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Default="00A60285">
            <w:pPr>
              <w:tabs>
                <w:tab w:val="decimal" w:pos="792"/>
              </w:tabs>
              <w:spacing w:after="127" w:line="275"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nil"/>
              <w:right w:val="single" w:sz="5" w:space="0" w:color="000000"/>
            </w:tcBorders>
          </w:tcPr>
          <w:p w:rsidR="00A60285" w:rsidRPr="0058677A" w:rsidRDefault="00A60285">
            <w:pPr>
              <w:spacing w:after="127" w:line="275" w:lineRule="exact"/>
              <w:ind w:left="115"/>
              <w:textAlignment w:val="baseline"/>
              <w:rPr>
                <w:lang w:val="fr-CA"/>
              </w:rPr>
            </w:pPr>
            <w:r w:rsidRPr="0058677A">
              <w:rPr>
                <w:rFonts w:ascii="Arial" w:eastAsia="Arial" w:hAnsi="Arial"/>
                <w:color w:val="000000"/>
                <w:sz w:val="24"/>
                <w:lang w:val="fr-CA"/>
              </w:rPr>
              <w:t xml:space="preserve">montants à chaque jour. </w:t>
            </w:r>
          </w:p>
        </w:tc>
      </w:tr>
      <w:tr w:rsidR="00A60285" w:rsidRPr="007D3597" w:rsidTr="0058677A">
        <w:trPr>
          <w:trHeight w:val="57"/>
        </w:trPr>
        <w:tc>
          <w:tcPr>
            <w:tcW w:w="4790"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nil"/>
              <w:right w:val="single" w:sz="5" w:space="0" w:color="000000"/>
            </w:tcBorders>
          </w:tcPr>
          <w:p w:rsidR="00A60285" w:rsidRPr="0058677A" w:rsidRDefault="00A60285">
            <w:pPr>
              <w:spacing w:before="146" w:after="113" w:line="276" w:lineRule="exact"/>
              <w:ind w:left="108" w:right="216"/>
              <w:jc w:val="both"/>
              <w:textAlignment w:val="baseline"/>
              <w:rPr>
                <w:rFonts w:ascii="Arial" w:eastAsia="Arial" w:hAnsi="Arial"/>
                <w:color w:val="000000"/>
                <w:spacing w:val="-2"/>
                <w:sz w:val="24"/>
                <w:lang w:val="fr-CA"/>
              </w:rPr>
            </w:pPr>
            <w:r>
              <w:rPr>
                <w:rFonts w:ascii="Arial" w:eastAsia="Arial" w:hAnsi="Arial"/>
                <w:color w:val="000000"/>
                <w:spacing w:val="-2"/>
                <w:sz w:val="24"/>
                <w:lang w:val="fr-CA"/>
              </w:rPr>
              <w:t>Pour toute somme monétaire négative, le signe « - » sera placé devant la valeur pour indiquer un solde créditeur.</w:t>
            </w:r>
            <w:r w:rsidRPr="0058677A">
              <w:rPr>
                <w:rFonts w:ascii="Arial" w:eastAsia="Arial" w:hAnsi="Arial"/>
                <w:color w:val="000000"/>
                <w:spacing w:val="-2"/>
                <w:sz w:val="24"/>
                <w:lang w:val="fr-CA"/>
              </w:rPr>
              <w:t xml:space="preserve"> </w:t>
            </w:r>
            <w:r>
              <w:rPr>
                <w:rFonts w:ascii="Arial" w:eastAsia="Arial" w:hAnsi="Arial"/>
                <w:color w:val="000000"/>
                <w:spacing w:val="-2"/>
                <w:sz w:val="24"/>
                <w:lang w:val="fr-CA"/>
              </w:rPr>
              <w:t>L’absence d’un « - » désignera une somme positive ou indiquera un solde débiteur.</w:t>
            </w:r>
          </w:p>
        </w:tc>
      </w:tr>
      <w:tr w:rsidR="00A60285" w:rsidRPr="007D3597" w:rsidTr="0058677A">
        <w:trPr>
          <w:trHeight w:val="57"/>
        </w:trPr>
        <w:tc>
          <w:tcPr>
            <w:tcW w:w="4790" w:type="dxa"/>
            <w:tcBorders>
              <w:top w:val="nil"/>
              <w:left w:val="single" w:sz="5" w:space="0" w:color="000000"/>
              <w:bottom w:val="single" w:sz="5" w:space="0" w:color="000000"/>
              <w:right w:val="single" w:sz="5" w:space="0" w:color="000000"/>
            </w:tcBorders>
          </w:tcPr>
          <w:p w:rsidR="00A60285" w:rsidRPr="0058677A"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single" w:sz="5" w:space="0" w:color="000000"/>
              <w:right w:val="single" w:sz="5" w:space="0" w:color="000000"/>
            </w:tcBorders>
          </w:tcPr>
          <w:p w:rsidR="00A60285" w:rsidRPr="0058677A"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5" w:space="0" w:color="000000"/>
              <w:right w:val="single" w:sz="5" w:space="0" w:color="000000"/>
            </w:tcBorders>
          </w:tcPr>
          <w:p w:rsidR="00A60285" w:rsidRPr="0058677A"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single" w:sz="5" w:space="0" w:color="000000"/>
              <w:right w:val="single" w:sz="5" w:space="0" w:color="000000"/>
            </w:tcBorders>
            <w:vAlign w:val="center"/>
          </w:tcPr>
          <w:p w:rsidR="00A60285" w:rsidRPr="0058677A" w:rsidRDefault="00A60285">
            <w:pPr>
              <w:spacing w:before="150" w:line="268" w:lineRule="exact"/>
              <w:ind w:left="115"/>
              <w:textAlignment w:val="baseline"/>
              <w:rPr>
                <w:lang w:val="fr-CA"/>
              </w:rPr>
            </w:pPr>
            <w:r>
              <w:rPr>
                <w:rFonts w:ascii="Arial" w:eastAsia="Arial" w:hAnsi="Arial"/>
                <w:color w:val="000000"/>
                <w:sz w:val="24"/>
                <w:lang w:val="fr-CA"/>
              </w:rPr>
              <w:t>Doit comprendre des valeurs ou un zéro, un champ vide n’est pas valide.</w:t>
            </w:r>
          </w:p>
        </w:tc>
      </w:tr>
      <w:tr w:rsidR="00A60285" w:rsidTr="0058677A">
        <w:trPr>
          <w:trHeight w:val="57"/>
        </w:trPr>
        <w:tc>
          <w:tcPr>
            <w:tcW w:w="13728" w:type="dxa"/>
            <w:gridSpan w:val="7"/>
            <w:tcBorders>
              <w:top w:val="single" w:sz="5" w:space="0" w:color="000000"/>
              <w:left w:val="single" w:sz="5" w:space="0" w:color="000000"/>
              <w:bottom w:val="nil"/>
              <w:right w:val="single" w:sz="5" w:space="0" w:color="000000"/>
            </w:tcBorders>
            <w:shd w:val="clear" w:color="F8EBF2" w:fill="F8EBF2"/>
            <w:vAlign w:val="bottom"/>
          </w:tcPr>
          <w:p w:rsidR="00A60285" w:rsidRPr="0058677A" w:rsidRDefault="00A60285" w:rsidP="0058677A">
            <w:pPr>
              <w:spacing w:before="289" w:line="253" w:lineRule="exact"/>
              <w:ind w:left="72"/>
              <w:textAlignment w:val="baseline"/>
            </w:pPr>
            <w:r>
              <w:rPr>
                <w:rFonts w:ascii="Arial" w:eastAsia="Arial" w:hAnsi="Arial"/>
                <w:color w:val="000000"/>
                <w:sz w:val="24"/>
                <w:lang w:val="fr-CA"/>
              </w:rPr>
              <w:t>DETAILS / item / TOTALS</w:t>
            </w:r>
          </w:p>
        </w:tc>
      </w:tr>
      <w:tr w:rsidR="00A60285" w:rsidRPr="007D3597" w:rsidTr="0058677A">
        <w:trPr>
          <w:trHeight w:val="57"/>
        </w:trPr>
        <w:tc>
          <w:tcPr>
            <w:tcW w:w="13728" w:type="dxa"/>
            <w:gridSpan w:val="7"/>
            <w:tcBorders>
              <w:top w:val="nil"/>
              <w:left w:val="single" w:sz="5" w:space="0" w:color="000000"/>
              <w:bottom w:val="single" w:sz="5" w:space="0" w:color="000000"/>
              <w:right w:val="single" w:sz="5" w:space="0" w:color="000000"/>
            </w:tcBorders>
            <w:shd w:val="clear" w:color="F8EBF2" w:fill="F8EBF2"/>
            <w:vAlign w:val="center"/>
          </w:tcPr>
          <w:p w:rsidR="00A60285" w:rsidRPr="00025407" w:rsidRDefault="00A60285">
            <w:pPr>
              <w:spacing w:line="268" w:lineRule="exact"/>
              <w:ind w:left="72"/>
              <w:textAlignment w:val="baseline"/>
              <w:rPr>
                <w:lang w:val="fr-CA"/>
              </w:rPr>
            </w:pPr>
            <w:r w:rsidRPr="00025407">
              <w:rPr>
                <w:rFonts w:ascii="Arial" w:eastAsia="Arial" w:hAnsi="Arial"/>
                <w:color w:val="000000"/>
                <w:sz w:val="24"/>
                <w:lang w:val="fr-CA"/>
              </w:rPr>
              <w:t>Il s’agit d’un segment optionnel qui sera seulement produit et envoyé le cas échéant.</w:t>
            </w:r>
          </w:p>
        </w:tc>
      </w:tr>
      <w:tr w:rsidR="00A60285" w:rsidRPr="007D3597" w:rsidTr="0058677A">
        <w:trPr>
          <w:trHeight w:val="57"/>
        </w:trPr>
        <w:tc>
          <w:tcPr>
            <w:tcW w:w="4790" w:type="dxa"/>
            <w:tcBorders>
              <w:top w:val="single" w:sz="5" w:space="0" w:color="000000"/>
              <w:left w:val="single" w:sz="5" w:space="0" w:color="000000"/>
              <w:bottom w:val="nil"/>
              <w:right w:val="single" w:sz="5" w:space="0" w:color="000000"/>
            </w:tcBorders>
          </w:tcPr>
          <w:p w:rsidR="00A60285" w:rsidRPr="00025407" w:rsidRDefault="00A60285">
            <w:pPr>
              <w:textAlignment w:val="baseline"/>
              <w:rPr>
                <w:rFonts w:ascii="Arial" w:eastAsia="Arial" w:hAnsi="Arial"/>
                <w:color w:val="000000"/>
                <w:sz w:val="24"/>
                <w:lang w:val="fr-CA"/>
              </w:rPr>
            </w:pPr>
          </w:p>
        </w:tc>
        <w:tc>
          <w:tcPr>
            <w:tcW w:w="1704" w:type="dxa"/>
            <w:gridSpan w:val="2"/>
            <w:tcBorders>
              <w:top w:val="single" w:sz="5" w:space="0" w:color="000000"/>
              <w:left w:val="single" w:sz="5" w:space="0" w:color="000000"/>
              <w:bottom w:val="nil"/>
              <w:right w:val="single" w:sz="5" w:space="0" w:color="000000"/>
            </w:tcBorders>
          </w:tcPr>
          <w:p w:rsidR="00A60285" w:rsidRPr="00025407"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nil"/>
              <w:right w:val="single" w:sz="5" w:space="0" w:color="000000"/>
            </w:tcBorders>
          </w:tcPr>
          <w:p w:rsidR="00A60285" w:rsidRPr="00025407"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nil"/>
              <w:right w:val="single" w:sz="5" w:space="0" w:color="000000"/>
            </w:tcBorders>
            <w:vAlign w:val="center"/>
          </w:tcPr>
          <w:p w:rsidR="00A60285" w:rsidRPr="0058677A" w:rsidRDefault="00A60285">
            <w:pPr>
              <w:spacing w:line="253" w:lineRule="exact"/>
              <w:ind w:left="115"/>
              <w:textAlignment w:val="baseline"/>
              <w:rPr>
                <w:lang w:val="fr-CA"/>
              </w:rPr>
            </w:pPr>
            <w:r w:rsidRPr="0058677A">
              <w:rPr>
                <w:rFonts w:ascii="Arial" w:eastAsia="Arial" w:hAnsi="Arial"/>
                <w:color w:val="000000"/>
                <w:sz w:val="24"/>
                <w:lang w:val="fr-CA"/>
              </w:rPr>
              <w:t xml:space="preserve">La valeur totale de tous les droits de douane </w:t>
            </w:r>
          </w:p>
        </w:tc>
      </w:tr>
      <w:tr w:rsidR="00A60285" w:rsidRPr="007D3597" w:rsidTr="0058677A">
        <w:trPr>
          <w:trHeight w:val="57"/>
        </w:trPr>
        <w:tc>
          <w:tcPr>
            <w:tcW w:w="4790" w:type="dxa"/>
            <w:tcBorders>
              <w:top w:val="nil"/>
              <w:left w:val="single" w:sz="5" w:space="0" w:color="000000"/>
              <w:bottom w:val="nil"/>
              <w:right w:val="single" w:sz="5" w:space="0" w:color="000000"/>
            </w:tcBorders>
            <w:vAlign w:val="center"/>
          </w:tcPr>
          <w:p w:rsidR="00A60285" w:rsidRPr="0058677A" w:rsidRDefault="00A60285" w:rsidP="0058677A">
            <w:pPr>
              <w:spacing w:line="253" w:lineRule="exact"/>
              <w:ind w:left="110"/>
              <w:textAlignment w:val="baseline"/>
            </w:pPr>
            <w:r w:rsidRPr="00CF591E">
              <w:rPr>
                <w:rFonts w:ascii="Arial" w:eastAsia="Arial" w:hAnsi="Arial"/>
                <w:color w:val="000000"/>
                <w:sz w:val="24"/>
                <w:lang w:val="en-CA"/>
              </w:rPr>
              <w:t>DETAILS / item / TOTALS / DUTIES_TOT</w:t>
            </w:r>
          </w:p>
        </w:tc>
        <w:tc>
          <w:tcPr>
            <w:tcW w:w="1704" w:type="dxa"/>
            <w:gridSpan w:val="2"/>
            <w:tcBorders>
              <w:top w:val="nil"/>
              <w:left w:val="single" w:sz="5" w:space="0" w:color="000000"/>
              <w:bottom w:val="nil"/>
              <w:right w:val="single" w:sz="5" w:space="0" w:color="000000"/>
            </w:tcBorders>
            <w:vAlign w:val="center"/>
          </w:tcPr>
          <w:p w:rsidR="00A60285" w:rsidRPr="0058677A" w:rsidRDefault="00A60285" w:rsidP="0058677A">
            <w:pPr>
              <w:spacing w:line="253" w:lineRule="exact"/>
              <w:jc w:val="center"/>
              <w:textAlignment w:val="baseline"/>
            </w:pPr>
            <w:r>
              <w:rPr>
                <w:rFonts w:ascii="Arial" w:eastAsia="Arial" w:hAnsi="Arial"/>
                <w:color w:val="000000"/>
                <w:sz w:val="24"/>
                <w:lang w:val="fr-CA"/>
              </w:rPr>
              <w:t>xsd : decimal</w:t>
            </w:r>
          </w:p>
        </w:tc>
        <w:tc>
          <w:tcPr>
            <w:tcW w:w="1416" w:type="dxa"/>
            <w:tcBorders>
              <w:top w:val="nil"/>
              <w:left w:val="single" w:sz="5" w:space="0" w:color="000000"/>
              <w:bottom w:val="nil"/>
              <w:right w:val="single" w:sz="5" w:space="0" w:color="000000"/>
            </w:tcBorders>
            <w:vAlign w:val="center"/>
          </w:tcPr>
          <w:p w:rsidR="00A60285" w:rsidRDefault="00A60285">
            <w:pPr>
              <w:spacing w:line="253"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nil"/>
              <w:left w:val="single" w:sz="5" w:space="0" w:color="000000"/>
              <w:bottom w:val="nil"/>
              <w:right w:val="single" w:sz="5" w:space="0" w:color="000000"/>
            </w:tcBorders>
            <w:vAlign w:val="center"/>
          </w:tcPr>
          <w:p w:rsidR="00A60285" w:rsidRPr="0058677A" w:rsidRDefault="00A60285">
            <w:pPr>
              <w:spacing w:line="253" w:lineRule="exact"/>
              <w:ind w:left="115"/>
              <w:textAlignment w:val="baseline"/>
              <w:rPr>
                <w:lang w:val="fr-CA"/>
              </w:rPr>
            </w:pPr>
            <w:r w:rsidRPr="0058677A">
              <w:rPr>
                <w:rFonts w:ascii="Arial" w:eastAsia="Arial" w:hAnsi="Arial"/>
                <w:color w:val="000000"/>
                <w:sz w:val="24"/>
                <w:lang w:val="fr-CA"/>
              </w:rPr>
              <w:t xml:space="preserve">pour </w:t>
            </w:r>
            <w:r>
              <w:rPr>
                <w:rFonts w:ascii="Arial" w:eastAsia="Arial" w:hAnsi="Arial"/>
                <w:color w:val="000000"/>
                <w:sz w:val="24"/>
                <w:lang w:val="fr-CA"/>
              </w:rPr>
              <w:t xml:space="preserve">la période de facturation actuelle </w:t>
            </w:r>
            <w:r w:rsidRPr="0058677A">
              <w:rPr>
                <w:rFonts w:ascii="Arial" w:eastAsia="Arial" w:hAnsi="Arial"/>
                <w:color w:val="000000"/>
                <w:sz w:val="24"/>
                <w:lang w:val="fr-CA"/>
              </w:rPr>
              <w:t xml:space="preserve">pour </w:t>
            </w:r>
            <w:r>
              <w:rPr>
                <w:rFonts w:ascii="Arial" w:eastAsia="Arial" w:hAnsi="Arial"/>
                <w:color w:val="000000"/>
                <w:sz w:val="24"/>
                <w:lang w:val="fr-CA"/>
              </w:rPr>
              <w:t>ce compte RM.</w:t>
            </w:r>
          </w:p>
        </w:tc>
      </w:tr>
      <w:tr w:rsidR="00A60285" w:rsidTr="0058677A">
        <w:trPr>
          <w:trHeight w:val="57"/>
        </w:trPr>
        <w:tc>
          <w:tcPr>
            <w:tcW w:w="4790" w:type="dxa"/>
            <w:tcBorders>
              <w:top w:val="nil"/>
              <w:left w:val="single" w:sz="5" w:space="0" w:color="000000"/>
              <w:bottom w:val="nil"/>
              <w:right w:val="single" w:sz="5" w:space="0" w:color="000000"/>
            </w:tcBorders>
          </w:tcPr>
          <w:p w:rsidR="00A60285" w:rsidRPr="0058677A"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Pr="0058677A"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vAlign w:val="center"/>
          </w:tcPr>
          <w:p w:rsidR="00A60285" w:rsidRDefault="00A60285">
            <w:pPr>
              <w:tabs>
                <w:tab w:val="decimal" w:pos="792"/>
              </w:tabs>
              <w:spacing w:line="249"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r>
      <w:tr w:rsidR="00A60285" w:rsidRPr="007D3597" w:rsidTr="0058677A">
        <w:trPr>
          <w:trHeight w:val="57"/>
        </w:trPr>
        <w:tc>
          <w:tcPr>
            <w:tcW w:w="4790"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nil"/>
              <w:right w:val="single" w:sz="5" w:space="0" w:color="000000"/>
            </w:tcBorders>
          </w:tcPr>
          <w:p w:rsidR="00A60285" w:rsidRPr="00310887" w:rsidRDefault="00A60285">
            <w:pPr>
              <w:spacing w:after="122" w:line="276" w:lineRule="exact"/>
              <w:ind w:left="108" w:right="216"/>
              <w:jc w:val="both"/>
              <w:textAlignment w:val="baseline"/>
              <w:rPr>
                <w:rFonts w:ascii="Arial" w:eastAsia="Arial" w:hAnsi="Arial"/>
                <w:color w:val="000000"/>
                <w:spacing w:val="-2"/>
                <w:sz w:val="24"/>
                <w:lang w:val="fr-CA"/>
              </w:rPr>
            </w:pPr>
            <w:r>
              <w:rPr>
                <w:rFonts w:ascii="Arial" w:eastAsia="Arial" w:hAnsi="Arial"/>
                <w:color w:val="000000"/>
                <w:spacing w:val="-2"/>
                <w:sz w:val="24"/>
                <w:lang w:val="fr-CA"/>
              </w:rPr>
              <w:t>Pour toute somme monétaire négative, le signe « - » sera placé devant la valeur pour indiquer un solde créditeur.</w:t>
            </w:r>
            <w:r w:rsidRPr="00310887">
              <w:rPr>
                <w:rFonts w:ascii="Arial" w:eastAsia="Arial" w:hAnsi="Arial"/>
                <w:color w:val="000000"/>
                <w:spacing w:val="-2"/>
                <w:sz w:val="24"/>
                <w:lang w:val="fr-CA"/>
              </w:rPr>
              <w:t xml:space="preserve"> </w:t>
            </w:r>
            <w:r>
              <w:rPr>
                <w:rFonts w:ascii="Arial" w:eastAsia="Arial" w:hAnsi="Arial"/>
                <w:color w:val="000000"/>
                <w:spacing w:val="-2"/>
                <w:sz w:val="24"/>
                <w:lang w:val="fr-CA"/>
              </w:rPr>
              <w:t>L’absence d’un « - » désignera une somme positive ou indiquera un solde débiteur.</w:t>
            </w:r>
          </w:p>
        </w:tc>
      </w:tr>
      <w:tr w:rsidR="00A60285" w:rsidRPr="007D3597" w:rsidTr="0058677A">
        <w:trPr>
          <w:trHeight w:val="57"/>
        </w:trPr>
        <w:tc>
          <w:tcPr>
            <w:tcW w:w="4790" w:type="dxa"/>
            <w:tcBorders>
              <w:top w:val="nil"/>
              <w:left w:val="single" w:sz="5" w:space="0" w:color="000000"/>
              <w:bottom w:val="single" w:sz="5" w:space="0" w:color="000000"/>
              <w:right w:val="single" w:sz="5" w:space="0" w:color="000000"/>
            </w:tcBorders>
          </w:tcPr>
          <w:p w:rsidR="00A60285" w:rsidRPr="00310887"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single" w:sz="5" w:space="0" w:color="000000"/>
              <w:right w:val="single" w:sz="5" w:space="0" w:color="000000"/>
            </w:tcBorders>
          </w:tcPr>
          <w:p w:rsidR="00A60285" w:rsidRPr="00310887"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5" w:space="0" w:color="000000"/>
              <w:right w:val="single" w:sz="5" w:space="0" w:color="000000"/>
            </w:tcBorders>
          </w:tcPr>
          <w:p w:rsidR="00A60285" w:rsidRPr="00310887"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single" w:sz="5" w:space="0" w:color="000000"/>
              <w:right w:val="single" w:sz="5" w:space="0" w:color="000000"/>
            </w:tcBorders>
            <w:vAlign w:val="center"/>
          </w:tcPr>
          <w:p w:rsidR="00A60285" w:rsidRPr="00310887" w:rsidRDefault="00A60285">
            <w:pPr>
              <w:spacing w:before="150" w:line="263" w:lineRule="exact"/>
              <w:ind w:left="115"/>
              <w:textAlignment w:val="baseline"/>
              <w:rPr>
                <w:lang w:val="fr-CA"/>
              </w:rPr>
            </w:pPr>
            <w:r>
              <w:rPr>
                <w:rFonts w:ascii="Arial" w:eastAsia="Arial" w:hAnsi="Arial"/>
                <w:color w:val="000000"/>
                <w:sz w:val="24"/>
                <w:lang w:val="fr-CA"/>
              </w:rPr>
              <w:t>Doit comprendre des valeurs ou un zéro, un champ vide n’est pas valide.</w:t>
            </w:r>
          </w:p>
        </w:tc>
      </w:tr>
      <w:tr w:rsidR="00A60285" w:rsidRPr="007D3597" w:rsidTr="0058677A">
        <w:trPr>
          <w:trHeight w:val="57"/>
        </w:trPr>
        <w:tc>
          <w:tcPr>
            <w:tcW w:w="4790" w:type="dxa"/>
            <w:tcBorders>
              <w:top w:val="single" w:sz="5" w:space="0" w:color="000000"/>
              <w:left w:val="single" w:sz="5" w:space="0" w:color="000000"/>
              <w:bottom w:val="nil"/>
              <w:right w:val="single" w:sz="5" w:space="0" w:color="000000"/>
            </w:tcBorders>
          </w:tcPr>
          <w:p w:rsidR="00A60285" w:rsidRPr="00310887" w:rsidRDefault="00A60285">
            <w:pPr>
              <w:textAlignment w:val="baseline"/>
              <w:rPr>
                <w:rFonts w:ascii="Arial" w:eastAsia="Arial" w:hAnsi="Arial"/>
                <w:color w:val="000000"/>
                <w:sz w:val="24"/>
                <w:lang w:val="fr-CA"/>
              </w:rPr>
            </w:pPr>
          </w:p>
        </w:tc>
        <w:tc>
          <w:tcPr>
            <w:tcW w:w="1704" w:type="dxa"/>
            <w:gridSpan w:val="2"/>
            <w:tcBorders>
              <w:top w:val="single" w:sz="5" w:space="0" w:color="000000"/>
              <w:left w:val="single" w:sz="5" w:space="0" w:color="000000"/>
              <w:bottom w:val="nil"/>
              <w:right w:val="single" w:sz="5" w:space="0" w:color="000000"/>
            </w:tcBorders>
          </w:tcPr>
          <w:p w:rsidR="00A60285" w:rsidRPr="00310887"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nil"/>
              <w:right w:val="single" w:sz="5" w:space="0" w:color="000000"/>
            </w:tcBorders>
          </w:tcPr>
          <w:p w:rsidR="00A60285" w:rsidRPr="00310887"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nil"/>
              <w:right w:val="single" w:sz="5" w:space="0" w:color="000000"/>
            </w:tcBorders>
            <w:vAlign w:val="center"/>
          </w:tcPr>
          <w:p w:rsidR="00A60285" w:rsidRPr="00310887" w:rsidRDefault="00A60285">
            <w:pPr>
              <w:spacing w:line="249" w:lineRule="exact"/>
              <w:ind w:left="115"/>
              <w:textAlignment w:val="baseline"/>
              <w:rPr>
                <w:lang w:val="fr-CA"/>
              </w:rPr>
            </w:pPr>
            <w:r>
              <w:rPr>
                <w:rFonts w:ascii="Arial" w:eastAsia="Arial" w:hAnsi="Arial"/>
                <w:color w:val="000000"/>
                <w:sz w:val="24"/>
                <w:lang w:val="fr-CA"/>
              </w:rPr>
              <w:t xml:space="preserve">La valeur totale de tous les droits de la LMSI pour </w:t>
            </w:r>
          </w:p>
        </w:tc>
      </w:tr>
      <w:tr w:rsidR="00A60285" w:rsidRPr="007D3597" w:rsidTr="0058677A">
        <w:trPr>
          <w:trHeight w:val="57"/>
        </w:trPr>
        <w:tc>
          <w:tcPr>
            <w:tcW w:w="4790" w:type="dxa"/>
            <w:tcBorders>
              <w:top w:val="nil"/>
              <w:left w:val="single" w:sz="5" w:space="0" w:color="000000"/>
              <w:bottom w:val="nil"/>
              <w:right w:val="single" w:sz="5" w:space="0" w:color="000000"/>
            </w:tcBorders>
            <w:vAlign w:val="center"/>
          </w:tcPr>
          <w:p w:rsidR="00A60285" w:rsidRPr="00310887" w:rsidRDefault="00A60285" w:rsidP="00310887">
            <w:pPr>
              <w:spacing w:line="263" w:lineRule="exact"/>
              <w:ind w:left="110"/>
              <w:textAlignment w:val="baseline"/>
            </w:pPr>
            <w:r w:rsidRPr="00CF591E">
              <w:rPr>
                <w:rFonts w:ascii="Arial" w:eastAsia="Arial" w:hAnsi="Arial"/>
                <w:color w:val="000000"/>
                <w:sz w:val="24"/>
                <w:lang w:val="en-CA"/>
              </w:rPr>
              <w:t>DETAILS / item / TOTALS / SIMA_TOT</w:t>
            </w:r>
          </w:p>
        </w:tc>
        <w:tc>
          <w:tcPr>
            <w:tcW w:w="1704" w:type="dxa"/>
            <w:gridSpan w:val="2"/>
            <w:tcBorders>
              <w:top w:val="nil"/>
              <w:left w:val="single" w:sz="5" w:space="0" w:color="000000"/>
              <w:bottom w:val="nil"/>
              <w:right w:val="single" w:sz="5" w:space="0" w:color="000000"/>
            </w:tcBorders>
            <w:vAlign w:val="center"/>
          </w:tcPr>
          <w:p w:rsidR="00A60285" w:rsidRPr="00310887" w:rsidRDefault="00A60285" w:rsidP="00310887">
            <w:pPr>
              <w:spacing w:line="263" w:lineRule="exact"/>
              <w:jc w:val="center"/>
              <w:textAlignment w:val="baseline"/>
            </w:pPr>
            <w:r>
              <w:rPr>
                <w:rFonts w:ascii="Arial" w:eastAsia="Arial" w:hAnsi="Arial"/>
                <w:color w:val="000000"/>
                <w:sz w:val="24"/>
                <w:lang w:val="fr-CA"/>
              </w:rPr>
              <w:t>xsd : decimal</w:t>
            </w:r>
          </w:p>
        </w:tc>
        <w:tc>
          <w:tcPr>
            <w:tcW w:w="1416" w:type="dxa"/>
            <w:tcBorders>
              <w:top w:val="nil"/>
              <w:left w:val="single" w:sz="5" w:space="0" w:color="000000"/>
              <w:bottom w:val="nil"/>
              <w:right w:val="single" w:sz="5" w:space="0" w:color="000000"/>
            </w:tcBorders>
            <w:vAlign w:val="center"/>
          </w:tcPr>
          <w:p w:rsidR="00A60285" w:rsidRDefault="00A60285">
            <w:pPr>
              <w:spacing w:line="263"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nil"/>
              <w:left w:val="single" w:sz="5" w:space="0" w:color="000000"/>
              <w:bottom w:val="nil"/>
              <w:right w:val="single" w:sz="5" w:space="0" w:color="000000"/>
            </w:tcBorders>
            <w:vAlign w:val="center"/>
          </w:tcPr>
          <w:p w:rsidR="00A60285" w:rsidRPr="009C3E2C" w:rsidRDefault="00A60285" w:rsidP="0083630D">
            <w:pPr>
              <w:spacing w:line="263" w:lineRule="exact"/>
              <w:ind w:left="115"/>
              <w:textAlignment w:val="baseline"/>
              <w:rPr>
                <w:lang w:val="fr-CA"/>
              </w:rPr>
            </w:pPr>
            <w:r w:rsidRPr="009C3E2C">
              <w:rPr>
                <w:rFonts w:ascii="Arial" w:eastAsia="Arial" w:hAnsi="Arial"/>
                <w:color w:val="000000"/>
                <w:sz w:val="24"/>
                <w:lang w:val="fr-CA"/>
              </w:rPr>
              <w:t>la période de facturation actuelle pour ce compte RM.</w:t>
            </w:r>
          </w:p>
        </w:tc>
      </w:tr>
      <w:tr w:rsidR="00A60285" w:rsidTr="0058677A">
        <w:trPr>
          <w:trHeight w:val="57"/>
        </w:trPr>
        <w:tc>
          <w:tcPr>
            <w:tcW w:w="4790" w:type="dxa"/>
            <w:tcBorders>
              <w:top w:val="nil"/>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Pr="009C3E2C"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vAlign w:val="center"/>
          </w:tcPr>
          <w:p w:rsidR="00A60285" w:rsidRPr="0083630D" w:rsidRDefault="00A60285">
            <w:pPr>
              <w:tabs>
                <w:tab w:val="decimal" w:pos="792"/>
              </w:tabs>
              <w:spacing w:line="248" w:lineRule="exact"/>
              <w:textAlignment w:val="baseline"/>
              <w:rPr>
                <w:rFonts w:ascii="Arial" w:eastAsia="Arial" w:hAnsi="Arial"/>
                <w:color w:val="000000"/>
                <w:sz w:val="24"/>
                <w:lang w:val="en-CA"/>
              </w:rPr>
            </w:pPr>
            <w:r w:rsidRPr="0083630D">
              <w:rPr>
                <w:rFonts w:ascii="Arial" w:eastAsia="Arial" w:hAnsi="Arial"/>
                <w:color w:val="000000"/>
                <w:sz w:val="24"/>
                <w:lang w:val="en-CA"/>
              </w:rPr>
              <w:t>(-11.2)</w:t>
            </w:r>
          </w:p>
        </w:tc>
        <w:tc>
          <w:tcPr>
            <w:tcW w:w="5818" w:type="dxa"/>
            <w:gridSpan w:val="3"/>
            <w:tcBorders>
              <w:top w:val="nil"/>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en-CA"/>
              </w:rPr>
            </w:pPr>
          </w:p>
        </w:tc>
      </w:tr>
      <w:tr w:rsidR="00A60285" w:rsidRPr="007D3597" w:rsidTr="0058677A">
        <w:trPr>
          <w:trHeight w:val="57"/>
        </w:trPr>
        <w:tc>
          <w:tcPr>
            <w:tcW w:w="4790"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en-CA"/>
              </w:rPr>
            </w:pPr>
          </w:p>
        </w:tc>
        <w:tc>
          <w:tcPr>
            <w:tcW w:w="1704" w:type="dxa"/>
            <w:gridSpan w:val="2"/>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en-CA"/>
              </w:rPr>
            </w:pPr>
          </w:p>
        </w:tc>
        <w:tc>
          <w:tcPr>
            <w:tcW w:w="1416"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en-CA"/>
              </w:rPr>
            </w:pPr>
          </w:p>
        </w:tc>
        <w:tc>
          <w:tcPr>
            <w:tcW w:w="5818" w:type="dxa"/>
            <w:gridSpan w:val="3"/>
            <w:tcBorders>
              <w:top w:val="nil"/>
              <w:left w:val="single" w:sz="5" w:space="0" w:color="000000"/>
              <w:bottom w:val="single" w:sz="5" w:space="0" w:color="000000"/>
              <w:right w:val="single" w:sz="5" w:space="0" w:color="000000"/>
            </w:tcBorders>
          </w:tcPr>
          <w:p w:rsidR="00A60285" w:rsidRDefault="00A60285">
            <w:pPr>
              <w:spacing w:after="6" w:line="275" w:lineRule="exact"/>
              <w:ind w:left="108" w:right="216"/>
              <w:jc w:val="both"/>
              <w:textAlignment w:val="baseline"/>
              <w:rPr>
                <w:rFonts w:ascii="Arial" w:eastAsia="Arial" w:hAnsi="Arial"/>
                <w:color w:val="000000"/>
                <w:spacing w:val="-2"/>
                <w:sz w:val="24"/>
                <w:lang w:val="fr-CA"/>
              </w:rPr>
            </w:pPr>
            <w:r w:rsidRPr="00025407">
              <w:rPr>
                <w:rFonts w:ascii="Arial" w:eastAsia="Arial" w:hAnsi="Arial"/>
                <w:color w:val="000000"/>
                <w:spacing w:val="-2"/>
                <w:sz w:val="24"/>
                <w:lang w:val="fr-CA"/>
              </w:rPr>
              <w:t>Pour toute somme monétaire négative, le signe « - » sera placé devant la valeur pour indiquer un solde créditeur. L’absence d’un « - » désignera une somme positive ou indiquera un solde débiteur.</w:t>
            </w:r>
          </w:p>
          <w:p w:rsidR="00A60285" w:rsidRDefault="00A60285">
            <w:pPr>
              <w:spacing w:after="6" w:line="275" w:lineRule="exact"/>
              <w:ind w:left="108" w:right="216"/>
              <w:jc w:val="both"/>
              <w:textAlignment w:val="baseline"/>
              <w:rPr>
                <w:rFonts w:ascii="Arial" w:eastAsia="Arial" w:hAnsi="Arial"/>
                <w:color w:val="000000"/>
                <w:spacing w:val="-2"/>
                <w:sz w:val="24"/>
                <w:lang w:val="fr-CA"/>
              </w:rPr>
            </w:pPr>
          </w:p>
          <w:p w:rsidR="00A60285" w:rsidRPr="00025407" w:rsidRDefault="00A60285">
            <w:pPr>
              <w:spacing w:after="6" w:line="275" w:lineRule="exact"/>
              <w:ind w:left="108" w:right="216"/>
              <w:jc w:val="both"/>
              <w:textAlignment w:val="baseline"/>
              <w:rPr>
                <w:rFonts w:ascii="Arial" w:eastAsia="Arial" w:hAnsi="Arial"/>
                <w:color w:val="000000"/>
                <w:spacing w:val="-2"/>
                <w:sz w:val="24"/>
                <w:lang w:val="fr-CA"/>
              </w:rPr>
            </w:pPr>
            <w:r>
              <w:rPr>
                <w:rFonts w:ascii="Arial" w:eastAsia="Arial" w:hAnsi="Arial"/>
                <w:color w:val="000000"/>
                <w:sz w:val="24"/>
                <w:lang w:val="fr-CA"/>
              </w:rPr>
              <w:t>Doit comprendre des valeurs ou un zéro, un champ vide n’est pas valide.</w:t>
            </w:r>
          </w:p>
        </w:tc>
      </w:tr>
      <w:tr w:rsidR="00A60285" w:rsidRPr="007D3597" w:rsidTr="00310887">
        <w:trPr>
          <w:trHeight w:val="57"/>
        </w:trPr>
        <w:tc>
          <w:tcPr>
            <w:tcW w:w="4790" w:type="dxa"/>
            <w:tcBorders>
              <w:top w:val="single" w:sz="5" w:space="0" w:color="000000"/>
              <w:left w:val="single" w:sz="5" w:space="0" w:color="000000"/>
              <w:bottom w:val="nil"/>
              <w:right w:val="single" w:sz="5" w:space="0" w:color="000000"/>
            </w:tcBorders>
          </w:tcPr>
          <w:p w:rsidR="00A60285" w:rsidRPr="004156DA" w:rsidRDefault="00A60285">
            <w:pPr>
              <w:textAlignment w:val="baseline"/>
              <w:rPr>
                <w:rFonts w:ascii="Arial" w:eastAsia="Arial" w:hAnsi="Arial"/>
                <w:color w:val="000000"/>
                <w:sz w:val="24"/>
                <w:lang w:val="en-CA"/>
              </w:rPr>
            </w:pPr>
            <w:r w:rsidRPr="00CF591E">
              <w:rPr>
                <w:rFonts w:ascii="Arial" w:eastAsia="Arial" w:hAnsi="Arial"/>
                <w:color w:val="000000"/>
                <w:sz w:val="24"/>
                <w:lang w:val="en-CA"/>
              </w:rPr>
              <w:t>DETAILS / item / TOTALS / EXCISE_TOT</w:t>
            </w:r>
          </w:p>
        </w:tc>
        <w:tc>
          <w:tcPr>
            <w:tcW w:w="1704" w:type="dxa"/>
            <w:gridSpan w:val="2"/>
            <w:tcBorders>
              <w:top w:val="single" w:sz="5" w:space="0" w:color="000000"/>
              <w:left w:val="single" w:sz="5" w:space="0" w:color="000000"/>
              <w:bottom w:val="nil"/>
              <w:right w:val="single" w:sz="5" w:space="0" w:color="000000"/>
            </w:tcBorders>
          </w:tcPr>
          <w:p w:rsidR="00A60285" w:rsidRPr="004156DA" w:rsidRDefault="00A60285">
            <w:pPr>
              <w:textAlignment w:val="baseline"/>
              <w:rPr>
                <w:rFonts w:ascii="Arial" w:eastAsia="Arial" w:hAnsi="Arial"/>
                <w:color w:val="000000"/>
                <w:sz w:val="24"/>
                <w:lang w:val="en-CA"/>
              </w:rPr>
            </w:pPr>
            <w:r>
              <w:rPr>
                <w:rFonts w:ascii="Arial" w:eastAsia="Arial" w:hAnsi="Arial"/>
                <w:color w:val="000000"/>
                <w:sz w:val="24"/>
                <w:lang w:val="fr-CA"/>
              </w:rPr>
              <w:t>xsd : decimal</w:t>
            </w:r>
          </w:p>
        </w:tc>
        <w:tc>
          <w:tcPr>
            <w:tcW w:w="1416" w:type="dxa"/>
            <w:tcBorders>
              <w:top w:val="single" w:sz="5" w:space="0" w:color="000000"/>
              <w:left w:val="single" w:sz="5" w:space="0" w:color="000000"/>
              <w:bottom w:val="nil"/>
              <w:right w:val="single" w:sz="5" w:space="0" w:color="000000"/>
            </w:tcBorders>
          </w:tcPr>
          <w:p w:rsidR="00A60285" w:rsidRPr="004156DA" w:rsidRDefault="00A60285">
            <w:pPr>
              <w:textAlignment w:val="baseline"/>
              <w:rPr>
                <w:rFonts w:ascii="Arial" w:eastAsia="Arial" w:hAnsi="Arial"/>
                <w:color w:val="000000"/>
                <w:sz w:val="24"/>
                <w:lang w:val="en-CA"/>
              </w:rPr>
            </w:pPr>
          </w:p>
        </w:tc>
        <w:tc>
          <w:tcPr>
            <w:tcW w:w="5818" w:type="dxa"/>
            <w:gridSpan w:val="3"/>
            <w:tcBorders>
              <w:top w:val="single" w:sz="5" w:space="0" w:color="000000"/>
              <w:left w:val="single" w:sz="5" w:space="0" w:color="000000"/>
              <w:bottom w:val="nil"/>
              <w:right w:val="single" w:sz="5" w:space="0" w:color="000000"/>
            </w:tcBorders>
            <w:vAlign w:val="center"/>
          </w:tcPr>
          <w:p w:rsidR="00A60285" w:rsidRPr="00310887" w:rsidRDefault="00A60285">
            <w:pPr>
              <w:spacing w:line="248" w:lineRule="exact"/>
              <w:ind w:left="111"/>
              <w:textAlignment w:val="baseline"/>
              <w:rPr>
                <w:lang w:val="fr-CA"/>
              </w:rPr>
            </w:pPr>
            <w:r>
              <w:rPr>
                <w:rFonts w:ascii="Arial" w:eastAsia="Arial" w:hAnsi="Arial"/>
                <w:color w:val="000000"/>
                <w:sz w:val="24"/>
                <w:lang w:val="fr-CA"/>
              </w:rPr>
              <w:t xml:space="preserve">La valeur totale de tous les droits d’accise pour </w:t>
            </w:r>
          </w:p>
        </w:tc>
      </w:tr>
      <w:tr w:rsidR="00A60285" w:rsidRPr="007D3597" w:rsidTr="00310887">
        <w:trPr>
          <w:trHeight w:val="57"/>
        </w:trPr>
        <w:tc>
          <w:tcPr>
            <w:tcW w:w="4790" w:type="dxa"/>
            <w:tcBorders>
              <w:top w:val="nil"/>
              <w:left w:val="single" w:sz="5" w:space="0" w:color="000000"/>
              <w:bottom w:val="nil"/>
              <w:right w:val="single" w:sz="5" w:space="0" w:color="000000"/>
            </w:tcBorders>
            <w:vAlign w:val="center"/>
          </w:tcPr>
          <w:p w:rsidR="00A60285" w:rsidRPr="001E706E" w:rsidRDefault="00A60285" w:rsidP="00310887">
            <w:pPr>
              <w:spacing w:line="262" w:lineRule="exact"/>
              <w:ind w:left="125"/>
              <w:textAlignment w:val="baseline"/>
              <w:rPr>
                <w:lang w:val="fr-CA"/>
              </w:rPr>
            </w:pPr>
          </w:p>
        </w:tc>
        <w:tc>
          <w:tcPr>
            <w:tcW w:w="1704" w:type="dxa"/>
            <w:gridSpan w:val="2"/>
            <w:tcBorders>
              <w:top w:val="nil"/>
              <w:left w:val="single" w:sz="5" w:space="0" w:color="000000"/>
              <w:bottom w:val="nil"/>
              <w:right w:val="single" w:sz="5" w:space="0" w:color="000000"/>
            </w:tcBorders>
            <w:vAlign w:val="center"/>
          </w:tcPr>
          <w:p w:rsidR="00A60285" w:rsidRPr="001E706E" w:rsidRDefault="00A60285" w:rsidP="00310887">
            <w:pPr>
              <w:spacing w:line="262" w:lineRule="exact"/>
              <w:jc w:val="center"/>
              <w:textAlignment w:val="baseline"/>
              <w:rPr>
                <w:lang w:val="fr-CA"/>
              </w:rPr>
            </w:pPr>
          </w:p>
        </w:tc>
        <w:tc>
          <w:tcPr>
            <w:tcW w:w="1416" w:type="dxa"/>
            <w:tcBorders>
              <w:top w:val="nil"/>
              <w:left w:val="single" w:sz="5" w:space="0" w:color="000000"/>
              <w:bottom w:val="nil"/>
              <w:right w:val="single" w:sz="5" w:space="0" w:color="000000"/>
            </w:tcBorders>
            <w:vAlign w:val="center"/>
          </w:tcPr>
          <w:p w:rsidR="00A60285" w:rsidRDefault="00A60285">
            <w:pPr>
              <w:spacing w:line="262"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nil"/>
              <w:left w:val="single" w:sz="5" w:space="0" w:color="000000"/>
              <w:bottom w:val="nil"/>
              <w:right w:val="single" w:sz="5" w:space="0" w:color="000000"/>
            </w:tcBorders>
            <w:vAlign w:val="center"/>
          </w:tcPr>
          <w:p w:rsidR="00A60285" w:rsidRPr="0083630D" w:rsidRDefault="00A60285">
            <w:pPr>
              <w:spacing w:line="262" w:lineRule="exact"/>
              <w:ind w:left="111"/>
              <w:textAlignment w:val="baseline"/>
              <w:rPr>
                <w:lang w:val="fr-CA"/>
              </w:rPr>
            </w:pPr>
            <w:r>
              <w:rPr>
                <w:rFonts w:ascii="Arial" w:eastAsia="Arial" w:hAnsi="Arial"/>
                <w:color w:val="000000"/>
                <w:sz w:val="24"/>
                <w:lang w:val="fr-CA"/>
              </w:rPr>
              <w:t>la période de facturation actuelle pour ce compte RM.</w:t>
            </w:r>
          </w:p>
        </w:tc>
      </w:tr>
      <w:tr w:rsidR="00A60285" w:rsidTr="00310887">
        <w:trPr>
          <w:trHeight w:val="57"/>
        </w:trPr>
        <w:tc>
          <w:tcPr>
            <w:tcW w:w="4790" w:type="dxa"/>
            <w:tcBorders>
              <w:top w:val="nil"/>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vAlign w:val="center"/>
          </w:tcPr>
          <w:p w:rsidR="00A60285" w:rsidRDefault="00A60285">
            <w:pPr>
              <w:tabs>
                <w:tab w:val="decimal" w:pos="792"/>
              </w:tabs>
              <w:spacing w:line="258"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r>
      <w:tr w:rsidR="00A60285" w:rsidRPr="007D3597" w:rsidTr="00310887">
        <w:trPr>
          <w:trHeight w:val="57"/>
        </w:trPr>
        <w:tc>
          <w:tcPr>
            <w:tcW w:w="4790"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nil"/>
              <w:right w:val="single" w:sz="5" w:space="0" w:color="000000"/>
            </w:tcBorders>
          </w:tcPr>
          <w:p w:rsidR="00A60285" w:rsidRPr="0083630D" w:rsidRDefault="00A60285">
            <w:pPr>
              <w:spacing w:after="118" w:line="276" w:lineRule="exact"/>
              <w:ind w:left="108" w:right="216"/>
              <w:jc w:val="both"/>
              <w:textAlignment w:val="baseline"/>
              <w:rPr>
                <w:rFonts w:ascii="Arial" w:eastAsia="Arial" w:hAnsi="Arial"/>
                <w:color w:val="000000"/>
                <w:spacing w:val="-2"/>
                <w:sz w:val="24"/>
                <w:lang w:val="fr-CA"/>
              </w:rPr>
            </w:pPr>
            <w:r>
              <w:rPr>
                <w:rFonts w:ascii="Arial" w:eastAsia="Arial" w:hAnsi="Arial"/>
                <w:color w:val="000000"/>
                <w:spacing w:val="-2"/>
                <w:sz w:val="24"/>
                <w:lang w:val="fr-CA"/>
              </w:rPr>
              <w:t>Pour toute somme monétaire négative, le signe « - » sera placé devant la valeur pour indiquer un solde créditeur.</w:t>
            </w:r>
            <w:r w:rsidRPr="0083630D">
              <w:rPr>
                <w:rFonts w:ascii="Arial" w:eastAsia="Arial" w:hAnsi="Arial"/>
                <w:color w:val="000000"/>
                <w:spacing w:val="-2"/>
                <w:sz w:val="24"/>
                <w:lang w:val="fr-CA"/>
              </w:rPr>
              <w:t xml:space="preserve"> </w:t>
            </w:r>
            <w:r>
              <w:rPr>
                <w:rFonts w:ascii="Arial" w:eastAsia="Arial" w:hAnsi="Arial"/>
                <w:color w:val="000000"/>
                <w:spacing w:val="-2"/>
                <w:sz w:val="24"/>
                <w:lang w:val="fr-CA"/>
              </w:rPr>
              <w:t>L’absence d’un « - » désignera une somme positive ou indiquera un solde débiteur.</w:t>
            </w:r>
          </w:p>
        </w:tc>
      </w:tr>
      <w:tr w:rsidR="00A60285" w:rsidRPr="007D3597" w:rsidTr="00310887">
        <w:trPr>
          <w:trHeight w:val="57"/>
        </w:trPr>
        <w:tc>
          <w:tcPr>
            <w:tcW w:w="4790"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single" w:sz="5" w:space="0" w:color="000000"/>
              <w:right w:val="single" w:sz="5" w:space="0" w:color="000000"/>
            </w:tcBorders>
            <w:vAlign w:val="center"/>
          </w:tcPr>
          <w:p w:rsidR="00A60285" w:rsidRPr="0083630D" w:rsidRDefault="00A60285">
            <w:pPr>
              <w:spacing w:before="150" w:line="272" w:lineRule="exact"/>
              <w:ind w:left="111"/>
              <w:textAlignment w:val="baseline"/>
              <w:rPr>
                <w:lang w:val="fr-CA"/>
              </w:rPr>
            </w:pPr>
            <w:r>
              <w:rPr>
                <w:rFonts w:ascii="Arial" w:eastAsia="Arial" w:hAnsi="Arial"/>
                <w:color w:val="000000"/>
                <w:sz w:val="24"/>
                <w:lang w:val="fr-CA"/>
              </w:rPr>
              <w:t>Doit comprendre des valeurs ou un zéro, un champ vide n’est pas valide.</w:t>
            </w:r>
          </w:p>
        </w:tc>
      </w:tr>
      <w:tr w:rsidR="00A60285" w:rsidRPr="007D3597" w:rsidTr="00310887">
        <w:trPr>
          <w:trHeight w:val="57"/>
        </w:trPr>
        <w:tc>
          <w:tcPr>
            <w:tcW w:w="4790" w:type="dxa"/>
            <w:tcBorders>
              <w:top w:val="single" w:sz="5" w:space="0" w:color="000000"/>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704" w:type="dxa"/>
            <w:gridSpan w:val="2"/>
            <w:tcBorders>
              <w:top w:val="single" w:sz="5" w:space="0" w:color="000000"/>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nil"/>
              <w:right w:val="single" w:sz="5" w:space="0" w:color="000000"/>
            </w:tcBorders>
            <w:vAlign w:val="center"/>
          </w:tcPr>
          <w:p w:rsidR="00A60285" w:rsidRPr="009C3E2C" w:rsidRDefault="00A60285">
            <w:pPr>
              <w:spacing w:line="263" w:lineRule="exact"/>
              <w:ind w:left="111"/>
              <w:textAlignment w:val="baseline"/>
              <w:rPr>
                <w:lang w:val="fr-CA"/>
              </w:rPr>
            </w:pPr>
            <w:r w:rsidRPr="009C3E2C">
              <w:rPr>
                <w:rFonts w:ascii="Arial" w:eastAsia="Arial" w:hAnsi="Arial"/>
                <w:color w:val="000000"/>
                <w:sz w:val="24"/>
                <w:lang w:val="fr-CA"/>
              </w:rPr>
              <w:t>La valeur totale de la TPS/TVP/TVH pour</w:t>
            </w:r>
          </w:p>
        </w:tc>
      </w:tr>
      <w:tr w:rsidR="00A60285" w:rsidRPr="007D3597" w:rsidTr="00310887">
        <w:trPr>
          <w:trHeight w:val="57"/>
        </w:trPr>
        <w:tc>
          <w:tcPr>
            <w:tcW w:w="4790" w:type="dxa"/>
            <w:tcBorders>
              <w:top w:val="nil"/>
              <w:left w:val="single" w:sz="5" w:space="0" w:color="000000"/>
              <w:bottom w:val="nil"/>
              <w:right w:val="single" w:sz="5" w:space="0" w:color="000000"/>
            </w:tcBorders>
            <w:vAlign w:val="center"/>
          </w:tcPr>
          <w:p w:rsidR="00A60285" w:rsidRPr="0083630D" w:rsidRDefault="00A60285" w:rsidP="0083630D">
            <w:pPr>
              <w:spacing w:line="258" w:lineRule="exact"/>
              <w:ind w:left="125"/>
              <w:textAlignment w:val="baseline"/>
            </w:pPr>
            <w:r w:rsidRPr="00CF591E">
              <w:rPr>
                <w:rFonts w:ascii="Arial" w:eastAsia="Arial" w:hAnsi="Arial"/>
                <w:color w:val="000000"/>
                <w:sz w:val="24"/>
                <w:lang w:val="en-CA"/>
              </w:rPr>
              <w:t>DETAILS / item / TOTALS / GST_TOT</w:t>
            </w:r>
          </w:p>
        </w:tc>
        <w:tc>
          <w:tcPr>
            <w:tcW w:w="1704" w:type="dxa"/>
            <w:gridSpan w:val="2"/>
            <w:tcBorders>
              <w:top w:val="nil"/>
              <w:left w:val="single" w:sz="5" w:space="0" w:color="000000"/>
              <w:bottom w:val="nil"/>
              <w:right w:val="single" w:sz="5" w:space="0" w:color="000000"/>
            </w:tcBorders>
            <w:vAlign w:val="center"/>
          </w:tcPr>
          <w:p w:rsidR="00A60285" w:rsidRPr="0083630D" w:rsidRDefault="00A60285" w:rsidP="0083630D">
            <w:pPr>
              <w:spacing w:line="258" w:lineRule="exact"/>
              <w:jc w:val="center"/>
              <w:textAlignment w:val="baseline"/>
            </w:pPr>
            <w:r>
              <w:rPr>
                <w:rFonts w:ascii="Arial" w:eastAsia="Arial" w:hAnsi="Arial"/>
                <w:color w:val="000000"/>
                <w:sz w:val="24"/>
                <w:lang w:val="fr-CA"/>
              </w:rPr>
              <w:t>xsd : decimal</w:t>
            </w:r>
          </w:p>
        </w:tc>
        <w:tc>
          <w:tcPr>
            <w:tcW w:w="1416" w:type="dxa"/>
            <w:tcBorders>
              <w:top w:val="nil"/>
              <w:left w:val="single" w:sz="5" w:space="0" w:color="000000"/>
              <w:bottom w:val="nil"/>
              <w:right w:val="single" w:sz="5" w:space="0" w:color="000000"/>
            </w:tcBorders>
            <w:vAlign w:val="center"/>
          </w:tcPr>
          <w:p w:rsidR="00A60285" w:rsidRDefault="00A60285">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nil"/>
              <w:left w:val="single" w:sz="5" w:space="0" w:color="000000"/>
              <w:bottom w:val="nil"/>
              <w:right w:val="single" w:sz="5" w:space="0" w:color="000000"/>
            </w:tcBorders>
            <w:vAlign w:val="center"/>
          </w:tcPr>
          <w:p w:rsidR="00A60285" w:rsidRPr="0083630D" w:rsidRDefault="00A60285" w:rsidP="0083630D">
            <w:pPr>
              <w:spacing w:line="258" w:lineRule="exact"/>
              <w:ind w:left="111"/>
              <w:textAlignment w:val="baseline"/>
              <w:rPr>
                <w:lang w:val="fr-CA"/>
              </w:rPr>
            </w:pPr>
            <w:r>
              <w:rPr>
                <w:rFonts w:ascii="Arial" w:eastAsia="Arial" w:hAnsi="Arial"/>
                <w:color w:val="000000"/>
                <w:sz w:val="24"/>
                <w:lang w:val="fr-CA"/>
              </w:rPr>
              <w:t>la période de facturation actuelle pour ce compte RM.</w:t>
            </w:r>
          </w:p>
        </w:tc>
      </w:tr>
      <w:tr w:rsidR="00A60285" w:rsidTr="00310887">
        <w:trPr>
          <w:trHeight w:val="57"/>
        </w:trPr>
        <w:tc>
          <w:tcPr>
            <w:tcW w:w="4790" w:type="dxa"/>
            <w:tcBorders>
              <w:top w:val="nil"/>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vAlign w:val="center"/>
          </w:tcPr>
          <w:p w:rsidR="00A60285" w:rsidRDefault="00A60285">
            <w:pPr>
              <w:tabs>
                <w:tab w:val="decimal" w:pos="792"/>
              </w:tabs>
              <w:spacing w:line="258"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r>
      <w:tr w:rsidR="00A60285" w:rsidRPr="007D3597" w:rsidTr="00310887">
        <w:trPr>
          <w:trHeight w:val="57"/>
        </w:trPr>
        <w:tc>
          <w:tcPr>
            <w:tcW w:w="4790"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nil"/>
              <w:right w:val="single" w:sz="5" w:space="0" w:color="000000"/>
            </w:tcBorders>
          </w:tcPr>
          <w:p w:rsidR="00A60285" w:rsidRPr="0083630D" w:rsidRDefault="00A60285" w:rsidP="0083630D">
            <w:pPr>
              <w:spacing w:after="119" w:line="275" w:lineRule="exact"/>
              <w:ind w:left="108" w:right="216"/>
              <w:jc w:val="both"/>
              <w:textAlignment w:val="baseline"/>
              <w:rPr>
                <w:rFonts w:ascii="Arial" w:eastAsia="Arial" w:hAnsi="Arial"/>
                <w:color w:val="000000"/>
                <w:spacing w:val="-2"/>
                <w:sz w:val="24"/>
                <w:lang w:val="fr-CA"/>
              </w:rPr>
            </w:pPr>
            <w:r>
              <w:rPr>
                <w:rFonts w:ascii="Arial" w:eastAsia="Arial" w:hAnsi="Arial"/>
                <w:color w:val="000000"/>
                <w:spacing w:val="-2"/>
                <w:sz w:val="24"/>
                <w:lang w:val="fr-CA"/>
              </w:rPr>
              <w:t>Pour toute somme monétaire négative, le signe « - » sera placé devant la valeur pour indiquer un solde créditeur.</w:t>
            </w:r>
            <w:r w:rsidRPr="0083630D">
              <w:rPr>
                <w:rFonts w:ascii="Arial" w:eastAsia="Arial" w:hAnsi="Arial"/>
                <w:color w:val="000000"/>
                <w:spacing w:val="-2"/>
                <w:sz w:val="24"/>
                <w:lang w:val="fr-CA"/>
              </w:rPr>
              <w:t xml:space="preserve"> </w:t>
            </w:r>
            <w:r>
              <w:rPr>
                <w:rFonts w:ascii="Arial" w:eastAsia="Arial" w:hAnsi="Arial"/>
                <w:color w:val="000000"/>
                <w:spacing w:val="-2"/>
                <w:sz w:val="24"/>
                <w:lang w:val="fr-CA"/>
              </w:rPr>
              <w:t xml:space="preserve">L’absence d’un « - » désignera une </w:t>
            </w:r>
            <w:r>
              <w:rPr>
                <w:rFonts w:ascii="Arial" w:eastAsia="Arial" w:hAnsi="Arial"/>
                <w:color w:val="000000"/>
                <w:spacing w:val="-2"/>
                <w:sz w:val="24"/>
                <w:lang w:val="fr-CA"/>
              </w:rPr>
              <w:lastRenderedPageBreak/>
              <w:t>somme positive ou indiquera un solde débiteur.</w:t>
            </w:r>
          </w:p>
        </w:tc>
      </w:tr>
      <w:tr w:rsidR="00A60285" w:rsidRPr="007D3597" w:rsidTr="00310887">
        <w:trPr>
          <w:trHeight w:val="57"/>
        </w:trPr>
        <w:tc>
          <w:tcPr>
            <w:tcW w:w="4790"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single" w:sz="5" w:space="0" w:color="000000"/>
              <w:right w:val="single" w:sz="5" w:space="0" w:color="000000"/>
            </w:tcBorders>
            <w:vAlign w:val="center"/>
          </w:tcPr>
          <w:p w:rsidR="00A60285" w:rsidRPr="0083630D" w:rsidRDefault="00A60285">
            <w:pPr>
              <w:spacing w:before="145" w:line="273" w:lineRule="exact"/>
              <w:ind w:left="111"/>
              <w:textAlignment w:val="baseline"/>
              <w:rPr>
                <w:lang w:val="fr-CA"/>
              </w:rPr>
            </w:pPr>
            <w:r>
              <w:rPr>
                <w:rFonts w:ascii="Arial" w:eastAsia="Arial" w:hAnsi="Arial"/>
                <w:color w:val="000000"/>
                <w:sz w:val="24"/>
                <w:lang w:val="fr-CA"/>
              </w:rPr>
              <w:t>Doit comprendre des valeurs ou un zéro, un champ vide n’est pas valide.</w:t>
            </w:r>
          </w:p>
        </w:tc>
      </w:tr>
      <w:tr w:rsidR="00A60285" w:rsidRPr="007D3597" w:rsidTr="00310887">
        <w:trPr>
          <w:trHeight w:val="57"/>
        </w:trPr>
        <w:tc>
          <w:tcPr>
            <w:tcW w:w="4790" w:type="dxa"/>
            <w:tcBorders>
              <w:top w:val="single" w:sz="5" w:space="0" w:color="000000"/>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704" w:type="dxa"/>
            <w:gridSpan w:val="2"/>
            <w:tcBorders>
              <w:top w:val="single" w:sz="5" w:space="0" w:color="000000"/>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nil"/>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nil"/>
              <w:right w:val="single" w:sz="5" w:space="0" w:color="000000"/>
            </w:tcBorders>
            <w:vAlign w:val="center"/>
          </w:tcPr>
          <w:p w:rsidR="00A60285" w:rsidRPr="0083630D" w:rsidRDefault="00A60285">
            <w:pPr>
              <w:spacing w:line="258" w:lineRule="exact"/>
              <w:ind w:left="111"/>
              <w:textAlignment w:val="baseline"/>
              <w:rPr>
                <w:lang w:val="fr-CA"/>
              </w:rPr>
            </w:pPr>
            <w:r>
              <w:rPr>
                <w:rFonts w:ascii="Arial" w:eastAsia="Arial" w:hAnsi="Arial"/>
                <w:color w:val="000000"/>
                <w:sz w:val="24"/>
                <w:lang w:val="fr-CA"/>
              </w:rPr>
              <w:t xml:space="preserve">La valeur totale de tous les autres frais pour </w:t>
            </w:r>
          </w:p>
        </w:tc>
      </w:tr>
      <w:tr w:rsidR="00A60285" w:rsidRPr="007D3597" w:rsidTr="00310887">
        <w:trPr>
          <w:trHeight w:val="57"/>
        </w:trPr>
        <w:tc>
          <w:tcPr>
            <w:tcW w:w="4790" w:type="dxa"/>
            <w:tcBorders>
              <w:top w:val="nil"/>
              <w:left w:val="single" w:sz="5" w:space="0" w:color="000000"/>
              <w:bottom w:val="nil"/>
              <w:right w:val="single" w:sz="5" w:space="0" w:color="000000"/>
            </w:tcBorders>
            <w:vAlign w:val="center"/>
          </w:tcPr>
          <w:p w:rsidR="00A60285" w:rsidRPr="0083630D" w:rsidRDefault="00A60285" w:rsidP="0083630D">
            <w:pPr>
              <w:spacing w:line="258" w:lineRule="exact"/>
              <w:ind w:left="125"/>
              <w:textAlignment w:val="baseline"/>
            </w:pPr>
            <w:r>
              <w:rPr>
                <w:rFonts w:ascii="Arial" w:eastAsia="Arial" w:hAnsi="Arial"/>
                <w:color w:val="000000"/>
                <w:sz w:val="24"/>
                <w:lang w:val="fr-CA"/>
              </w:rPr>
              <w:t>DETAILS / item / TOTALS /</w:t>
            </w:r>
          </w:p>
        </w:tc>
        <w:tc>
          <w:tcPr>
            <w:tcW w:w="1704" w:type="dxa"/>
            <w:gridSpan w:val="2"/>
            <w:tcBorders>
              <w:top w:val="nil"/>
              <w:left w:val="single" w:sz="5" w:space="0" w:color="000000"/>
              <w:bottom w:val="nil"/>
              <w:right w:val="single" w:sz="5" w:space="0" w:color="000000"/>
            </w:tcBorders>
            <w:vAlign w:val="center"/>
          </w:tcPr>
          <w:p w:rsidR="00A60285" w:rsidRPr="0083630D" w:rsidRDefault="00A60285" w:rsidP="0083630D">
            <w:pPr>
              <w:spacing w:line="258" w:lineRule="exact"/>
              <w:jc w:val="center"/>
              <w:textAlignment w:val="baseline"/>
            </w:pPr>
            <w:r>
              <w:rPr>
                <w:rFonts w:ascii="Arial" w:eastAsia="Arial" w:hAnsi="Arial"/>
                <w:color w:val="000000"/>
                <w:sz w:val="24"/>
                <w:lang w:val="fr-CA"/>
              </w:rPr>
              <w:t>xsd : decimal</w:t>
            </w:r>
          </w:p>
        </w:tc>
        <w:tc>
          <w:tcPr>
            <w:tcW w:w="1416" w:type="dxa"/>
            <w:tcBorders>
              <w:top w:val="nil"/>
              <w:left w:val="single" w:sz="5" w:space="0" w:color="000000"/>
              <w:bottom w:val="nil"/>
              <w:right w:val="single" w:sz="5" w:space="0" w:color="000000"/>
            </w:tcBorders>
            <w:vAlign w:val="center"/>
          </w:tcPr>
          <w:p w:rsidR="00A60285" w:rsidRDefault="00A60285">
            <w:pPr>
              <w:spacing w:line="258"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tc>
        <w:tc>
          <w:tcPr>
            <w:tcW w:w="5818" w:type="dxa"/>
            <w:gridSpan w:val="3"/>
            <w:tcBorders>
              <w:top w:val="nil"/>
              <w:left w:val="single" w:sz="5" w:space="0" w:color="000000"/>
              <w:bottom w:val="nil"/>
              <w:right w:val="single" w:sz="5" w:space="0" w:color="000000"/>
            </w:tcBorders>
            <w:vAlign w:val="center"/>
          </w:tcPr>
          <w:p w:rsidR="00A60285" w:rsidRPr="0083630D" w:rsidRDefault="00A60285">
            <w:pPr>
              <w:spacing w:line="258" w:lineRule="exact"/>
              <w:ind w:left="111"/>
              <w:textAlignment w:val="baseline"/>
              <w:rPr>
                <w:lang w:val="fr-CA"/>
              </w:rPr>
            </w:pPr>
            <w:r>
              <w:rPr>
                <w:rFonts w:ascii="Arial" w:eastAsia="Arial" w:hAnsi="Arial"/>
                <w:color w:val="000000"/>
                <w:sz w:val="24"/>
                <w:lang w:val="fr-CA"/>
              </w:rPr>
              <w:t>la période de facturation actuelle pour ce compte RM.</w:t>
            </w:r>
          </w:p>
        </w:tc>
      </w:tr>
      <w:tr w:rsidR="00A60285" w:rsidTr="00310887">
        <w:trPr>
          <w:trHeight w:val="57"/>
        </w:trPr>
        <w:tc>
          <w:tcPr>
            <w:tcW w:w="4790" w:type="dxa"/>
            <w:tcBorders>
              <w:top w:val="nil"/>
              <w:left w:val="single" w:sz="5" w:space="0" w:color="000000"/>
              <w:bottom w:val="nil"/>
              <w:right w:val="single" w:sz="5" w:space="0" w:color="000000"/>
            </w:tcBorders>
            <w:vAlign w:val="center"/>
          </w:tcPr>
          <w:p w:rsidR="00A60285" w:rsidRPr="0083630D" w:rsidRDefault="00A60285" w:rsidP="0083630D">
            <w:pPr>
              <w:spacing w:line="253" w:lineRule="exact"/>
              <w:ind w:left="125"/>
              <w:textAlignment w:val="baseline"/>
            </w:pPr>
            <w:r>
              <w:rPr>
                <w:rFonts w:ascii="Arial" w:eastAsia="Arial" w:hAnsi="Arial"/>
                <w:color w:val="000000"/>
                <w:sz w:val="24"/>
                <w:lang w:val="fr-CA"/>
              </w:rPr>
              <w:t>OTHERS_TOT</w:t>
            </w:r>
          </w:p>
        </w:tc>
        <w:tc>
          <w:tcPr>
            <w:tcW w:w="1704" w:type="dxa"/>
            <w:gridSpan w:val="2"/>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vAlign w:val="center"/>
          </w:tcPr>
          <w:p w:rsidR="00A60285" w:rsidRDefault="00A60285">
            <w:pPr>
              <w:tabs>
                <w:tab w:val="decimal" w:pos="792"/>
              </w:tabs>
              <w:spacing w:line="253" w:lineRule="exact"/>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r>
      <w:tr w:rsidR="00A60285" w:rsidRPr="007D3597" w:rsidTr="00310887">
        <w:trPr>
          <w:trHeight w:val="57"/>
        </w:trPr>
        <w:tc>
          <w:tcPr>
            <w:tcW w:w="4790"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tcBorders>
              <w:top w:val="nil"/>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nil"/>
              <w:right w:val="single" w:sz="5" w:space="0" w:color="000000"/>
            </w:tcBorders>
          </w:tcPr>
          <w:p w:rsidR="00A60285" w:rsidRPr="0083630D" w:rsidRDefault="00A60285">
            <w:pPr>
              <w:spacing w:after="114" w:line="276" w:lineRule="exact"/>
              <w:ind w:left="108" w:right="216"/>
              <w:jc w:val="both"/>
              <w:textAlignment w:val="baseline"/>
              <w:rPr>
                <w:rFonts w:ascii="Arial" w:eastAsia="Arial" w:hAnsi="Arial"/>
                <w:color w:val="000000"/>
                <w:spacing w:val="-2"/>
                <w:sz w:val="24"/>
                <w:lang w:val="fr-CA"/>
              </w:rPr>
            </w:pPr>
            <w:r>
              <w:rPr>
                <w:rFonts w:ascii="Arial" w:eastAsia="Arial" w:hAnsi="Arial"/>
                <w:color w:val="000000"/>
                <w:spacing w:val="-2"/>
                <w:sz w:val="24"/>
                <w:lang w:val="fr-CA"/>
              </w:rPr>
              <w:t>Pour toute somme monétaire négative, le signe « - » sera placé devant la valeur pour indiquer un solde créditeur.</w:t>
            </w:r>
            <w:r w:rsidRPr="0083630D">
              <w:rPr>
                <w:rFonts w:ascii="Arial" w:eastAsia="Arial" w:hAnsi="Arial"/>
                <w:color w:val="000000"/>
                <w:spacing w:val="-2"/>
                <w:sz w:val="24"/>
                <w:lang w:val="fr-CA"/>
              </w:rPr>
              <w:t xml:space="preserve"> </w:t>
            </w:r>
            <w:r>
              <w:rPr>
                <w:rFonts w:ascii="Arial" w:eastAsia="Arial" w:hAnsi="Arial"/>
                <w:color w:val="000000"/>
                <w:spacing w:val="-2"/>
                <w:sz w:val="24"/>
                <w:lang w:val="fr-CA"/>
              </w:rPr>
              <w:t>L’absence d’un « - » désignera une somme positive ou indiquera un solde débiteur.</w:t>
            </w:r>
          </w:p>
        </w:tc>
      </w:tr>
      <w:tr w:rsidR="00A60285" w:rsidRPr="007D3597" w:rsidTr="00310887">
        <w:trPr>
          <w:trHeight w:val="57"/>
        </w:trPr>
        <w:tc>
          <w:tcPr>
            <w:tcW w:w="4790"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704" w:type="dxa"/>
            <w:gridSpan w:val="2"/>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1416" w:type="dxa"/>
            <w:tcBorders>
              <w:top w:val="nil"/>
              <w:left w:val="single" w:sz="5" w:space="0" w:color="000000"/>
              <w:bottom w:val="single" w:sz="5"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c>
          <w:tcPr>
            <w:tcW w:w="5818" w:type="dxa"/>
            <w:gridSpan w:val="3"/>
            <w:tcBorders>
              <w:top w:val="nil"/>
              <w:left w:val="single" w:sz="5" w:space="0" w:color="000000"/>
              <w:bottom w:val="single" w:sz="5" w:space="0" w:color="000000"/>
              <w:right w:val="single" w:sz="5" w:space="0" w:color="000000"/>
            </w:tcBorders>
            <w:vAlign w:val="center"/>
          </w:tcPr>
          <w:p w:rsidR="00A60285" w:rsidRPr="0083630D" w:rsidRDefault="00A60285">
            <w:pPr>
              <w:spacing w:before="150" w:line="268" w:lineRule="exact"/>
              <w:ind w:left="111"/>
              <w:textAlignment w:val="baseline"/>
              <w:rPr>
                <w:lang w:val="fr-CA"/>
              </w:rPr>
            </w:pPr>
            <w:r>
              <w:rPr>
                <w:rFonts w:ascii="Arial" w:eastAsia="Arial" w:hAnsi="Arial"/>
                <w:color w:val="000000"/>
                <w:sz w:val="24"/>
                <w:lang w:val="fr-CA"/>
              </w:rPr>
              <w:t>Doit comprendre des valeurs ou un zéro, un champ vide n’est pas valide.</w:t>
            </w:r>
          </w:p>
        </w:tc>
      </w:tr>
      <w:tr w:rsidR="00A60285" w:rsidRPr="007D3597" w:rsidTr="00310887">
        <w:trPr>
          <w:trHeight w:val="57"/>
        </w:trPr>
        <w:tc>
          <w:tcPr>
            <w:tcW w:w="4790" w:type="dxa"/>
            <w:tcBorders>
              <w:top w:val="single" w:sz="5" w:space="0" w:color="000000"/>
              <w:left w:val="single" w:sz="5" w:space="0" w:color="000000"/>
              <w:bottom w:val="nil"/>
              <w:right w:val="single" w:sz="5" w:space="0" w:color="000000"/>
            </w:tcBorders>
          </w:tcPr>
          <w:p w:rsidR="00A60285" w:rsidRPr="004156DA" w:rsidRDefault="00A60285">
            <w:pPr>
              <w:textAlignment w:val="baseline"/>
              <w:rPr>
                <w:rFonts w:ascii="Arial" w:eastAsia="Arial" w:hAnsi="Arial"/>
                <w:color w:val="000000"/>
                <w:sz w:val="24"/>
                <w:lang w:val="en-CA"/>
              </w:rPr>
            </w:pPr>
            <w:r w:rsidRPr="00CF591E">
              <w:rPr>
                <w:rFonts w:ascii="Arial" w:eastAsia="Arial" w:hAnsi="Arial"/>
                <w:color w:val="000000"/>
                <w:sz w:val="24"/>
                <w:lang w:val="en-CA"/>
              </w:rPr>
              <w:t>DETAILS / item / TOTALS / TOTALS_TOT</w:t>
            </w:r>
          </w:p>
        </w:tc>
        <w:tc>
          <w:tcPr>
            <w:tcW w:w="1704" w:type="dxa"/>
            <w:gridSpan w:val="2"/>
            <w:tcBorders>
              <w:top w:val="single" w:sz="5" w:space="0" w:color="000000"/>
              <w:left w:val="single" w:sz="5" w:space="0" w:color="000000"/>
              <w:bottom w:val="nil"/>
              <w:right w:val="single" w:sz="5" w:space="0" w:color="000000"/>
            </w:tcBorders>
          </w:tcPr>
          <w:p w:rsidR="00A60285" w:rsidRPr="004156DA" w:rsidRDefault="00A60285" w:rsidP="004156DA">
            <w:pPr>
              <w:textAlignment w:val="baseline"/>
              <w:rPr>
                <w:rFonts w:ascii="Arial" w:eastAsia="Arial" w:hAnsi="Arial"/>
                <w:color w:val="000000"/>
                <w:sz w:val="24"/>
                <w:lang w:val="en-CA"/>
              </w:rPr>
            </w:pPr>
            <w:r>
              <w:rPr>
                <w:rFonts w:ascii="Arial" w:eastAsia="Arial" w:hAnsi="Arial"/>
                <w:color w:val="000000"/>
                <w:sz w:val="24"/>
                <w:lang w:val="fr-CA"/>
              </w:rPr>
              <w:t>xsd : decimal</w:t>
            </w:r>
          </w:p>
        </w:tc>
        <w:tc>
          <w:tcPr>
            <w:tcW w:w="1416" w:type="dxa"/>
            <w:tcBorders>
              <w:top w:val="single" w:sz="5" w:space="0" w:color="000000"/>
              <w:left w:val="single" w:sz="5" w:space="0" w:color="000000"/>
              <w:bottom w:val="nil"/>
              <w:right w:val="single" w:sz="5" w:space="0" w:color="000000"/>
            </w:tcBorders>
          </w:tcPr>
          <w:p w:rsidR="00A60285" w:rsidRDefault="00A60285">
            <w:pPr>
              <w:textAlignment w:val="baseline"/>
              <w:rPr>
                <w:rFonts w:ascii="Arial" w:eastAsia="Arial" w:hAnsi="Arial"/>
                <w:color w:val="000000"/>
                <w:sz w:val="24"/>
                <w:lang w:val="fr-CA"/>
              </w:rPr>
            </w:pPr>
            <w:r>
              <w:rPr>
                <w:rFonts w:ascii="Arial" w:eastAsia="Arial" w:hAnsi="Arial"/>
                <w:color w:val="000000"/>
                <w:sz w:val="24"/>
                <w:lang w:val="fr-CA"/>
              </w:rPr>
              <w:t>15</w:t>
            </w:r>
          </w:p>
          <w:p w:rsidR="00A60285" w:rsidRPr="004156DA" w:rsidRDefault="00A60285">
            <w:pPr>
              <w:textAlignment w:val="baseline"/>
              <w:rPr>
                <w:rFonts w:ascii="Arial" w:eastAsia="Arial" w:hAnsi="Arial"/>
                <w:color w:val="000000"/>
                <w:sz w:val="24"/>
                <w:lang w:val="en-CA"/>
              </w:rPr>
            </w:pPr>
            <w:r>
              <w:rPr>
                <w:rFonts w:ascii="Arial" w:eastAsia="Arial" w:hAnsi="Arial"/>
                <w:color w:val="000000"/>
                <w:sz w:val="24"/>
                <w:lang w:val="fr-CA"/>
              </w:rPr>
              <w:t>(-11.2)</w:t>
            </w:r>
          </w:p>
        </w:tc>
        <w:tc>
          <w:tcPr>
            <w:tcW w:w="5818" w:type="dxa"/>
            <w:gridSpan w:val="3"/>
            <w:tcBorders>
              <w:top w:val="single" w:sz="5" w:space="0" w:color="000000"/>
              <w:left w:val="single" w:sz="5" w:space="0" w:color="000000"/>
              <w:bottom w:val="nil"/>
              <w:right w:val="single" w:sz="5" w:space="0" w:color="000000"/>
            </w:tcBorders>
            <w:vAlign w:val="center"/>
          </w:tcPr>
          <w:p w:rsidR="00A60285" w:rsidRDefault="00A60285" w:rsidP="004156DA">
            <w:pPr>
              <w:spacing w:line="275" w:lineRule="exact"/>
              <w:ind w:left="72" w:right="216"/>
              <w:jc w:val="both"/>
              <w:textAlignment w:val="baseline"/>
              <w:rPr>
                <w:rFonts w:ascii="Arial" w:eastAsia="Arial" w:hAnsi="Arial"/>
                <w:color w:val="000000"/>
                <w:sz w:val="24"/>
                <w:lang w:val="fr-CA"/>
              </w:rPr>
            </w:pPr>
            <w:r w:rsidRPr="0083630D">
              <w:rPr>
                <w:rFonts w:ascii="Arial" w:eastAsia="Arial" w:hAnsi="Arial"/>
                <w:color w:val="000000"/>
                <w:sz w:val="24"/>
                <w:lang w:val="fr-CA"/>
              </w:rPr>
              <w:t xml:space="preserve">La valeur totale de toutes les journées </w:t>
            </w:r>
            <w:r>
              <w:rPr>
                <w:rFonts w:ascii="Arial" w:eastAsia="Arial" w:hAnsi="Arial"/>
                <w:color w:val="000000"/>
                <w:sz w:val="24"/>
                <w:lang w:val="fr-CA"/>
              </w:rPr>
              <w:t xml:space="preserve">de </w:t>
            </w:r>
            <w:r w:rsidRPr="0083630D">
              <w:rPr>
                <w:rFonts w:ascii="Arial" w:eastAsia="Arial" w:hAnsi="Arial"/>
                <w:color w:val="000000"/>
                <w:sz w:val="24"/>
                <w:lang w:val="fr-CA"/>
              </w:rPr>
              <w:t>la période de facturation actuelle pour ce compte RM.</w:t>
            </w:r>
            <w:r>
              <w:rPr>
                <w:rFonts w:ascii="Arial" w:eastAsia="Arial" w:hAnsi="Arial"/>
                <w:color w:val="000000"/>
                <w:sz w:val="24"/>
                <w:lang w:val="fr-CA"/>
              </w:rPr>
              <w:t xml:space="preserve"> </w:t>
            </w:r>
          </w:p>
          <w:p w:rsidR="00A60285" w:rsidRDefault="00A60285" w:rsidP="004156DA">
            <w:pPr>
              <w:spacing w:line="275" w:lineRule="exact"/>
              <w:ind w:left="72" w:right="216"/>
              <w:jc w:val="both"/>
              <w:textAlignment w:val="baseline"/>
              <w:rPr>
                <w:rFonts w:ascii="Arial" w:eastAsia="Arial" w:hAnsi="Arial"/>
                <w:color w:val="000000"/>
                <w:sz w:val="24"/>
                <w:lang w:val="fr-CA"/>
              </w:rPr>
            </w:pPr>
          </w:p>
          <w:p w:rsidR="00A60285" w:rsidRDefault="00A60285" w:rsidP="004156DA">
            <w:pPr>
              <w:spacing w:line="275" w:lineRule="exact"/>
              <w:ind w:left="72" w:right="216"/>
              <w:jc w:val="both"/>
              <w:textAlignment w:val="baseline"/>
              <w:rPr>
                <w:rFonts w:ascii="Arial" w:eastAsia="Arial" w:hAnsi="Arial"/>
                <w:color w:val="000000"/>
                <w:sz w:val="24"/>
                <w:lang w:val="fr-CA"/>
              </w:rPr>
            </w:pPr>
            <w:r>
              <w:rPr>
                <w:rFonts w:ascii="Arial" w:eastAsia="Arial" w:hAnsi="Arial"/>
                <w:color w:val="000000"/>
                <w:sz w:val="24"/>
                <w:lang w:val="fr-CA"/>
              </w:rPr>
              <w:t>Pour toute somme monétaire négative, le signe « - » sera placé devant la valeur pour indiquer un solde créditeur.</w:t>
            </w:r>
            <w:r w:rsidRPr="0083630D">
              <w:rPr>
                <w:rFonts w:ascii="Arial" w:eastAsia="Arial" w:hAnsi="Arial"/>
                <w:color w:val="000000"/>
                <w:sz w:val="24"/>
                <w:lang w:val="fr-CA"/>
              </w:rPr>
              <w:t xml:space="preserve"> </w:t>
            </w:r>
            <w:r>
              <w:rPr>
                <w:rFonts w:ascii="Arial" w:eastAsia="Arial" w:hAnsi="Arial"/>
                <w:color w:val="000000"/>
                <w:sz w:val="24"/>
                <w:lang w:val="fr-CA"/>
              </w:rPr>
              <w:t xml:space="preserve">L’absence d’un « - » désignera une somme positive ou indiquera un solde débiteur. </w:t>
            </w:r>
          </w:p>
          <w:p w:rsidR="00A60285" w:rsidRDefault="00A60285" w:rsidP="004156DA">
            <w:pPr>
              <w:spacing w:line="275" w:lineRule="exact"/>
              <w:ind w:left="72" w:right="216"/>
              <w:jc w:val="both"/>
              <w:textAlignment w:val="baseline"/>
              <w:rPr>
                <w:rFonts w:ascii="Arial" w:eastAsia="Arial" w:hAnsi="Arial"/>
                <w:color w:val="000000"/>
                <w:sz w:val="24"/>
                <w:lang w:val="fr-CA"/>
              </w:rPr>
            </w:pPr>
          </w:p>
          <w:p w:rsidR="00A60285" w:rsidRPr="0083630D" w:rsidRDefault="00A60285" w:rsidP="004156DA">
            <w:pPr>
              <w:spacing w:line="275" w:lineRule="exact"/>
              <w:ind w:left="72" w:right="216"/>
              <w:jc w:val="both"/>
              <w:textAlignment w:val="baseline"/>
              <w:rPr>
                <w:rFonts w:ascii="Arial" w:eastAsia="Arial" w:hAnsi="Arial"/>
                <w:color w:val="000000"/>
                <w:sz w:val="24"/>
                <w:lang w:val="fr-CA"/>
              </w:rPr>
            </w:pPr>
            <w:r>
              <w:rPr>
                <w:rFonts w:ascii="Arial" w:eastAsia="Arial" w:hAnsi="Arial"/>
                <w:color w:val="000000"/>
                <w:sz w:val="24"/>
                <w:lang w:val="fr-CA"/>
              </w:rPr>
              <w:t>Doit comprendre des valeurs ou un zéro, un champ vide n’est pas valide.</w:t>
            </w:r>
          </w:p>
          <w:p w:rsidR="00A60285" w:rsidRPr="009C3E2C" w:rsidRDefault="00A60285" w:rsidP="004156DA">
            <w:pPr>
              <w:spacing w:line="257" w:lineRule="exact"/>
              <w:ind w:left="111"/>
              <w:textAlignment w:val="baseline"/>
              <w:rPr>
                <w:lang w:val="fr-CA"/>
              </w:rPr>
            </w:pPr>
          </w:p>
        </w:tc>
      </w:tr>
      <w:tr w:rsidR="00A60285" w:rsidRPr="007D3597" w:rsidTr="0083630D">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A60285" w:rsidRPr="0083630D" w:rsidRDefault="00A60285" w:rsidP="0083630D">
            <w:pPr>
              <w:spacing w:line="268" w:lineRule="exact"/>
              <w:ind w:left="120"/>
              <w:textAlignment w:val="baseline"/>
            </w:pPr>
            <w:r w:rsidRPr="00CF591E">
              <w:rPr>
                <w:rFonts w:ascii="Arial" w:eastAsia="Arial" w:hAnsi="Arial"/>
                <w:color w:val="000000"/>
                <w:sz w:val="24"/>
                <w:lang w:val="en-CA"/>
              </w:rPr>
              <w:t>DETAILS / item / TOTALS / RECS_TOT</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A60285" w:rsidRPr="0083630D" w:rsidRDefault="00A60285" w:rsidP="0083630D">
            <w:pPr>
              <w:spacing w:line="268" w:lineRule="exact"/>
              <w:jc w:val="center"/>
              <w:textAlignment w:val="baseline"/>
            </w:pPr>
            <w:r>
              <w:rPr>
                <w:rFonts w:ascii="Arial" w:eastAsia="Arial" w:hAnsi="Arial"/>
                <w:color w:val="000000"/>
                <w:sz w:val="24"/>
                <w:lang w:val="fr-CA"/>
              </w:rPr>
              <w:t>xsd : int</w:t>
            </w:r>
          </w:p>
        </w:tc>
        <w:tc>
          <w:tcPr>
            <w:tcW w:w="1416" w:type="dxa"/>
            <w:tcBorders>
              <w:top w:val="single" w:sz="5" w:space="0" w:color="000000"/>
              <w:left w:val="single" w:sz="5" w:space="0" w:color="000000"/>
              <w:bottom w:val="single" w:sz="5" w:space="0" w:color="000000"/>
              <w:right w:val="single" w:sz="5" w:space="0" w:color="000000"/>
            </w:tcBorders>
            <w:vAlign w:val="center"/>
          </w:tcPr>
          <w:p w:rsidR="00A60285" w:rsidRDefault="00A60285">
            <w:pPr>
              <w:spacing w:line="268"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Pr="0083630D" w:rsidRDefault="00A60285">
            <w:pPr>
              <w:spacing w:line="268" w:lineRule="exact"/>
              <w:ind w:left="115"/>
              <w:textAlignment w:val="baseline"/>
              <w:rPr>
                <w:lang w:val="fr-CA"/>
              </w:rPr>
            </w:pPr>
            <w:r>
              <w:rPr>
                <w:rFonts w:ascii="Arial" w:eastAsia="Arial" w:hAnsi="Arial"/>
                <w:color w:val="000000"/>
                <w:sz w:val="24"/>
                <w:lang w:val="fr-CA"/>
              </w:rPr>
              <w:t>Nombre d’articles de ligne dans cet ensemble de transactions.</w:t>
            </w:r>
          </w:p>
        </w:tc>
      </w:tr>
      <w:tr w:rsidR="00A60285" w:rsidRPr="007D3597" w:rsidTr="0083630D">
        <w:trPr>
          <w:trHeight w:val="57"/>
        </w:trPr>
        <w:tc>
          <w:tcPr>
            <w:tcW w:w="13728" w:type="dxa"/>
            <w:gridSpan w:val="7"/>
            <w:tcBorders>
              <w:top w:val="single" w:sz="5" w:space="0" w:color="000000"/>
              <w:left w:val="single" w:sz="5" w:space="0" w:color="000000"/>
              <w:bottom w:val="single" w:sz="5" w:space="0" w:color="000000"/>
              <w:right w:val="single" w:sz="5" w:space="0" w:color="000000"/>
            </w:tcBorders>
            <w:shd w:val="clear" w:color="F8EBF2" w:fill="F8EBF2"/>
            <w:vAlign w:val="bottom"/>
          </w:tcPr>
          <w:p w:rsidR="00A60285" w:rsidRPr="00025407" w:rsidRDefault="00A60285" w:rsidP="0083630D">
            <w:pPr>
              <w:spacing w:before="289" w:line="274" w:lineRule="exact"/>
              <w:ind w:left="72"/>
              <w:textAlignment w:val="baseline"/>
              <w:rPr>
                <w:lang w:val="fr-CA"/>
              </w:rPr>
            </w:pPr>
            <w:r w:rsidRPr="00025407">
              <w:rPr>
                <w:rFonts w:ascii="Arial" w:eastAsia="Arial" w:hAnsi="Arial"/>
                <w:color w:val="000000"/>
                <w:sz w:val="24"/>
                <w:lang w:val="fr-CA"/>
              </w:rPr>
              <w:lastRenderedPageBreak/>
              <w:t>DETAILS / item / OTHERS</w:t>
            </w:r>
          </w:p>
          <w:p w:rsidR="00A60285" w:rsidRPr="00025407" w:rsidRDefault="00A60285">
            <w:pPr>
              <w:spacing w:line="274" w:lineRule="exact"/>
              <w:ind w:left="72"/>
              <w:textAlignment w:val="baseline"/>
              <w:rPr>
                <w:lang w:val="fr-CA"/>
              </w:rPr>
            </w:pPr>
            <w:r w:rsidRPr="00025407">
              <w:rPr>
                <w:rFonts w:ascii="Arial" w:eastAsia="Arial" w:hAnsi="Arial"/>
                <w:color w:val="000000"/>
                <w:sz w:val="24"/>
                <w:lang w:val="fr-CA"/>
              </w:rPr>
              <w:t>(Autres transactions et à l’étude)</w:t>
            </w:r>
          </w:p>
          <w:p w:rsidR="00A60285" w:rsidRPr="00025407" w:rsidRDefault="00A60285">
            <w:pPr>
              <w:spacing w:before="4" w:line="262" w:lineRule="exact"/>
              <w:ind w:left="72"/>
              <w:textAlignment w:val="baseline"/>
              <w:rPr>
                <w:lang w:val="fr-CA"/>
              </w:rPr>
            </w:pPr>
            <w:r w:rsidRPr="00025407">
              <w:rPr>
                <w:rFonts w:ascii="Arial" w:eastAsia="Arial" w:hAnsi="Arial"/>
                <w:color w:val="000000"/>
                <w:sz w:val="24"/>
                <w:lang w:val="fr-CA"/>
              </w:rPr>
              <w:t>Il s’agit d’un segment optionnel qui sera seulement produit et envoyé le cas échéant.</w:t>
            </w:r>
          </w:p>
        </w:tc>
      </w:tr>
      <w:tr w:rsidR="00A60285" w:rsidRPr="007D3597" w:rsidTr="0083630D">
        <w:trPr>
          <w:trHeight w:val="57"/>
        </w:trPr>
        <w:tc>
          <w:tcPr>
            <w:tcW w:w="4790" w:type="dxa"/>
            <w:tcBorders>
              <w:top w:val="single" w:sz="5" w:space="0" w:color="000000"/>
              <w:left w:val="single" w:sz="5" w:space="0" w:color="000000"/>
              <w:bottom w:val="single" w:sz="5" w:space="0" w:color="000000"/>
              <w:right w:val="single" w:sz="5" w:space="0" w:color="000000"/>
            </w:tcBorders>
            <w:shd w:val="clear" w:color="F8EBF2" w:fill="F8EBF2"/>
          </w:tcPr>
          <w:p w:rsidR="00A60285" w:rsidRPr="0083630D" w:rsidRDefault="00A60285" w:rsidP="0083630D">
            <w:pPr>
              <w:spacing w:before="289" w:after="550" w:line="275" w:lineRule="exact"/>
              <w:ind w:left="120"/>
              <w:textAlignment w:val="baseline"/>
            </w:pPr>
            <w:r>
              <w:rPr>
                <w:rFonts w:ascii="Arial" w:eastAsia="Arial" w:hAnsi="Arial"/>
                <w:color w:val="000000"/>
                <w:sz w:val="24"/>
                <w:lang w:val="fr-CA"/>
              </w:rPr>
              <w:t>DETAILS / item / OTHERS / item</w:t>
            </w:r>
          </w:p>
        </w:tc>
        <w:tc>
          <w:tcPr>
            <w:tcW w:w="1704" w:type="dxa"/>
            <w:gridSpan w:val="2"/>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1416" w:type="dxa"/>
            <w:tcBorders>
              <w:top w:val="single" w:sz="5" w:space="0" w:color="000000"/>
              <w:left w:val="single" w:sz="5" w:space="0" w:color="000000"/>
              <w:bottom w:val="single" w:sz="5" w:space="0" w:color="000000"/>
              <w:right w:val="single" w:sz="5" w:space="0" w:color="000000"/>
            </w:tcBorders>
            <w:shd w:val="clear" w:color="F8EBF2" w:fill="F8EBF2"/>
          </w:tcPr>
          <w:p w:rsidR="00A60285" w:rsidRDefault="00A60285">
            <w:pPr>
              <w:textAlignment w:val="baseline"/>
              <w:rPr>
                <w:rFonts w:ascii="Arial" w:eastAsia="Arial" w:hAnsi="Arial"/>
                <w:color w:val="000000"/>
                <w:sz w:val="24"/>
                <w:lang w:val="fr-CA"/>
              </w:rPr>
            </w:pPr>
          </w:p>
        </w:tc>
        <w:tc>
          <w:tcPr>
            <w:tcW w:w="5818" w:type="dxa"/>
            <w:gridSpan w:val="3"/>
            <w:tcBorders>
              <w:top w:val="single" w:sz="5" w:space="0" w:color="000000"/>
              <w:left w:val="single" w:sz="5" w:space="0" w:color="000000"/>
              <w:bottom w:val="single" w:sz="5" w:space="0" w:color="000000"/>
              <w:right w:val="single" w:sz="5" w:space="0" w:color="000000"/>
            </w:tcBorders>
            <w:shd w:val="clear" w:color="F8EBF2" w:fill="F8EBF2"/>
          </w:tcPr>
          <w:p w:rsidR="00A60285" w:rsidRPr="009C3E2C" w:rsidRDefault="00A60285">
            <w:pPr>
              <w:spacing w:before="289" w:after="550" w:line="275" w:lineRule="exact"/>
              <w:ind w:left="115"/>
              <w:textAlignment w:val="baseline"/>
              <w:rPr>
                <w:lang w:val="fr-CA"/>
              </w:rPr>
            </w:pPr>
            <w:r>
              <w:rPr>
                <w:rFonts w:ascii="Arial" w:eastAsia="Arial" w:hAnsi="Arial"/>
                <w:color w:val="000000"/>
                <w:sz w:val="24"/>
                <w:lang w:val="fr-CA"/>
              </w:rPr>
              <w:t>Possibilité de boucle (sans borne)</w:t>
            </w:r>
          </w:p>
        </w:tc>
      </w:tr>
      <w:tr w:rsidR="00A60285" w:rsidTr="0083630D">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A60285" w:rsidRPr="0083630D" w:rsidRDefault="00A60285" w:rsidP="0083630D">
            <w:pPr>
              <w:spacing w:before="289" w:after="271" w:line="275" w:lineRule="exact"/>
              <w:ind w:left="120"/>
              <w:textAlignment w:val="baseline"/>
            </w:pPr>
            <w:r w:rsidRPr="00CF591E">
              <w:rPr>
                <w:rFonts w:ascii="Arial" w:eastAsia="Arial" w:hAnsi="Arial"/>
                <w:color w:val="000000"/>
                <w:sz w:val="24"/>
                <w:lang w:val="en-CA"/>
              </w:rPr>
              <w:t>DETAILS / item / OTHERS / item / LINES</w:t>
            </w:r>
          </w:p>
        </w:tc>
        <w:tc>
          <w:tcPr>
            <w:tcW w:w="1704" w:type="dxa"/>
            <w:gridSpan w:val="2"/>
            <w:tcBorders>
              <w:top w:val="single" w:sz="5" w:space="0" w:color="000000"/>
              <w:left w:val="single" w:sz="5" w:space="0" w:color="000000"/>
              <w:bottom w:val="single" w:sz="5" w:space="0" w:color="000000"/>
              <w:right w:val="single" w:sz="5" w:space="0" w:color="000000"/>
            </w:tcBorders>
            <w:vAlign w:val="center"/>
          </w:tcPr>
          <w:p w:rsidR="00A60285" w:rsidRPr="0083630D" w:rsidRDefault="00A60285" w:rsidP="0083630D">
            <w:pPr>
              <w:spacing w:before="289" w:after="271" w:line="275" w:lineRule="exact"/>
              <w:jc w:val="center"/>
              <w:textAlignment w:val="baseline"/>
            </w:pPr>
            <w:r>
              <w:rPr>
                <w:rFonts w:ascii="Arial" w:eastAsia="Arial" w:hAnsi="Arial"/>
                <w:color w:val="000000"/>
                <w:sz w:val="24"/>
                <w:lang w:val="fr-CA"/>
              </w:rPr>
              <w:t>xsd : int</w:t>
            </w:r>
          </w:p>
        </w:tc>
        <w:tc>
          <w:tcPr>
            <w:tcW w:w="1416" w:type="dxa"/>
            <w:tcBorders>
              <w:top w:val="single" w:sz="5" w:space="0" w:color="000000"/>
              <w:left w:val="single" w:sz="5" w:space="0" w:color="000000"/>
              <w:bottom w:val="single" w:sz="5" w:space="0" w:color="000000"/>
              <w:right w:val="single" w:sz="5" w:space="0" w:color="000000"/>
            </w:tcBorders>
            <w:vAlign w:val="center"/>
          </w:tcPr>
          <w:p w:rsidR="00A60285" w:rsidRDefault="00A60285">
            <w:pPr>
              <w:spacing w:before="289" w:after="271"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Default="00A60285">
            <w:pPr>
              <w:textAlignment w:val="baseline"/>
              <w:rPr>
                <w:rFonts w:ascii="Arial" w:eastAsia="Arial" w:hAnsi="Arial"/>
                <w:color w:val="000000"/>
                <w:sz w:val="24"/>
                <w:lang w:val="fr-CA"/>
              </w:rPr>
            </w:pPr>
          </w:p>
        </w:tc>
      </w:tr>
      <w:tr w:rsidR="00A60285" w:rsidRPr="007D3597" w:rsidTr="0083630D">
        <w:trPr>
          <w:trHeight w:val="57"/>
        </w:trPr>
        <w:tc>
          <w:tcPr>
            <w:tcW w:w="4790" w:type="dxa"/>
            <w:tcBorders>
              <w:top w:val="single" w:sz="5" w:space="0" w:color="000000"/>
              <w:left w:val="single" w:sz="5" w:space="0" w:color="000000"/>
              <w:bottom w:val="single" w:sz="5" w:space="0" w:color="000000"/>
              <w:right w:val="single" w:sz="5" w:space="0" w:color="000000"/>
            </w:tcBorders>
            <w:vAlign w:val="center"/>
          </w:tcPr>
          <w:p w:rsidR="00A60285" w:rsidRPr="0083630D" w:rsidRDefault="00A60285" w:rsidP="0083630D">
            <w:pPr>
              <w:spacing w:before="290" w:after="266" w:line="274" w:lineRule="exact"/>
              <w:ind w:left="108"/>
              <w:textAlignment w:val="baseline"/>
            </w:pPr>
            <w:r w:rsidRPr="00CF591E">
              <w:rPr>
                <w:rFonts w:ascii="Arial" w:eastAsia="Arial" w:hAnsi="Arial"/>
                <w:color w:val="000000"/>
                <w:sz w:val="24"/>
                <w:lang w:val="en-CA"/>
              </w:rPr>
              <w:t>DETAILS / item / OTHERS / item / DOC_DATE</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Pr="0083630D" w:rsidRDefault="00A60285" w:rsidP="0083630D">
            <w:pPr>
              <w:spacing w:before="289" w:after="540" w:line="275" w:lineRule="exact"/>
              <w:jc w:val="center"/>
              <w:textAlignment w:val="baseline"/>
            </w:pPr>
            <w:r>
              <w:rPr>
                <w:rFonts w:ascii="Arial" w:eastAsia="Arial" w:hAnsi="Arial"/>
                <w:color w:val="000000"/>
                <w:sz w:val="24"/>
                <w:lang w:val="fr-CA"/>
              </w:rPr>
              <w:t>xsd : date</w:t>
            </w:r>
          </w:p>
        </w:tc>
        <w:tc>
          <w:tcPr>
            <w:tcW w:w="1416" w:type="dxa"/>
            <w:tcBorders>
              <w:top w:val="single" w:sz="5" w:space="0" w:color="000000"/>
              <w:left w:val="single" w:sz="5" w:space="0" w:color="000000"/>
              <w:bottom w:val="single" w:sz="5" w:space="0" w:color="000000"/>
              <w:right w:val="single" w:sz="5" w:space="0" w:color="000000"/>
            </w:tcBorders>
          </w:tcPr>
          <w:p w:rsidR="00A60285" w:rsidRPr="009C3E2C" w:rsidRDefault="00A60285">
            <w:pPr>
              <w:spacing w:before="289" w:after="540" w:line="275" w:lineRule="exact"/>
              <w:jc w:val="center"/>
              <w:textAlignment w:val="baseline"/>
              <w:rPr>
                <w:rFonts w:ascii="Arial" w:eastAsia="Arial" w:hAnsi="Arial"/>
                <w:sz w:val="24"/>
                <w:lang w:val="fr-CA"/>
              </w:rPr>
            </w:pPr>
            <w:r w:rsidRPr="009C3E2C">
              <w:rPr>
                <w:rFonts w:ascii="Arial" w:eastAsia="Arial" w:hAnsi="Arial"/>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Pr="009C3E2C" w:rsidRDefault="00A60285">
            <w:pPr>
              <w:spacing w:before="290" w:after="266" w:line="274" w:lineRule="exact"/>
              <w:ind w:left="108" w:right="3204"/>
              <w:textAlignment w:val="baseline"/>
              <w:rPr>
                <w:lang w:val="fr-CA"/>
              </w:rPr>
            </w:pPr>
            <w:r w:rsidRPr="009C3E2C">
              <w:rPr>
                <w:rFonts w:ascii="Arial" w:eastAsia="Arial" w:hAnsi="Arial"/>
                <w:spacing w:val="-1"/>
                <w:sz w:val="24"/>
                <w:lang w:val="fr-CA"/>
              </w:rPr>
              <w:t>Format : AAAA-MM-JJ Date du document.</w:t>
            </w:r>
          </w:p>
        </w:tc>
      </w:tr>
      <w:tr w:rsidR="00A60285" w:rsidRPr="007D3597" w:rsidTr="0083630D">
        <w:trPr>
          <w:trHeight w:val="57"/>
        </w:trPr>
        <w:tc>
          <w:tcPr>
            <w:tcW w:w="4790" w:type="dxa"/>
            <w:vMerge w:val="restart"/>
            <w:tcBorders>
              <w:top w:val="single" w:sz="5" w:space="0" w:color="000000"/>
              <w:left w:val="single" w:sz="5" w:space="0" w:color="000000"/>
              <w:bottom w:val="single" w:sz="0" w:space="0" w:color="000000"/>
              <w:right w:val="single" w:sz="5" w:space="0" w:color="000000"/>
            </w:tcBorders>
          </w:tcPr>
          <w:p w:rsidR="00A60285" w:rsidRPr="0083630D" w:rsidRDefault="00A60285">
            <w:pPr>
              <w:spacing w:before="292" w:after="1773" w:line="273" w:lineRule="exact"/>
              <w:ind w:left="108"/>
              <w:textAlignment w:val="baseline"/>
            </w:pPr>
            <w:r w:rsidRPr="00CF591E">
              <w:rPr>
                <w:rFonts w:ascii="Arial" w:eastAsia="Arial" w:hAnsi="Arial"/>
                <w:color w:val="000000"/>
                <w:sz w:val="24"/>
                <w:lang w:val="en-CA"/>
              </w:rPr>
              <w:t>DETAILS / item / OTHERS / item / DOC_TYPE</w:t>
            </w:r>
          </w:p>
        </w:tc>
        <w:tc>
          <w:tcPr>
            <w:tcW w:w="1704" w:type="dxa"/>
            <w:gridSpan w:val="2"/>
            <w:vMerge w:val="restart"/>
            <w:tcBorders>
              <w:top w:val="single" w:sz="5" w:space="0" w:color="000000"/>
              <w:left w:val="single" w:sz="5" w:space="0" w:color="000000"/>
              <w:bottom w:val="single" w:sz="0" w:space="0" w:color="000000"/>
              <w:right w:val="single" w:sz="5" w:space="0" w:color="000000"/>
            </w:tcBorders>
          </w:tcPr>
          <w:p w:rsidR="00A60285" w:rsidRDefault="00A60285">
            <w:pPr>
              <w:spacing w:before="290" w:after="2046"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vMerge w:val="restart"/>
            <w:tcBorders>
              <w:top w:val="single" w:sz="5" w:space="0" w:color="000000"/>
              <w:left w:val="single" w:sz="5" w:space="0" w:color="000000"/>
              <w:bottom w:val="single" w:sz="0" w:space="0" w:color="000000"/>
              <w:right w:val="single" w:sz="5" w:space="0" w:color="000000"/>
            </w:tcBorders>
          </w:tcPr>
          <w:p w:rsidR="00A60285" w:rsidRDefault="00A60285">
            <w:pPr>
              <w:spacing w:before="290" w:after="2046"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20</w:t>
            </w:r>
          </w:p>
        </w:tc>
        <w:tc>
          <w:tcPr>
            <w:tcW w:w="4503" w:type="dxa"/>
            <w:gridSpan w:val="2"/>
            <w:tcBorders>
              <w:top w:val="single" w:sz="5" w:space="0" w:color="000000"/>
              <w:left w:val="single" w:sz="5" w:space="0" w:color="000000"/>
              <w:bottom w:val="single" w:sz="5" w:space="0" w:color="000000"/>
              <w:right w:val="single" w:sz="5" w:space="0" w:color="000000"/>
            </w:tcBorders>
            <w:vAlign w:val="center"/>
          </w:tcPr>
          <w:p w:rsidR="00A60285" w:rsidRPr="0083630D" w:rsidRDefault="00A60285">
            <w:pPr>
              <w:spacing w:line="268" w:lineRule="exact"/>
              <w:ind w:left="115"/>
              <w:textAlignment w:val="baseline"/>
              <w:rPr>
                <w:lang w:val="fr-CA"/>
              </w:rPr>
            </w:pPr>
            <w:r>
              <w:rPr>
                <w:rFonts w:ascii="Arial" w:eastAsia="Arial" w:hAnsi="Arial"/>
                <w:color w:val="000000"/>
                <w:sz w:val="24"/>
                <w:lang w:val="fr-CA"/>
              </w:rPr>
              <w:t>Les types de documents sont :</w:t>
            </w:r>
          </w:p>
        </w:tc>
        <w:tc>
          <w:tcPr>
            <w:tcW w:w="1315" w:type="dxa"/>
            <w:vMerge w:val="restart"/>
            <w:tcBorders>
              <w:top w:val="single" w:sz="5" w:space="0" w:color="000000"/>
              <w:left w:val="single" w:sz="5" w:space="0" w:color="000000"/>
              <w:bottom w:val="single" w:sz="0" w:space="0" w:color="000000"/>
              <w:right w:val="single" w:sz="5" w:space="0" w:color="000000"/>
            </w:tcBorders>
          </w:tcPr>
          <w:p w:rsidR="00A60285" w:rsidRPr="0083630D" w:rsidRDefault="00A60285">
            <w:pPr>
              <w:textAlignment w:val="baseline"/>
              <w:rPr>
                <w:rFonts w:ascii="Arial" w:eastAsia="Arial" w:hAnsi="Arial"/>
                <w:color w:val="000000"/>
                <w:sz w:val="24"/>
                <w:lang w:val="fr-CA"/>
              </w:rPr>
            </w:pPr>
          </w:p>
        </w:tc>
      </w:tr>
      <w:tr w:rsidR="00A60285" w:rsidTr="0083630D">
        <w:trPr>
          <w:trHeight w:val="57"/>
        </w:trPr>
        <w:tc>
          <w:tcPr>
            <w:tcW w:w="4790" w:type="dxa"/>
            <w:vMerge/>
            <w:tcBorders>
              <w:top w:val="single" w:sz="0" w:space="0" w:color="000000"/>
              <w:left w:val="single" w:sz="5" w:space="0" w:color="000000"/>
              <w:bottom w:val="single" w:sz="0" w:space="0" w:color="000000"/>
              <w:right w:val="single" w:sz="5" w:space="0" w:color="000000"/>
            </w:tcBorders>
          </w:tcPr>
          <w:p w:rsidR="00A60285" w:rsidRPr="0083630D" w:rsidRDefault="00A60285">
            <w:pPr>
              <w:rPr>
                <w:lang w:val="fr-CA"/>
              </w:rPr>
            </w:pPr>
          </w:p>
        </w:tc>
        <w:tc>
          <w:tcPr>
            <w:tcW w:w="1704" w:type="dxa"/>
            <w:gridSpan w:val="2"/>
            <w:vMerge/>
            <w:tcBorders>
              <w:top w:val="single" w:sz="0" w:space="0" w:color="000000"/>
              <w:left w:val="single" w:sz="5" w:space="0" w:color="000000"/>
              <w:bottom w:val="single" w:sz="0" w:space="0" w:color="000000"/>
              <w:right w:val="single" w:sz="5" w:space="0" w:color="000000"/>
            </w:tcBorders>
          </w:tcPr>
          <w:p w:rsidR="00A60285" w:rsidRPr="0083630D" w:rsidRDefault="00A60285">
            <w:pPr>
              <w:rPr>
                <w:lang w:val="fr-CA"/>
              </w:rPr>
            </w:pPr>
          </w:p>
        </w:tc>
        <w:tc>
          <w:tcPr>
            <w:tcW w:w="1416" w:type="dxa"/>
            <w:vMerge/>
            <w:tcBorders>
              <w:top w:val="single" w:sz="0" w:space="0" w:color="000000"/>
              <w:left w:val="single" w:sz="5" w:space="0" w:color="000000"/>
              <w:bottom w:val="single" w:sz="0" w:space="0" w:color="000000"/>
              <w:right w:val="single" w:sz="5" w:space="0" w:color="000000"/>
            </w:tcBorders>
          </w:tcPr>
          <w:p w:rsidR="00A60285" w:rsidRPr="0083630D" w:rsidRDefault="00A60285">
            <w:pPr>
              <w:rPr>
                <w:lang w:val="fr-CA"/>
              </w:rPr>
            </w:pPr>
          </w:p>
        </w:tc>
        <w:tc>
          <w:tcPr>
            <w:tcW w:w="1560" w:type="dxa"/>
            <w:tcBorders>
              <w:top w:val="single" w:sz="5" w:space="0" w:color="000000"/>
              <w:left w:val="single" w:sz="5" w:space="0" w:color="000000"/>
              <w:bottom w:val="single" w:sz="5" w:space="0" w:color="000000"/>
              <w:right w:val="single" w:sz="5" w:space="0" w:color="000000"/>
            </w:tcBorders>
            <w:shd w:val="clear" w:color="D9D9D9" w:fill="D9D9D9"/>
            <w:vAlign w:val="center"/>
          </w:tcPr>
          <w:p w:rsidR="00A60285" w:rsidRPr="0083630D" w:rsidRDefault="00A60285">
            <w:pPr>
              <w:spacing w:line="198" w:lineRule="exact"/>
              <w:ind w:left="205"/>
              <w:textAlignment w:val="baseline"/>
              <w:rPr>
                <w:lang w:val="fr-CA"/>
              </w:rPr>
            </w:pPr>
            <w:r>
              <w:rPr>
                <w:rFonts w:ascii="Arial" w:eastAsia="Arial" w:hAnsi="Arial"/>
                <w:color w:val="000000"/>
                <w:sz w:val="18"/>
                <w:lang w:val="fr-CA"/>
              </w:rPr>
              <w:t>Type de document</w:t>
            </w:r>
          </w:p>
        </w:tc>
        <w:tc>
          <w:tcPr>
            <w:tcW w:w="2943" w:type="dxa"/>
            <w:tcBorders>
              <w:top w:val="single" w:sz="5" w:space="0" w:color="000000"/>
              <w:left w:val="single" w:sz="5" w:space="0" w:color="000000"/>
              <w:bottom w:val="single" w:sz="5" w:space="0" w:color="000000"/>
              <w:right w:val="single" w:sz="5" w:space="0" w:color="000000"/>
            </w:tcBorders>
            <w:shd w:val="clear" w:color="D9D9D9" w:fill="D9D9D9"/>
            <w:vAlign w:val="center"/>
          </w:tcPr>
          <w:p w:rsidR="00A60285" w:rsidRPr="0083630D" w:rsidRDefault="00A60285">
            <w:pPr>
              <w:spacing w:line="198" w:lineRule="exact"/>
              <w:ind w:left="106"/>
              <w:textAlignment w:val="baseline"/>
            </w:pPr>
            <w:r>
              <w:rPr>
                <w:rFonts w:ascii="Arial" w:eastAsia="Arial" w:hAnsi="Arial"/>
                <w:color w:val="000000"/>
                <w:sz w:val="18"/>
                <w:lang w:val="fr-CA"/>
              </w:rPr>
              <w:t>Description</w:t>
            </w:r>
          </w:p>
        </w:tc>
        <w:tc>
          <w:tcPr>
            <w:tcW w:w="1315" w:type="dxa"/>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r>
      <w:tr w:rsidR="00A60285" w:rsidRPr="007D3597" w:rsidTr="0083630D">
        <w:trPr>
          <w:trHeight w:val="57"/>
        </w:trPr>
        <w:tc>
          <w:tcPr>
            <w:tcW w:w="4790" w:type="dxa"/>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c>
          <w:tcPr>
            <w:tcW w:w="1704" w:type="dxa"/>
            <w:gridSpan w:val="2"/>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c>
          <w:tcPr>
            <w:tcW w:w="1416" w:type="dxa"/>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c>
          <w:tcPr>
            <w:tcW w:w="1560" w:type="dxa"/>
            <w:tcBorders>
              <w:top w:val="single" w:sz="5" w:space="0" w:color="000000"/>
              <w:left w:val="single" w:sz="5" w:space="0" w:color="000000"/>
              <w:bottom w:val="single" w:sz="5" w:space="0" w:color="000000"/>
              <w:right w:val="single" w:sz="5" w:space="0" w:color="000000"/>
            </w:tcBorders>
          </w:tcPr>
          <w:p w:rsidR="00A60285" w:rsidRPr="0083630D" w:rsidRDefault="00A60285">
            <w:pPr>
              <w:spacing w:after="823" w:line="207" w:lineRule="exact"/>
              <w:ind w:left="205"/>
              <w:textAlignment w:val="baseline"/>
              <w:rPr>
                <w:lang w:val="fr-CA"/>
              </w:rPr>
            </w:pPr>
            <w:r w:rsidRPr="0083630D">
              <w:rPr>
                <w:rFonts w:ascii="Arial" w:eastAsia="Arial" w:hAnsi="Arial"/>
                <w:color w:val="000000"/>
                <w:sz w:val="18"/>
                <w:lang w:val="fr-CA"/>
              </w:rPr>
              <w:t>B2-1 AP/CP</w:t>
            </w:r>
          </w:p>
        </w:tc>
        <w:tc>
          <w:tcPr>
            <w:tcW w:w="2943" w:type="dxa"/>
            <w:tcBorders>
              <w:top w:val="single" w:sz="5" w:space="0" w:color="000000"/>
              <w:left w:val="single" w:sz="5" w:space="0" w:color="000000"/>
              <w:bottom w:val="single" w:sz="5" w:space="0" w:color="000000"/>
              <w:right w:val="single" w:sz="5" w:space="0" w:color="000000"/>
            </w:tcBorders>
          </w:tcPr>
          <w:p w:rsidR="00A60285" w:rsidRPr="0083630D" w:rsidRDefault="00A60285" w:rsidP="00991973">
            <w:pPr>
              <w:spacing w:line="206" w:lineRule="exact"/>
              <w:ind w:left="108" w:right="252"/>
              <w:textAlignment w:val="baseline"/>
              <w:rPr>
                <w:rFonts w:ascii="Arial" w:eastAsia="Arial" w:hAnsi="Arial"/>
                <w:color w:val="000000"/>
                <w:spacing w:val="-2"/>
                <w:sz w:val="18"/>
                <w:lang w:val="fr-CA"/>
              </w:rPr>
            </w:pPr>
            <w:r w:rsidRPr="0083630D">
              <w:rPr>
                <w:rFonts w:ascii="Arial" w:eastAsia="Arial" w:hAnsi="Arial"/>
                <w:color w:val="000000"/>
                <w:spacing w:val="-2"/>
                <w:sz w:val="18"/>
                <w:lang w:val="fr-CA"/>
              </w:rPr>
              <w:t>Réévaluations ou ajust</w:t>
            </w:r>
            <w:r>
              <w:rPr>
                <w:rFonts w:ascii="Arial" w:eastAsia="Arial" w:hAnsi="Arial"/>
                <w:color w:val="000000"/>
                <w:spacing w:val="-2"/>
                <w:sz w:val="18"/>
                <w:lang w:val="fr-CA"/>
              </w:rPr>
              <w:t>ements de B3 produisant</w:t>
            </w:r>
            <w:r w:rsidRPr="0083630D">
              <w:rPr>
                <w:rFonts w:ascii="Arial" w:eastAsia="Arial" w:hAnsi="Arial"/>
                <w:color w:val="000000"/>
                <w:spacing w:val="-2"/>
                <w:sz w:val="18"/>
                <w:lang w:val="fr-CA"/>
              </w:rPr>
              <w:t xml:space="preserve"> un article de compte à payer pour l</w:t>
            </w:r>
            <w:r>
              <w:rPr>
                <w:rFonts w:ascii="Arial" w:eastAsia="Arial" w:hAnsi="Arial"/>
                <w:color w:val="000000"/>
                <w:spacing w:val="-2"/>
                <w:sz w:val="18"/>
                <w:lang w:val="fr-CA"/>
              </w:rPr>
              <w:t>’ASFC</w:t>
            </w:r>
            <w:r w:rsidRPr="0083630D">
              <w:rPr>
                <w:rFonts w:ascii="Arial" w:eastAsia="Arial" w:hAnsi="Arial"/>
                <w:color w:val="000000"/>
                <w:spacing w:val="-2"/>
                <w:sz w:val="18"/>
                <w:lang w:val="fr-CA"/>
              </w:rPr>
              <w:t xml:space="preserve">. B2-1 AP/CP </w:t>
            </w:r>
            <w:r>
              <w:rPr>
                <w:rFonts w:ascii="Arial" w:eastAsia="Arial" w:hAnsi="Arial"/>
                <w:color w:val="000000"/>
                <w:spacing w:val="-2"/>
                <w:sz w:val="18"/>
                <w:lang w:val="fr-CA"/>
              </w:rPr>
              <w:t>(crédits à la clientèle, aura un symbole « - » en face de la valeur)</w:t>
            </w:r>
          </w:p>
        </w:tc>
        <w:tc>
          <w:tcPr>
            <w:tcW w:w="1315" w:type="dxa"/>
            <w:vMerge/>
            <w:tcBorders>
              <w:top w:val="single" w:sz="0" w:space="0" w:color="000000"/>
              <w:left w:val="single" w:sz="5" w:space="0" w:color="000000"/>
              <w:bottom w:val="single" w:sz="0" w:space="0" w:color="000000"/>
              <w:right w:val="single" w:sz="5" w:space="0" w:color="000000"/>
            </w:tcBorders>
          </w:tcPr>
          <w:p w:rsidR="00A60285" w:rsidRPr="0083630D" w:rsidRDefault="00A60285">
            <w:pPr>
              <w:rPr>
                <w:lang w:val="fr-CA"/>
              </w:rPr>
            </w:pPr>
          </w:p>
        </w:tc>
      </w:tr>
      <w:tr w:rsidR="00A60285" w:rsidRPr="00A27DBB" w:rsidTr="0083630D">
        <w:trPr>
          <w:trHeight w:val="57"/>
        </w:trPr>
        <w:tc>
          <w:tcPr>
            <w:tcW w:w="4790" w:type="dxa"/>
            <w:vMerge/>
            <w:tcBorders>
              <w:top w:val="single" w:sz="0" w:space="0" w:color="000000"/>
              <w:left w:val="single" w:sz="5" w:space="0" w:color="000000"/>
              <w:bottom w:val="single" w:sz="5" w:space="0" w:color="000000"/>
              <w:right w:val="single" w:sz="5" w:space="0" w:color="000000"/>
            </w:tcBorders>
          </w:tcPr>
          <w:p w:rsidR="00A60285" w:rsidRPr="0083630D" w:rsidRDefault="00A60285">
            <w:pPr>
              <w:rPr>
                <w:lang w:val="fr-CA"/>
              </w:rPr>
            </w:pPr>
          </w:p>
        </w:tc>
        <w:tc>
          <w:tcPr>
            <w:tcW w:w="1704" w:type="dxa"/>
            <w:gridSpan w:val="2"/>
            <w:vMerge/>
            <w:tcBorders>
              <w:top w:val="single" w:sz="0" w:space="0" w:color="000000"/>
              <w:left w:val="single" w:sz="5" w:space="0" w:color="000000"/>
              <w:bottom w:val="single" w:sz="5" w:space="0" w:color="000000"/>
              <w:right w:val="single" w:sz="5" w:space="0" w:color="000000"/>
            </w:tcBorders>
          </w:tcPr>
          <w:p w:rsidR="00A60285" w:rsidRPr="0083630D" w:rsidRDefault="00A60285">
            <w:pPr>
              <w:rPr>
                <w:lang w:val="fr-CA"/>
              </w:rPr>
            </w:pPr>
          </w:p>
        </w:tc>
        <w:tc>
          <w:tcPr>
            <w:tcW w:w="1416" w:type="dxa"/>
            <w:vMerge/>
            <w:tcBorders>
              <w:top w:val="single" w:sz="0" w:space="0" w:color="000000"/>
              <w:left w:val="single" w:sz="5" w:space="0" w:color="000000"/>
              <w:bottom w:val="single" w:sz="5" w:space="0" w:color="000000"/>
              <w:right w:val="single" w:sz="5" w:space="0" w:color="000000"/>
            </w:tcBorders>
          </w:tcPr>
          <w:p w:rsidR="00A60285" w:rsidRPr="0083630D" w:rsidRDefault="00A60285">
            <w:pPr>
              <w:rPr>
                <w:lang w:val="fr-CA"/>
              </w:rPr>
            </w:pPr>
          </w:p>
        </w:tc>
        <w:tc>
          <w:tcPr>
            <w:tcW w:w="1560" w:type="dxa"/>
            <w:tcBorders>
              <w:top w:val="single" w:sz="5" w:space="0" w:color="000000"/>
              <w:left w:val="single" w:sz="5" w:space="0" w:color="000000"/>
              <w:bottom w:val="single" w:sz="5" w:space="0" w:color="000000"/>
              <w:right w:val="single" w:sz="5" w:space="0" w:color="000000"/>
            </w:tcBorders>
          </w:tcPr>
          <w:p w:rsidR="00A60285" w:rsidRPr="0083630D" w:rsidRDefault="00A60285">
            <w:pPr>
              <w:spacing w:after="841" w:line="207" w:lineRule="exact"/>
              <w:ind w:left="205"/>
              <w:textAlignment w:val="baseline"/>
            </w:pPr>
            <w:r w:rsidRPr="0083630D">
              <w:rPr>
                <w:rFonts w:ascii="Arial" w:eastAsia="Arial" w:hAnsi="Arial"/>
                <w:color w:val="000000"/>
                <w:sz w:val="18"/>
                <w:lang w:val="en-CA"/>
              </w:rPr>
              <w:t>B2-1 AR/CR</w:t>
            </w:r>
          </w:p>
        </w:tc>
        <w:tc>
          <w:tcPr>
            <w:tcW w:w="2943" w:type="dxa"/>
            <w:tcBorders>
              <w:top w:val="single" w:sz="5" w:space="0" w:color="000000"/>
              <w:left w:val="single" w:sz="5" w:space="0" w:color="000000"/>
              <w:bottom w:val="single" w:sz="5" w:space="0" w:color="000000"/>
              <w:right w:val="single" w:sz="5" w:space="0" w:color="000000"/>
            </w:tcBorders>
          </w:tcPr>
          <w:p w:rsidR="00A60285" w:rsidRPr="00A27DBB" w:rsidRDefault="00A60285" w:rsidP="00991973">
            <w:pPr>
              <w:spacing w:after="16" w:line="207" w:lineRule="exact"/>
              <w:ind w:left="108" w:right="144"/>
              <w:textAlignment w:val="baseline"/>
              <w:rPr>
                <w:lang w:val="fr-CA"/>
              </w:rPr>
            </w:pPr>
            <w:r w:rsidRPr="00025407">
              <w:rPr>
                <w:rFonts w:ascii="Arial" w:eastAsia="Arial" w:hAnsi="Arial"/>
                <w:color w:val="000000"/>
                <w:spacing w:val="-2"/>
                <w:sz w:val="18"/>
                <w:lang w:val="fr-CA"/>
              </w:rPr>
              <w:t>Réévaluations ou ajustements de B3 produisant un article de compte à payer pour l’</w:t>
            </w:r>
            <w:r>
              <w:rPr>
                <w:rFonts w:ascii="Arial" w:eastAsia="Arial" w:hAnsi="Arial"/>
                <w:color w:val="000000"/>
                <w:spacing w:val="-2"/>
                <w:sz w:val="18"/>
                <w:lang w:val="fr-CA"/>
              </w:rPr>
              <w:t>ASFC</w:t>
            </w:r>
            <w:r w:rsidRPr="00025407">
              <w:rPr>
                <w:rFonts w:ascii="Arial" w:eastAsia="Arial" w:hAnsi="Arial"/>
                <w:color w:val="000000"/>
                <w:spacing w:val="-2"/>
                <w:sz w:val="18"/>
                <w:lang w:val="fr-CA"/>
              </w:rPr>
              <w:t xml:space="preserve">. </w:t>
            </w:r>
            <w:r w:rsidRPr="00A27DBB">
              <w:rPr>
                <w:rFonts w:ascii="Arial" w:eastAsia="Arial" w:hAnsi="Arial"/>
                <w:color w:val="000000"/>
                <w:spacing w:val="-2"/>
                <w:sz w:val="18"/>
                <w:lang w:val="fr-CA"/>
              </w:rPr>
              <w:t>B2</w:t>
            </w:r>
            <w:r w:rsidRPr="00A27DBB">
              <w:rPr>
                <w:rFonts w:ascii="Arial" w:eastAsia="Arial" w:hAnsi="Arial"/>
                <w:color w:val="000000"/>
                <w:spacing w:val="-2"/>
                <w:sz w:val="18"/>
                <w:lang w:val="fr-CA"/>
              </w:rPr>
              <w:noBreakHyphen/>
              <w:t>1 AR/CR (solde débiteur, somme due à l’ASFC)</w:t>
            </w:r>
          </w:p>
        </w:tc>
        <w:tc>
          <w:tcPr>
            <w:tcW w:w="1315" w:type="dxa"/>
            <w:vMerge/>
            <w:tcBorders>
              <w:top w:val="single" w:sz="0" w:space="0" w:color="000000"/>
              <w:left w:val="single" w:sz="5" w:space="0" w:color="000000"/>
              <w:bottom w:val="single" w:sz="5" w:space="0" w:color="000000"/>
              <w:right w:val="single" w:sz="5" w:space="0" w:color="000000"/>
            </w:tcBorders>
          </w:tcPr>
          <w:p w:rsidR="00A60285" w:rsidRPr="00A27DBB" w:rsidRDefault="00A60285">
            <w:pPr>
              <w:rPr>
                <w:lang w:val="fr-CA"/>
              </w:rPr>
            </w:pPr>
          </w:p>
        </w:tc>
      </w:tr>
      <w:tr w:rsidR="00A60285" w:rsidRPr="007D3597" w:rsidTr="0083630D">
        <w:trPr>
          <w:trHeight w:val="57"/>
        </w:trPr>
        <w:tc>
          <w:tcPr>
            <w:tcW w:w="4790" w:type="dxa"/>
            <w:vMerge w:val="restart"/>
            <w:tcBorders>
              <w:top w:val="single" w:sz="5" w:space="0" w:color="000000"/>
              <w:left w:val="single" w:sz="5" w:space="0" w:color="000000"/>
              <w:bottom w:val="single" w:sz="0"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1704" w:type="dxa"/>
            <w:gridSpan w:val="2"/>
            <w:vMerge w:val="restart"/>
            <w:tcBorders>
              <w:top w:val="single" w:sz="5" w:space="0" w:color="000000"/>
              <w:left w:val="single" w:sz="5" w:space="0" w:color="000000"/>
              <w:bottom w:val="single" w:sz="0"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1416" w:type="dxa"/>
            <w:vMerge w:val="restart"/>
            <w:tcBorders>
              <w:top w:val="single" w:sz="5" w:space="0" w:color="000000"/>
              <w:left w:val="single" w:sz="5" w:space="0" w:color="000000"/>
              <w:bottom w:val="single" w:sz="0" w:space="0" w:color="000000"/>
              <w:right w:val="single" w:sz="5" w:space="0" w:color="000000"/>
            </w:tcBorders>
          </w:tcPr>
          <w:p w:rsidR="00A60285" w:rsidRDefault="00A60285">
            <w:pPr>
              <w:textAlignment w:val="baseline"/>
              <w:rPr>
                <w:rFonts w:ascii="Arial" w:eastAsia="Arial" w:hAnsi="Arial"/>
                <w:color w:val="000000"/>
                <w:sz w:val="24"/>
                <w:lang w:val="fr-CA"/>
              </w:rPr>
            </w:pPr>
          </w:p>
        </w:tc>
        <w:tc>
          <w:tcPr>
            <w:tcW w:w="1560" w:type="dxa"/>
            <w:tcBorders>
              <w:top w:val="single" w:sz="5" w:space="0" w:color="000000"/>
              <w:left w:val="single" w:sz="5" w:space="0" w:color="000000"/>
              <w:bottom w:val="single" w:sz="5" w:space="0" w:color="000000"/>
              <w:right w:val="single" w:sz="5" w:space="0" w:color="000000"/>
            </w:tcBorders>
          </w:tcPr>
          <w:p w:rsidR="00A60285" w:rsidRPr="0083630D" w:rsidRDefault="00A60285">
            <w:pPr>
              <w:spacing w:before="32" w:after="1643" w:line="207" w:lineRule="exact"/>
              <w:ind w:left="196"/>
              <w:textAlignment w:val="baseline"/>
            </w:pPr>
            <w:r>
              <w:rPr>
                <w:rFonts w:ascii="Arial" w:eastAsia="Arial" w:hAnsi="Arial"/>
                <w:color w:val="000000"/>
                <w:sz w:val="18"/>
                <w:lang w:val="fr-CA"/>
              </w:rPr>
              <w:t>K9</w:t>
            </w:r>
          </w:p>
        </w:tc>
        <w:tc>
          <w:tcPr>
            <w:tcW w:w="2943" w:type="dxa"/>
            <w:tcBorders>
              <w:top w:val="single" w:sz="5" w:space="0" w:color="000000"/>
              <w:left w:val="single" w:sz="5" w:space="0" w:color="000000"/>
              <w:bottom w:val="single" w:sz="5" w:space="0" w:color="000000"/>
              <w:right w:val="single" w:sz="5" w:space="0" w:color="000000"/>
            </w:tcBorders>
          </w:tcPr>
          <w:p w:rsidR="00A60285" w:rsidRPr="0083630D" w:rsidRDefault="00A60285">
            <w:pPr>
              <w:spacing w:line="206" w:lineRule="exact"/>
              <w:ind w:left="108" w:right="180"/>
              <w:textAlignment w:val="baseline"/>
              <w:rPr>
                <w:lang w:val="fr-CA"/>
              </w:rPr>
            </w:pPr>
            <w:r w:rsidRPr="0083630D">
              <w:rPr>
                <w:rFonts w:ascii="Arial" w:eastAsia="Arial" w:hAnsi="Arial"/>
                <w:color w:val="000000"/>
                <w:spacing w:val="-1"/>
                <w:sz w:val="18"/>
                <w:lang w:val="fr-CA"/>
              </w:rPr>
              <w:t>Avi</w:t>
            </w:r>
            <w:r>
              <w:rPr>
                <w:rFonts w:ascii="Arial" w:eastAsia="Arial" w:hAnsi="Arial"/>
                <w:color w:val="000000"/>
                <w:spacing w:val="-1"/>
                <w:sz w:val="18"/>
                <w:lang w:val="fr-CA"/>
              </w:rPr>
              <w:t>s de confiscation compensatoire.</w:t>
            </w:r>
            <w:r w:rsidRPr="0083630D">
              <w:rPr>
                <w:rFonts w:ascii="Arial" w:eastAsia="Arial" w:hAnsi="Arial"/>
                <w:color w:val="000000"/>
                <w:spacing w:val="-1"/>
                <w:sz w:val="18"/>
                <w:lang w:val="fr-CA"/>
              </w:rPr>
              <w:t xml:space="preserve"> </w:t>
            </w:r>
            <w:r w:rsidRPr="0057152A">
              <w:rPr>
                <w:rFonts w:ascii="Arial" w:eastAsia="Arial" w:hAnsi="Arial"/>
                <w:color w:val="000000"/>
                <w:spacing w:val="-1"/>
                <w:sz w:val="18"/>
                <w:lang w:val="fr-CA"/>
              </w:rPr>
              <w:t>Une cotisation d</w:t>
            </w:r>
            <w:r>
              <w:rPr>
                <w:rFonts w:ascii="Arial" w:eastAsia="Arial" w:hAnsi="Arial"/>
                <w:color w:val="000000"/>
                <w:spacing w:val="-1"/>
                <w:sz w:val="18"/>
                <w:lang w:val="fr-CA"/>
              </w:rPr>
              <w:t>’un</w:t>
            </w:r>
            <w:r w:rsidRPr="0057152A">
              <w:rPr>
                <w:rFonts w:ascii="Arial" w:eastAsia="Arial" w:hAnsi="Arial"/>
                <w:color w:val="000000"/>
                <w:spacing w:val="-1"/>
                <w:sz w:val="18"/>
                <w:lang w:val="fr-CA"/>
              </w:rPr>
              <w:t xml:space="preserve"> montant d</w:t>
            </w:r>
            <w:r>
              <w:rPr>
                <w:rFonts w:ascii="Arial" w:eastAsia="Arial" w:hAnsi="Arial"/>
                <w:color w:val="000000"/>
                <w:spacing w:val="-1"/>
                <w:sz w:val="18"/>
                <w:lang w:val="fr-CA"/>
              </w:rPr>
              <w:t>’</w:t>
            </w:r>
            <w:r w:rsidRPr="0057152A">
              <w:rPr>
                <w:rFonts w:ascii="Arial" w:eastAsia="Arial" w:hAnsi="Arial"/>
                <w:color w:val="000000"/>
                <w:spacing w:val="-1"/>
                <w:sz w:val="18"/>
                <w:lang w:val="fr-CA"/>
              </w:rPr>
              <w:t xml:space="preserve">argent pour des biens qui ont été importés ou exportés en contravention de la </w:t>
            </w:r>
            <w:r w:rsidRPr="009C3E2C">
              <w:rPr>
                <w:rFonts w:ascii="Arial" w:eastAsia="Arial" w:hAnsi="Arial"/>
                <w:i/>
                <w:spacing w:val="-1"/>
                <w:sz w:val="18"/>
                <w:lang w:val="fr-CA"/>
              </w:rPr>
              <w:t>Loi sur les douanes</w:t>
            </w:r>
            <w:r w:rsidRPr="009C3E2C">
              <w:rPr>
                <w:rFonts w:ascii="Arial" w:eastAsia="Arial" w:hAnsi="Arial"/>
                <w:spacing w:val="-1"/>
                <w:sz w:val="18"/>
                <w:lang w:val="fr-CA"/>
              </w:rPr>
              <w:t>,</w:t>
            </w:r>
            <w:r w:rsidRPr="0057152A">
              <w:rPr>
                <w:rFonts w:ascii="Arial" w:eastAsia="Arial" w:hAnsi="Arial"/>
                <w:color w:val="000000"/>
                <w:spacing w:val="-1"/>
                <w:sz w:val="18"/>
                <w:lang w:val="fr-CA"/>
              </w:rPr>
              <w:t xml:space="preserve"> </w:t>
            </w:r>
            <w:r>
              <w:rPr>
                <w:rFonts w:ascii="Arial" w:eastAsia="Arial" w:hAnsi="Arial"/>
                <w:color w:val="000000"/>
                <w:spacing w:val="-1"/>
                <w:sz w:val="18"/>
                <w:lang w:val="fr-CA"/>
              </w:rPr>
              <w:t>pour laquelle les biens mêmes ne peuvent pas être saisis physiquement, ou il n’est pas pratique de les saisir.</w:t>
            </w:r>
          </w:p>
        </w:tc>
        <w:tc>
          <w:tcPr>
            <w:tcW w:w="1315" w:type="dxa"/>
            <w:vMerge w:val="restart"/>
            <w:tcBorders>
              <w:top w:val="single" w:sz="5" w:space="0" w:color="000000"/>
              <w:left w:val="single" w:sz="5" w:space="0" w:color="000000"/>
              <w:bottom w:val="single" w:sz="0" w:space="0" w:color="000000"/>
              <w:right w:val="single" w:sz="5" w:space="0" w:color="000000"/>
            </w:tcBorders>
          </w:tcPr>
          <w:p w:rsidR="00A60285" w:rsidRPr="0094747F" w:rsidRDefault="00A60285">
            <w:pPr>
              <w:textAlignment w:val="baseline"/>
              <w:rPr>
                <w:rFonts w:ascii="Arial" w:eastAsia="Arial" w:hAnsi="Arial"/>
                <w:color w:val="000000"/>
                <w:sz w:val="24"/>
                <w:lang w:val="fr-CA"/>
              </w:rPr>
            </w:pPr>
          </w:p>
        </w:tc>
      </w:tr>
      <w:tr w:rsidR="00A60285" w:rsidTr="0083630D">
        <w:trPr>
          <w:trHeight w:val="57"/>
        </w:trPr>
        <w:tc>
          <w:tcPr>
            <w:tcW w:w="4790" w:type="dxa"/>
            <w:vMerge/>
            <w:tcBorders>
              <w:top w:val="single" w:sz="0" w:space="0" w:color="000000"/>
              <w:left w:val="single" w:sz="5" w:space="0" w:color="000000"/>
              <w:bottom w:val="single" w:sz="0" w:space="0" w:color="000000"/>
              <w:right w:val="single" w:sz="5" w:space="0" w:color="000000"/>
            </w:tcBorders>
          </w:tcPr>
          <w:p w:rsidR="00A60285" w:rsidRPr="0094747F" w:rsidRDefault="00A60285">
            <w:pPr>
              <w:rPr>
                <w:lang w:val="fr-CA"/>
              </w:rPr>
            </w:pPr>
          </w:p>
        </w:tc>
        <w:tc>
          <w:tcPr>
            <w:tcW w:w="1704" w:type="dxa"/>
            <w:gridSpan w:val="2"/>
            <w:vMerge/>
            <w:tcBorders>
              <w:top w:val="single" w:sz="0" w:space="0" w:color="000000"/>
              <w:left w:val="single" w:sz="5" w:space="0" w:color="000000"/>
              <w:bottom w:val="single" w:sz="0" w:space="0" w:color="000000"/>
              <w:right w:val="single" w:sz="5" w:space="0" w:color="000000"/>
            </w:tcBorders>
          </w:tcPr>
          <w:p w:rsidR="00A60285" w:rsidRPr="0094747F" w:rsidRDefault="00A60285">
            <w:pPr>
              <w:rPr>
                <w:lang w:val="fr-CA"/>
              </w:rPr>
            </w:pPr>
          </w:p>
        </w:tc>
        <w:tc>
          <w:tcPr>
            <w:tcW w:w="1416" w:type="dxa"/>
            <w:vMerge/>
            <w:tcBorders>
              <w:top w:val="single" w:sz="0" w:space="0" w:color="000000"/>
              <w:left w:val="single" w:sz="5" w:space="0" w:color="000000"/>
              <w:bottom w:val="single" w:sz="0" w:space="0" w:color="000000"/>
              <w:right w:val="single" w:sz="5" w:space="0" w:color="000000"/>
            </w:tcBorders>
          </w:tcPr>
          <w:p w:rsidR="00A60285" w:rsidRPr="0094747F" w:rsidRDefault="00A60285">
            <w:pPr>
              <w:rPr>
                <w:lang w:val="fr-CA"/>
              </w:rPr>
            </w:pPr>
          </w:p>
        </w:tc>
        <w:tc>
          <w:tcPr>
            <w:tcW w:w="1560" w:type="dxa"/>
            <w:tcBorders>
              <w:top w:val="single" w:sz="5" w:space="0" w:color="000000"/>
              <w:left w:val="single" w:sz="5" w:space="0" w:color="000000"/>
              <w:bottom w:val="single" w:sz="5" w:space="0" w:color="000000"/>
              <w:right w:val="single" w:sz="5" w:space="0" w:color="000000"/>
            </w:tcBorders>
            <w:vAlign w:val="center"/>
          </w:tcPr>
          <w:p w:rsidR="00A60285" w:rsidRPr="0094747F" w:rsidRDefault="00A60285" w:rsidP="0094747F">
            <w:pPr>
              <w:spacing w:line="198" w:lineRule="exact"/>
              <w:ind w:left="196"/>
              <w:textAlignment w:val="baseline"/>
            </w:pPr>
            <w:r>
              <w:rPr>
                <w:rFonts w:ascii="Arial" w:eastAsia="Arial" w:hAnsi="Arial"/>
                <w:color w:val="000000"/>
                <w:sz w:val="18"/>
                <w:lang w:val="fr-CA"/>
              </w:rPr>
              <w:t>K32</w:t>
            </w:r>
          </w:p>
        </w:tc>
        <w:tc>
          <w:tcPr>
            <w:tcW w:w="2943" w:type="dxa"/>
            <w:tcBorders>
              <w:top w:val="single" w:sz="5" w:space="0" w:color="000000"/>
              <w:left w:val="single" w:sz="5" w:space="0" w:color="000000"/>
              <w:bottom w:val="single" w:sz="5" w:space="0" w:color="000000"/>
              <w:right w:val="single" w:sz="5" w:space="0" w:color="000000"/>
            </w:tcBorders>
            <w:vAlign w:val="center"/>
          </w:tcPr>
          <w:p w:rsidR="00A60285" w:rsidRPr="0094747F" w:rsidRDefault="00A60285">
            <w:pPr>
              <w:spacing w:line="198" w:lineRule="exact"/>
              <w:ind w:left="106"/>
              <w:textAlignment w:val="baseline"/>
            </w:pPr>
            <w:r>
              <w:rPr>
                <w:rFonts w:ascii="Arial" w:eastAsia="Arial" w:hAnsi="Arial"/>
                <w:color w:val="000000"/>
                <w:sz w:val="18"/>
                <w:lang w:val="fr-CA"/>
              </w:rPr>
              <w:t>« Drawbacks »</w:t>
            </w:r>
          </w:p>
        </w:tc>
        <w:tc>
          <w:tcPr>
            <w:tcW w:w="1315" w:type="dxa"/>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r>
      <w:tr w:rsidR="00A60285" w:rsidRPr="007D3597" w:rsidTr="00117D4D">
        <w:trPr>
          <w:trHeight w:val="816"/>
        </w:trPr>
        <w:tc>
          <w:tcPr>
            <w:tcW w:w="4790" w:type="dxa"/>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c>
          <w:tcPr>
            <w:tcW w:w="1704" w:type="dxa"/>
            <w:gridSpan w:val="2"/>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c>
          <w:tcPr>
            <w:tcW w:w="1416" w:type="dxa"/>
            <w:vMerge/>
            <w:tcBorders>
              <w:top w:val="single" w:sz="0" w:space="0" w:color="000000"/>
              <w:left w:val="single" w:sz="5" w:space="0" w:color="000000"/>
              <w:bottom w:val="single" w:sz="0" w:space="0" w:color="000000"/>
              <w:right w:val="single" w:sz="5" w:space="0" w:color="000000"/>
            </w:tcBorders>
          </w:tcPr>
          <w:p w:rsidR="00A60285" w:rsidRDefault="00A60285">
            <w:pPr>
              <w:rPr>
                <w:lang w:val="fr-CA"/>
              </w:rPr>
            </w:pPr>
          </w:p>
        </w:tc>
        <w:tc>
          <w:tcPr>
            <w:tcW w:w="1560" w:type="dxa"/>
            <w:tcBorders>
              <w:top w:val="single" w:sz="5" w:space="0" w:color="000000"/>
              <w:left w:val="single" w:sz="5" w:space="0" w:color="000000"/>
              <w:bottom w:val="single" w:sz="5" w:space="0" w:color="000000"/>
              <w:right w:val="single" w:sz="5" w:space="0" w:color="000000"/>
            </w:tcBorders>
          </w:tcPr>
          <w:p w:rsidR="00A60285" w:rsidRPr="0094747F" w:rsidRDefault="00A60285" w:rsidP="0094747F">
            <w:pPr>
              <w:spacing w:after="404" w:line="207" w:lineRule="exact"/>
              <w:ind w:left="196"/>
              <w:textAlignment w:val="baseline"/>
            </w:pPr>
            <w:r>
              <w:rPr>
                <w:rFonts w:ascii="Arial" w:eastAsia="Arial" w:hAnsi="Arial"/>
                <w:color w:val="000000"/>
                <w:sz w:val="18"/>
                <w:lang w:val="fr-CA"/>
              </w:rPr>
              <w:t>NPA/ACP</w:t>
            </w:r>
          </w:p>
        </w:tc>
        <w:tc>
          <w:tcPr>
            <w:tcW w:w="2943" w:type="dxa"/>
            <w:tcBorders>
              <w:top w:val="single" w:sz="5" w:space="0" w:color="000000"/>
              <w:left w:val="single" w:sz="5" w:space="0" w:color="000000"/>
              <w:bottom w:val="single" w:sz="5" w:space="0" w:color="000000"/>
              <w:right w:val="single" w:sz="5" w:space="0" w:color="000000"/>
            </w:tcBorders>
          </w:tcPr>
          <w:p w:rsidR="00A60285" w:rsidRPr="00EF2DFC" w:rsidRDefault="00A60285" w:rsidP="00EF2DFC">
            <w:pPr>
              <w:spacing w:line="206" w:lineRule="exact"/>
              <w:ind w:left="108" w:right="180"/>
              <w:textAlignment w:val="baseline"/>
              <w:rPr>
                <w:rFonts w:ascii="Arial" w:eastAsia="Arial" w:hAnsi="Arial"/>
                <w:color w:val="000000"/>
                <w:spacing w:val="-1"/>
                <w:sz w:val="18"/>
                <w:lang w:val="fr-CA"/>
              </w:rPr>
            </w:pPr>
            <w:r w:rsidRPr="00EF2DFC">
              <w:rPr>
                <w:rFonts w:ascii="Arial" w:eastAsia="Arial" w:hAnsi="Arial"/>
                <w:color w:val="000000"/>
                <w:spacing w:val="-1"/>
                <w:sz w:val="18"/>
                <w:lang w:val="fr-CA"/>
              </w:rPr>
              <w:t>Avis d’évaluation de sanctions – Régime de sanctions administratives pécuniaires (RSAP)</w:t>
            </w:r>
          </w:p>
        </w:tc>
        <w:tc>
          <w:tcPr>
            <w:tcW w:w="1315" w:type="dxa"/>
            <w:vMerge/>
            <w:tcBorders>
              <w:top w:val="single" w:sz="0" w:space="0" w:color="000000"/>
              <w:left w:val="single" w:sz="5" w:space="0" w:color="000000"/>
              <w:bottom w:val="single" w:sz="0" w:space="0" w:color="000000"/>
              <w:right w:val="single" w:sz="5" w:space="0" w:color="000000"/>
            </w:tcBorders>
          </w:tcPr>
          <w:p w:rsidR="00A60285" w:rsidRPr="009C3E2C" w:rsidRDefault="00A60285">
            <w:pPr>
              <w:rPr>
                <w:lang w:val="fr-CA"/>
              </w:rPr>
            </w:pPr>
          </w:p>
        </w:tc>
      </w:tr>
      <w:tr w:rsidR="00117D4D" w:rsidRPr="007D3597" w:rsidTr="00EF2DFC">
        <w:trPr>
          <w:trHeight w:val="595"/>
        </w:trPr>
        <w:tc>
          <w:tcPr>
            <w:tcW w:w="4790" w:type="dxa"/>
            <w:vMerge/>
            <w:tcBorders>
              <w:top w:val="single" w:sz="0" w:space="0" w:color="000000"/>
              <w:left w:val="single" w:sz="5" w:space="0" w:color="000000"/>
              <w:bottom w:val="single" w:sz="0" w:space="0" w:color="000000"/>
              <w:right w:val="single" w:sz="5" w:space="0" w:color="000000"/>
            </w:tcBorders>
          </w:tcPr>
          <w:p w:rsidR="00117D4D" w:rsidRDefault="00117D4D">
            <w:pPr>
              <w:rPr>
                <w:lang w:val="fr-CA"/>
              </w:rPr>
            </w:pPr>
          </w:p>
        </w:tc>
        <w:tc>
          <w:tcPr>
            <w:tcW w:w="1704" w:type="dxa"/>
            <w:gridSpan w:val="2"/>
            <w:vMerge/>
            <w:tcBorders>
              <w:top w:val="single" w:sz="0" w:space="0" w:color="000000"/>
              <w:left w:val="single" w:sz="5" w:space="0" w:color="000000"/>
              <w:bottom w:val="single" w:sz="0" w:space="0" w:color="000000"/>
              <w:right w:val="single" w:sz="5" w:space="0" w:color="000000"/>
            </w:tcBorders>
          </w:tcPr>
          <w:p w:rsidR="00117D4D" w:rsidRDefault="00117D4D">
            <w:pPr>
              <w:rPr>
                <w:lang w:val="fr-CA"/>
              </w:rPr>
            </w:pPr>
          </w:p>
        </w:tc>
        <w:tc>
          <w:tcPr>
            <w:tcW w:w="1416" w:type="dxa"/>
            <w:vMerge/>
            <w:tcBorders>
              <w:top w:val="single" w:sz="0" w:space="0" w:color="000000"/>
              <w:left w:val="single" w:sz="5" w:space="0" w:color="000000"/>
              <w:bottom w:val="single" w:sz="0" w:space="0" w:color="000000"/>
              <w:right w:val="single" w:sz="5" w:space="0" w:color="000000"/>
            </w:tcBorders>
          </w:tcPr>
          <w:p w:rsidR="00117D4D" w:rsidRDefault="00117D4D">
            <w:pPr>
              <w:rPr>
                <w:lang w:val="fr-CA"/>
              </w:rPr>
            </w:pPr>
          </w:p>
        </w:tc>
        <w:tc>
          <w:tcPr>
            <w:tcW w:w="1560" w:type="dxa"/>
            <w:tcBorders>
              <w:top w:val="single" w:sz="5" w:space="0" w:color="000000"/>
              <w:left w:val="single" w:sz="5" w:space="0" w:color="000000"/>
              <w:bottom w:val="single" w:sz="5" w:space="0" w:color="000000"/>
              <w:right w:val="single" w:sz="5" w:space="0" w:color="000000"/>
            </w:tcBorders>
          </w:tcPr>
          <w:p w:rsidR="00117D4D" w:rsidRPr="00EF2DFC" w:rsidRDefault="00117D4D" w:rsidP="00EF2DFC">
            <w:pPr>
              <w:spacing w:line="198" w:lineRule="exact"/>
              <w:ind w:left="196"/>
              <w:textAlignment w:val="baseline"/>
              <w:rPr>
                <w:rFonts w:ascii="Arial" w:eastAsia="Arial" w:hAnsi="Arial"/>
                <w:color w:val="000000"/>
                <w:sz w:val="18"/>
                <w:lang w:val="fr-CA"/>
              </w:rPr>
            </w:pPr>
            <w:r w:rsidRPr="00EF2DFC">
              <w:rPr>
                <w:rFonts w:ascii="Arial" w:eastAsia="Arial" w:hAnsi="Arial"/>
                <w:color w:val="000000"/>
                <w:sz w:val="18"/>
                <w:lang w:val="fr-CA"/>
              </w:rPr>
              <w:t>K23</w:t>
            </w:r>
          </w:p>
        </w:tc>
        <w:tc>
          <w:tcPr>
            <w:tcW w:w="2943" w:type="dxa"/>
            <w:tcBorders>
              <w:top w:val="single" w:sz="5" w:space="0" w:color="000000"/>
              <w:left w:val="single" w:sz="5" w:space="0" w:color="000000"/>
              <w:bottom w:val="single" w:sz="5" w:space="0" w:color="000000"/>
              <w:right w:val="single" w:sz="5" w:space="0" w:color="000000"/>
            </w:tcBorders>
          </w:tcPr>
          <w:p w:rsidR="00117D4D" w:rsidRPr="00EF2DFC" w:rsidRDefault="00EF2DFC" w:rsidP="00EF2DFC">
            <w:pPr>
              <w:spacing w:line="206" w:lineRule="exact"/>
              <w:ind w:left="108" w:right="180"/>
              <w:textAlignment w:val="baseline"/>
              <w:rPr>
                <w:rFonts w:ascii="Arial" w:eastAsia="Arial" w:hAnsi="Arial"/>
                <w:color w:val="000000"/>
                <w:spacing w:val="-1"/>
                <w:sz w:val="18"/>
                <w:lang w:val="fr-CA"/>
              </w:rPr>
            </w:pPr>
            <w:r w:rsidRPr="00EF2DFC">
              <w:rPr>
                <w:rFonts w:ascii="Arial" w:eastAsia="Arial" w:hAnsi="Arial"/>
                <w:color w:val="000000"/>
                <w:spacing w:val="-1"/>
                <w:sz w:val="18"/>
                <w:lang w:val="fr-CA"/>
              </w:rPr>
              <w:t xml:space="preserve">Montants pour les factures </w:t>
            </w:r>
            <w:r w:rsidR="00117D4D" w:rsidRPr="00EF2DFC">
              <w:rPr>
                <w:rFonts w:ascii="Arial" w:eastAsia="Arial" w:hAnsi="Arial"/>
                <w:color w:val="000000"/>
                <w:spacing w:val="-1"/>
                <w:sz w:val="18"/>
                <w:lang w:val="fr-CA"/>
              </w:rPr>
              <w:t>K23</w:t>
            </w:r>
            <w:r w:rsidRPr="00EF2DFC">
              <w:rPr>
                <w:rFonts w:ascii="Arial" w:eastAsia="Arial" w:hAnsi="Arial"/>
                <w:color w:val="000000"/>
                <w:spacing w:val="-1"/>
                <w:sz w:val="18"/>
                <w:lang w:val="fr-CA"/>
              </w:rPr>
              <w:t xml:space="preserve"> dues à l’ASFC lorsqu’aucun autre type de facture spécifique existe.</w:t>
            </w:r>
            <w:r w:rsidR="00117D4D" w:rsidRPr="00EF2DFC">
              <w:rPr>
                <w:rFonts w:ascii="Arial" w:eastAsia="Arial" w:hAnsi="Arial"/>
                <w:color w:val="000000"/>
                <w:spacing w:val="-1"/>
                <w:sz w:val="18"/>
                <w:lang w:val="fr-CA"/>
              </w:rPr>
              <w:t xml:space="preserve"> </w:t>
            </w:r>
          </w:p>
        </w:tc>
        <w:tc>
          <w:tcPr>
            <w:tcW w:w="1315" w:type="dxa"/>
            <w:vMerge/>
            <w:tcBorders>
              <w:top w:val="single" w:sz="0" w:space="0" w:color="000000"/>
              <w:left w:val="single" w:sz="5" w:space="0" w:color="000000"/>
              <w:bottom w:val="single" w:sz="0" w:space="0" w:color="000000"/>
              <w:right w:val="single" w:sz="5" w:space="0" w:color="000000"/>
            </w:tcBorders>
          </w:tcPr>
          <w:p w:rsidR="00117D4D" w:rsidRPr="00EF2DFC" w:rsidRDefault="00117D4D">
            <w:pPr>
              <w:rPr>
                <w:lang w:val="fr-CA"/>
              </w:rPr>
            </w:pPr>
          </w:p>
        </w:tc>
      </w:tr>
      <w:tr w:rsidR="00117D4D" w:rsidRPr="00EF2DFC" w:rsidTr="00EF2DFC">
        <w:trPr>
          <w:trHeight w:val="250"/>
        </w:trPr>
        <w:tc>
          <w:tcPr>
            <w:tcW w:w="4790" w:type="dxa"/>
            <w:vMerge/>
            <w:tcBorders>
              <w:top w:val="single" w:sz="0" w:space="0" w:color="000000"/>
              <w:left w:val="single" w:sz="5" w:space="0" w:color="000000"/>
              <w:bottom w:val="single" w:sz="0" w:space="0" w:color="000000"/>
              <w:right w:val="single" w:sz="5" w:space="0" w:color="000000"/>
            </w:tcBorders>
          </w:tcPr>
          <w:p w:rsidR="00117D4D" w:rsidRPr="00EF2DFC" w:rsidRDefault="00117D4D">
            <w:pPr>
              <w:rPr>
                <w:lang w:val="fr-CA"/>
              </w:rPr>
            </w:pPr>
          </w:p>
        </w:tc>
        <w:tc>
          <w:tcPr>
            <w:tcW w:w="1704" w:type="dxa"/>
            <w:gridSpan w:val="2"/>
            <w:vMerge/>
            <w:tcBorders>
              <w:top w:val="single" w:sz="0" w:space="0" w:color="000000"/>
              <w:left w:val="single" w:sz="5" w:space="0" w:color="000000"/>
              <w:bottom w:val="single" w:sz="0" w:space="0" w:color="000000"/>
              <w:right w:val="single" w:sz="5" w:space="0" w:color="000000"/>
            </w:tcBorders>
          </w:tcPr>
          <w:p w:rsidR="00117D4D" w:rsidRPr="00EF2DFC" w:rsidRDefault="00117D4D">
            <w:pPr>
              <w:rPr>
                <w:lang w:val="fr-CA"/>
              </w:rPr>
            </w:pPr>
          </w:p>
        </w:tc>
        <w:tc>
          <w:tcPr>
            <w:tcW w:w="1416" w:type="dxa"/>
            <w:vMerge/>
            <w:tcBorders>
              <w:top w:val="single" w:sz="0" w:space="0" w:color="000000"/>
              <w:left w:val="single" w:sz="5" w:space="0" w:color="000000"/>
              <w:bottom w:val="single" w:sz="0" w:space="0" w:color="000000"/>
              <w:right w:val="single" w:sz="5" w:space="0" w:color="000000"/>
            </w:tcBorders>
          </w:tcPr>
          <w:p w:rsidR="00117D4D" w:rsidRPr="00EF2DFC" w:rsidRDefault="00117D4D">
            <w:pPr>
              <w:rPr>
                <w:lang w:val="fr-CA"/>
              </w:rPr>
            </w:pPr>
          </w:p>
        </w:tc>
        <w:tc>
          <w:tcPr>
            <w:tcW w:w="1560" w:type="dxa"/>
            <w:tcBorders>
              <w:top w:val="single" w:sz="5" w:space="0" w:color="000000"/>
              <w:left w:val="single" w:sz="5" w:space="0" w:color="000000"/>
              <w:bottom w:val="single" w:sz="5" w:space="0" w:color="000000"/>
              <w:right w:val="single" w:sz="5" w:space="0" w:color="000000"/>
            </w:tcBorders>
          </w:tcPr>
          <w:p w:rsidR="00117D4D" w:rsidRPr="00EF2DFC" w:rsidRDefault="00117D4D" w:rsidP="00EF2DFC">
            <w:pPr>
              <w:spacing w:line="198" w:lineRule="exact"/>
              <w:ind w:left="196"/>
              <w:textAlignment w:val="baseline"/>
              <w:rPr>
                <w:rFonts w:ascii="Arial" w:eastAsia="Arial" w:hAnsi="Arial"/>
                <w:color w:val="000000"/>
                <w:sz w:val="18"/>
                <w:lang w:val="fr-CA"/>
              </w:rPr>
            </w:pPr>
            <w:r w:rsidRPr="00EF2DFC">
              <w:rPr>
                <w:rFonts w:ascii="Arial" w:eastAsia="Arial" w:hAnsi="Arial"/>
                <w:color w:val="000000"/>
                <w:sz w:val="18"/>
                <w:lang w:val="fr-CA"/>
              </w:rPr>
              <w:t>NSF/SP</w:t>
            </w:r>
          </w:p>
        </w:tc>
        <w:tc>
          <w:tcPr>
            <w:tcW w:w="2943" w:type="dxa"/>
            <w:tcBorders>
              <w:top w:val="single" w:sz="5" w:space="0" w:color="000000"/>
              <w:left w:val="single" w:sz="5" w:space="0" w:color="000000"/>
              <w:bottom w:val="single" w:sz="5" w:space="0" w:color="000000"/>
              <w:right w:val="single" w:sz="5" w:space="0" w:color="000000"/>
            </w:tcBorders>
          </w:tcPr>
          <w:p w:rsidR="00117D4D" w:rsidRPr="00EF2DFC" w:rsidRDefault="00EF2DFC" w:rsidP="00EF2DFC">
            <w:pPr>
              <w:spacing w:line="206" w:lineRule="exact"/>
              <w:ind w:left="108" w:right="180"/>
              <w:textAlignment w:val="baseline"/>
              <w:rPr>
                <w:rFonts w:ascii="Arial" w:eastAsia="Arial" w:hAnsi="Arial"/>
                <w:color w:val="000000"/>
                <w:spacing w:val="-1"/>
                <w:sz w:val="18"/>
                <w:lang w:val="fr-CA"/>
              </w:rPr>
            </w:pPr>
            <w:r w:rsidRPr="00EF2DFC">
              <w:rPr>
                <w:rFonts w:ascii="Arial" w:eastAsia="Arial" w:hAnsi="Arial"/>
                <w:color w:val="000000"/>
                <w:spacing w:val="-1"/>
                <w:sz w:val="18"/>
                <w:lang w:val="fr-CA"/>
              </w:rPr>
              <w:t>Chèque sans provision</w:t>
            </w:r>
          </w:p>
        </w:tc>
        <w:tc>
          <w:tcPr>
            <w:tcW w:w="1315" w:type="dxa"/>
            <w:vMerge/>
            <w:tcBorders>
              <w:top w:val="single" w:sz="0" w:space="0" w:color="000000"/>
              <w:left w:val="single" w:sz="5" w:space="0" w:color="000000"/>
              <w:bottom w:val="single" w:sz="0" w:space="0" w:color="000000"/>
              <w:right w:val="single" w:sz="5" w:space="0" w:color="000000"/>
            </w:tcBorders>
          </w:tcPr>
          <w:p w:rsidR="00117D4D" w:rsidRPr="009C3E2C" w:rsidRDefault="00117D4D">
            <w:pPr>
              <w:rPr>
                <w:lang w:val="fr-CA"/>
              </w:rPr>
            </w:pPr>
          </w:p>
        </w:tc>
      </w:tr>
      <w:tr w:rsidR="00117D4D" w:rsidRPr="00EF2DFC" w:rsidTr="00EF2DFC">
        <w:trPr>
          <w:trHeight w:val="268"/>
        </w:trPr>
        <w:tc>
          <w:tcPr>
            <w:tcW w:w="4790" w:type="dxa"/>
            <w:vMerge/>
            <w:tcBorders>
              <w:top w:val="single" w:sz="0" w:space="0" w:color="000000"/>
              <w:left w:val="single" w:sz="5" w:space="0" w:color="000000"/>
              <w:bottom w:val="single" w:sz="0" w:space="0" w:color="000000"/>
              <w:right w:val="single" w:sz="5" w:space="0" w:color="000000"/>
            </w:tcBorders>
          </w:tcPr>
          <w:p w:rsidR="00117D4D" w:rsidRDefault="00117D4D">
            <w:pPr>
              <w:rPr>
                <w:lang w:val="fr-CA"/>
              </w:rPr>
            </w:pPr>
          </w:p>
        </w:tc>
        <w:tc>
          <w:tcPr>
            <w:tcW w:w="1704" w:type="dxa"/>
            <w:gridSpan w:val="2"/>
            <w:vMerge/>
            <w:tcBorders>
              <w:top w:val="single" w:sz="0" w:space="0" w:color="000000"/>
              <w:left w:val="single" w:sz="5" w:space="0" w:color="000000"/>
              <w:bottom w:val="single" w:sz="0" w:space="0" w:color="000000"/>
              <w:right w:val="single" w:sz="5" w:space="0" w:color="000000"/>
            </w:tcBorders>
          </w:tcPr>
          <w:p w:rsidR="00117D4D" w:rsidRDefault="00117D4D">
            <w:pPr>
              <w:rPr>
                <w:lang w:val="fr-CA"/>
              </w:rPr>
            </w:pPr>
          </w:p>
        </w:tc>
        <w:tc>
          <w:tcPr>
            <w:tcW w:w="1416" w:type="dxa"/>
            <w:vMerge/>
            <w:tcBorders>
              <w:top w:val="single" w:sz="0" w:space="0" w:color="000000"/>
              <w:left w:val="single" w:sz="5" w:space="0" w:color="000000"/>
              <w:bottom w:val="single" w:sz="0" w:space="0" w:color="000000"/>
              <w:right w:val="single" w:sz="5" w:space="0" w:color="000000"/>
            </w:tcBorders>
          </w:tcPr>
          <w:p w:rsidR="00117D4D" w:rsidRDefault="00117D4D">
            <w:pPr>
              <w:rPr>
                <w:lang w:val="fr-CA"/>
              </w:rPr>
            </w:pPr>
          </w:p>
        </w:tc>
        <w:tc>
          <w:tcPr>
            <w:tcW w:w="1560" w:type="dxa"/>
            <w:tcBorders>
              <w:top w:val="single" w:sz="5" w:space="0" w:color="000000"/>
              <w:left w:val="single" w:sz="5" w:space="0" w:color="000000"/>
              <w:bottom w:val="single" w:sz="5" w:space="0" w:color="000000"/>
              <w:right w:val="single" w:sz="5" w:space="0" w:color="000000"/>
            </w:tcBorders>
          </w:tcPr>
          <w:p w:rsidR="00117D4D" w:rsidRPr="00EF2DFC" w:rsidRDefault="00117D4D" w:rsidP="00EF2DFC">
            <w:pPr>
              <w:spacing w:line="198" w:lineRule="exact"/>
              <w:ind w:left="196"/>
              <w:textAlignment w:val="baseline"/>
              <w:rPr>
                <w:rFonts w:ascii="Arial" w:eastAsia="Arial" w:hAnsi="Arial"/>
                <w:color w:val="000000"/>
                <w:sz w:val="18"/>
                <w:lang w:val="fr-CA"/>
              </w:rPr>
            </w:pPr>
            <w:r w:rsidRPr="00EF2DFC">
              <w:rPr>
                <w:rFonts w:ascii="Arial" w:eastAsia="Arial" w:hAnsi="Arial"/>
                <w:color w:val="000000"/>
                <w:sz w:val="18"/>
                <w:lang w:val="fr-CA"/>
              </w:rPr>
              <w:t>Interest (IN)</w:t>
            </w:r>
          </w:p>
        </w:tc>
        <w:tc>
          <w:tcPr>
            <w:tcW w:w="2943" w:type="dxa"/>
            <w:tcBorders>
              <w:top w:val="single" w:sz="5" w:space="0" w:color="000000"/>
              <w:left w:val="single" w:sz="5" w:space="0" w:color="000000"/>
              <w:bottom w:val="single" w:sz="5" w:space="0" w:color="000000"/>
              <w:right w:val="single" w:sz="5" w:space="0" w:color="000000"/>
            </w:tcBorders>
          </w:tcPr>
          <w:p w:rsidR="00117D4D" w:rsidRPr="00EF2DFC" w:rsidRDefault="00EF2DFC" w:rsidP="00EF2DFC">
            <w:pPr>
              <w:spacing w:line="206" w:lineRule="exact"/>
              <w:ind w:left="108" w:right="180"/>
              <w:textAlignment w:val="baseline"/>
              <w:rPr>
                <w:rFonts w:ascii="Arial" w:eastAsia="Arial" w:hAnsi="Arial"/>
                <w:color w:val="000000"/>
                <w:spacing w:val="-1"/>
                <w:sz w:val="18"/>
                <w:lang w:val="fr-CA"/>
              </w:rPr>
            </w:pPr>
            <w:r w:rsidRPr="00EF2DFC">
              <w:rPr>
                <w:rFonts w:ascii="Arial" w:eastAsia="Arial" w:hAnsi="Arial"/>
                <w:color w:val="000000"/>
                <w:spacing w:val="-1"/>
                <w:sz w:val="18"/>
                <w:lang w:val="fr-CA"/>
              </w:rPr>
              <w:t>Frais d’intérêts</w:t>
            </w:r>
          </w:p>
        </w:tc>
        <w:tc>
          <w:tcPr>
            <w:tcW w:w="1315" w:type="dxa"/>
            <w:vMerge/>
            <w:tcBorders>
              <w:top w:val="single" w:sz="0" w:space="0" w:color="000000"/>
              <w:left w:val="single" w:sz="5" w:space="0" w:color="000000"/>
              <w:bottom w:val="single" w:sz="0" w:space="0" w:color="000000"/>
              <w:right w:val="single" w:sz="5" w:space="0" w:color="000000"/>
            </w:tcBorders>
          </w:tcPr>
          <w:p w:rsidR="00117D4D" w:rsidRPr="009C3E2C" w:rsidRDefault="00117D4D">
            <w:pPr>
              <w:rPr>
                <w:lang w:val="fr-CA"/>
              </w:rPr>
            </w:pPr>
          </w:p>
        </w:tc>
      </w:tr>
      <w:tr w:rsidR="00A60285" w:rsidRPr="00EF2DFC" w:rsidTr="0083630D">
        <w:trPr>
          <w:trHeight w:val="57"/>
        </w:trPr>
        <w:tc>
          <w:tcPr>
            <w:tcW w:w="4790" w:type="dxa"/>
            <w:vMerge/>
            <w:tcBorders>
              <w:top w:val="single" w:sz="0" w:space="0" w:color="000000"/>
              <w:left w:val="single" w:sz="5" w:space="0" w:color="000000"/>
              <w:bottom w:val="single" w:sz="5" w:space="0" w:color="000000"/>
              <w:right w:val="single" w:sz="5" w:space="0" w:color="000000"/>
            </w:tcBorders>
          </w:tcPr>
          <w:p w:rsidR="00A60285" w:rsidRPr="009C3E2C" w:rsidRDefault="00A60285">
            <w:pPr>
              <w:rPr>
                <w:lang w:val="fr-CA"/>
              </w:rPr>
            </w:pPr>
          </w:p>
        </w:tc>
        <w:tc>
          <w:tcPr>
            <w:tcW w:w="1704" w:type="dxa"/>
            <w:gridSpan w:val="2"/>
            <w:vMerge/>
            <w:tcBorders>
              <w:top w:val="single" w:sz="0" w:space="0" w:color="000000"/>
              <w:left w:val="single" w:sz="5" w:space="0" w:color="000000"/>
              <w:bottom w:val="single" w:sz="5" w:space="0" w:color="000000"/>
              <w:right w:val="single" w:sz="5" w:space="0" w:color="000000"/>
            </w:tcBorders>
          </w:tcPr>
          <w:p w:rsidR="00A60285" w:rsidRPr="009C3E2C" w:rsidRDefault="00A60285">
            <w:pPr>
              <w:rPr>
                <w:lang w:val="fr-CA"/>
              </w:rPr>
            </w:pPr>
          </w:p>
        </w:tc>
        <w:tc>
          <w:tcPr>
            <w:tcW w:w="1416" w:type="dxa"/>
            <w:vMerge/>
            <w:tcBorders>
              <w:top w:val="single" w:sz="0" w:space="0" w:color="000000"/>
              <w:left w:val="single" w:sz="5" w:space="0" w:color="000000"/>
              <w:bottom w:val="single" w:sz="5" w:space="0" w:color="000000"/>
              <w:right w:val="single" w:sz="5" w:space="0" w:color="000000"/>
            </w:tcBorders>
          </w:tcPr>
          <w:p w:rsidR="00A60285" w:rsidRPr="009C3E2C" w:rsidRDefault="00A60285">
            <w:pPr>
              <w:rPr>
                <w:lang w:val="fr-CA"/>
              </w:rPr>
            </w:pPr>
          </w:p>
        </w:tc>
        <w:tc>
          <w:tcPr>
            <w:tcW w:w="4503" w:type="dxa"/>
            <w:gridSpan w:val="2"/>
            <w:tcBorders>
              <w:top w:val="single" w:sz="5" w:space="0" w:color="000000"/>
              <w:left w:val="single" w:sz="5" w:space="0" w:color="000000"/>
              <w:bottom w:val="single" w:sz="5" w:space="0" w:color="000000"/>
              <w:right w:val="nil"/>
            </w:tcBorders>
          </w:tcPr>
          <w:p w:rsidR="00A60285" w:rsidRPr="009C3E2C" w:rsidRDefault="00A60285">
            <w:pPr>
              <w:textAlignment w:val="baseline"/>
              <w:rPr>
                <w:rFonts w:ascii="Arial" w:eastAsia="Arial" w:hAnsi="Arial"/>
                <w:color w:val="000000"/>
                <w:sz w:val="24"/>
                <w:lang w:val="fr-CA"/>
              </w:rPr>
            </w:pPr>
          </w:p>
        </w:tc>
        <w:tc>
          <w:tcPr>
            <w:tcW w:w="1315" w:type="dxa"/>
            <w:vMerge/>
            <w:tcBorders>
              <w:top w:val="single" w:sz="0" w:space="0" w:color="000000"/>
              <w:left w:val="nil"/>
              <w:bottom w:val="single" w:sz="5" w:space="0" w:color="000000"/>
              <w:right w:val="single" w:sz="5" w:space="0" w:color="000000"/>
            </w:tcBorders>
          </w:tcPr>
          <w:p w:rsidR="00A60285" w:rsidRPr="009C3E2C" w:rsidRDefault="00A60285">
            <w:pPr>
              <w:rPr>
                <w:lang w:val="fr-CA"/>
              </w:rPr>
            </w:pPr>
          </w:p>
        </w:tc>
      </w:tr>
      <w:tr w:rsidR="00A60285" w:rsidRPr="007D3597" w:rsidTr="0083630D">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CF591E" w:rsidRDefault="00A60285" w:rsidP="00117D4D">
            <w:pPr>
              <w:spacing w:before="282" w:line="278" w:lineRule="exact"/>
              <w:ind w:left="108"/>
              <w:textAlignment w:val="baseline"/>
              <w:rPr>
                <w:rFonts w:ascii="Arial" w:eastAsia="Arial" w:hAnsi="Arial"/>
                <w:color w:val="000000"/>
                <w:sz w:val="24"/>
                <w:lang w:val="en-CA"/>
              </w:rPr>
            </w:pPr>
            <w:r w:rsidRPr="00B17BC2">
              <w:rPr>
                <w:rFonts w:ascii="Arial" w:eastAsia="Arial" w:hAnsi="Arial"/>
                <w:color w:val="000000"/>
                <w:sz w:val="24"/>
                <w:lang w:val="en-CA"/>
              </w:rPr>
              <w:t xml:space="preserve">DETAILS / item / OTHERS / item / </w:t>
            </w:r>
            <w:r w:rsidRPr="00CF591E">
              <w:rPr>
                <w:rFonts w:ascii="Arial" w:eastAsia="Arial" w:hAnsi="Arial"/>
                <w:color w:val="000000"/>
                <w:sz w:val="24"/>
                <w:lang w:val="en-CA"/>
              </w:rPr>
              <w:t>DOC_NUMBER</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rsidP="00117D4D">
            <w:pPr>
              <w:spacing w:before="285"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rsidP="00117D4D">
            <w:pPr>
              <w:spacing w:before="285"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16</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Pr="009E4E43" w:rsidRDefault="00A60285" w:rsidP="00117D4D">
            <w:pPr>
              <w:spacing w:before="282" w:line="278" w:lineRule="exact"/>
              <w:ind w:left="108"/>
              <w:textAlignment w:val="baseline"/>
              <w:rPr>
                <w:rFonts w:ascii="Arial" w:eastAsia="Arial" w:hAnsi="Arial"/>
                <w:color w:val="000000"/>
                <w:sz w:val="24"/>
                <w:lang w:val="fr-CA"/>
              </w:rPr>
            </w:pPr>
            <w:r w:rsidRPr="00E13E6B">
              <w:rPr>
                <w:rFonts w:ascii="Arial" w:eastAsia="Arial" w:hAnsi="Arial"/>
                <w:color w:val="000000"/>
                <w:sz w:val="24"/>
                <w:lang w:val="fr-CA"/>
              </w:rPr>
              <w:t xml:space="preserve">Chaque document possède son propre numéro </w:t>
            </w:r>
            <w:r w:rsidR="00117D4D" w:rsidRPr="00E13E6B">
              <w:rPr>
                <w:rFonts w:ascii="Arial" w:eastAsia="Arial" w:hAnsi="Arial"/>
                <w:color w:val="000000"/>
                <w:sz w:val="24"/>
                <w:lang w:val="fr-CA"/>
              </w:rPr>
              <w:t>d</w:t>
            </w:r>
            <w:r w:rsidRPr="00E13E6B">
              <w:rPr>
                <w:rFonts w:ascii="Arial" w:eastAsia="Arial" w:hAnsi="Arial"/>
                <w:color w:val="000000"/>
                <w:sz w:val="24"/>
                <w:lang w:val="fr-CA"/>
              </w:rPr>
              <w:t>’identification. Il s’agit d’un champ obligatoire.</w:t>
            </w:r>
          </w:p>
        </w:tc>
      </w:tr>
      <w:tr w:rsidR="00A60285" w:rsidRPr="007D3597" w:rsidTr="0083630D">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9E4E43" w:rsidRDefault="00A60285">
            <w:pPr>
              <w:spacing w:before="290" w:after="1653" w:line="274" w:lineRule="exact"/>
              <w:ind w:left="108"/>
              <w:textAlignment w:val="baseline"/>
            </w:pPr>
            <w:r w:rsidRPr="00CF591E">
              <w:rPr>
                <w:rFonts w:ascii="Arial" w:eastAsia="Arial" w:hAnsi="Arial"/>
                <w:color w:val="000000"/>
                <w:sz w:val="24"/>
                <w:lang w:val="en-CA"/>
              </w:rPr>
              <w:lastRenderedPageBreak/>
              <w:t>DETAILS / item / OTHERS / item / REL_DOC_NUMBER</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pPr>
              <w:spacing w:before="289" w:after="1927"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9" w:after="1927"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16</w:t>
            </w:r>
          </w:p>
        </w:tc>
        <w:tc>
          <w:tcPr>
            <w:tcW w:w="5818" w:type="dxa"/>
            <w:gridSpan w:val="3"/>
            <w:tcBorders>
              <w:top w:val="single" w:sz="5" w:space="0" w:color="000000"/>
              <w:left w:val="single" w:sz="5" w:space="0" w:color="000000"/>
              <w:bottom w:val="single" w:sz="5" w:space="0" w:color="000000"/>
              <w:right w:val="single" w:sz="5" w:space="0" w:color="000000"/>
            </w:tcBorders>
            <w:vAlign w:val="bottom"/>
          </w:tcPr>
          <w:p w:rsidR="00A60285" w:rsidRPr="009E4E43" w:rsidRDefault="00A60285">
            <w:pPr>
              <w:spacing w:before="288" w:line="276" w:lineRule="exact"/>
              <w:ind w:left="72" w:right="252"/>
              <w:textAlignment w:val="baseline"/>
              <w:rPr>
                <w:rFonts w:ascii="Arial" w:eastAsia="Arial" w:hAnsi="Arial"/>
                <w:color w:val="000000"/>
                <w:sz w:val="24"/>
                <w:lang w:val="fr-CA"/>
              </w:rPr>
            </w:pPr>
            <w:r>
              <w:rPr>
                <w:rFonts w:ascii="Arial" w:eastAsia="Arial" w:hAnsi="Arial"/>
                <w:color w:val="000000"/>
                <w:sz w:val="24"/>
                <w:lang w:val="fr-CA"/>
              </w:rPr>
              <w:t>Chaque B2</w:t>
            </w:r>
            <w:r>
              <w:rPr>
                <w:rFonts w:ascii="Arial" w:eastAsia="Arial" w:hAnsi="Arial"/>
                <w:color w:val="000000"/>
                <w:sz w:val="24"/>
                <w:lang w:val="fr-CA"/>
              </w:rPr>
              <w:noBreakHyphen/>
              <w:t>1 sera associé à un B3.</w:t>
            </w:r>
            <w:r w:rsidRPr="009E4E43">
              <w:rPr>
                <w:rFonts w:ascii="Arial" w:eastAsia="Arial" w:hAnsi="Arial"/>
                <w:color w:val="000000"/>
                <w:sz w:val="24"/>
                <w:lang w:val="fr-CA"/>
              </w:rPr>
              <w:t xml:space="preserve"> </w:t>
            </w:r>
            <w:r>
              <w:rPr>
                <w:rFonts w:ascii="Arial" w:eastAsia="Arial" w:hAnsi="Arial"/>
                <w:color w:val="000000"/>
                <w:sz w:val="24"/>
                <w:lang w:val="fr-CA"/>
              </w:rPr>
              <w:t>Dans le cas, où il y aurait plusieurs B3, la lettre « M » sera ajoutée comme dernier caractère au nombre original dudit B3.</w:t>
            </w:r>
          </w:p>
          <w:p w:rsidR="00A60285" w:rsidRPr="009C3E2C" w:rsidRDefault="00A60285">
            <w:pPr>
              <w:spacing w:before="278" w:line="274" w:lineRule="exact"/>
              <w:ind w:left="72" w:right="504"/>
              <w:jc w:val="both"/>
              <w:textAlignment w:val="baseline"/>
              <w:rPr>
                <w:lang w:val="fr-CA"/>
              </w:rPr>
            </w:pPr>
            <w:r w:rsidRPr="009E4E43">
              <w:rPr>
                <w:rFonts w:ascii="Arial" w:eastAsia="Arial" w:hAnsi="Arial" w:hint="eastAsia"/>
                <w:color w:val="000000"/>
                <w:sz w:val="24"/>
                <w:lang w:val="fr-CA"/>
              </w:rPr>
              <w:t>Un numéro de B3 associé est obligatoire pour chaque B2</w:t>
            </w:r>
            <w:r>
              <w:rPr>
                <w:rFonts w:ascii="Arial" w:eastAsia="Arial" w:hAnsi="Arial"/>
                <w:color w:val="000000"/>
                <w:sz w:val="24"/>
                <w:lang w:val="fr-CA"/>
              </w:rPr>
              <w:noBreakHyphen/>
            </w:r>
            <w:r w:rsidRPr="009E4E43">
              <w:rPr>
                <w:rFonts w:ascii="Arial" w:eastAsia="Arial" w:hAnsi="Arial" w:hint="eastAsia"/>
                <w:color w:val="000000"/>
                <w:sz w:val="24"/>
                <w:lang w:val="fr-CA"/>
              </w:rPr>
              <w:t xml:space="preserve">1. </w:t>
            </w:r>
          </w:p>
          <w:p w:rsidR="00A60285" w:rsidRPr="009E4E43" w:rsidRDefault="00A60285">
            <w:pPr>
              <w:spacing w:before="277" w:line="272" w:lineRule="exact"/>
              <w:ind w:left="72"/>
              <w:textAlignment w:val="baseline"/>
              <w:rPr>
                <w:lang w:val="fr-CA"/>
              </w:rPr>
            </w:pPr>
            <w:r w:rsidRPr="009E4E43">
              <w:rPr>
                <w:rFonts w:ascii="Arial" w:eastAsia="Arial" w:hAnsi="Arial"/>
                <w:color w:val="000000"/>
                <w:sz w:val="24"/>
                <w:lang w:val="fr-CA"/>
              </w:rPr>
              <w:t>Ce champ s</w:t>
            </w:r>
            <w:r>
              <w:rPr>
                <w:rFonts w:ascii="Arial" w:eastAsia="Arial" w:hAnsi="Arial"/>
                <w:color w:val="000000"/>
                <w:sz w:val="24"/>
                <w:lang w:val="fr-CA"/>
              </w:rPr>
              <w:t>’</w:t>
            </w:r>
            <w:r w:rsidRPr="009E4E43">
              <w:rPr>
                <w:rFonts w:ascii="Arial" w:eastAsia="Arial" w:hAnsi="Arial"/>
                <w:color w:val="000000"/>
                <w:sz w:val="24"/>
                <w:lang w:val="fr-CA"/>
              </w:rPr>
              <w:t>applique uniquement aux types de documents B2-1.</w:t>
            </w:r>
          </w:p>
        </w:tc>
      </w:tr>
      <w:tr w:rsidR="00A60285" w:rsidRPr="007D3597" w:rsidTr="0083630D">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9E4E43" w:rsidRDefault="00A60285" w:rsidP="004156DA">
            <w:pPr>
              <w:spacing w:before="280" w:line="279" w:lineRule="exact"/>
              <w:ind w:left="108"/>
              <w:textAlignment w:val="baseline"/>
            </w:pPr>
            <w:r w:rsidRPr="00CF591E">
              <w:rPr>
                <w:rFonts w:ascii="Arial" w:eastAsia="Arial" w:hAnsi="Arial"/>
                <w:color w:val="000000"/>
                <w:sz w:val="24"/>
                <w:lang w:val="en-CA"/>
              </w:rPr>
              <w:t>DETAILS / item / OTHERS / item / PAY_DUE</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Pr="009E4E43" w:rsidRDefault="00A60285" w:rsidP="004156DA">
            <w:pPr>
              <w:spacing w:before="284" w:line="275" w:lineRule="exact"/>
              <w:jc w:val="center"/>
              <w:textAlignment w:val="baseline"/>
            </w:pPr>
            <w:r>
              <w:rPr>
                <w:rFonts w:ascii="Arial" w:eastAsia="Arial" w:hAnsi="Arial"/>
                <w:color w:val="000000"/>
                <w:sz w:val="24"/>
                <w:lang w:val="fr-CA"/>
              </w:rPr>
              <w:t>xsd : date</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rsidP="004156DA">
            <w:pPr>
              <w:spacing w:line="275" w:lineRule="exact"/>
              <w:jc w:val="center"/>
              <w:textAlignment w:val="baseline"/>
              <w:rPr>
                <w:rFonts w:ascii="Arial" w:eastAsia="Arial" w:hAnsi="Arial"/>
                <w:color w:val="000000"/>
                <w:sz w:val="24"/>
                <w:lang w:val="fr-CA"/>
              </w:rPr>
            </w:pPr>
          </w:p>
          <w:p w:rsidR="00A60285" w:rsidRDefault="00A60285" w:rsidP="004156DA">
            <w:pPr>
              <w:spacing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10</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Default="00A60285" w:rsidP="004156DA">
            <w:pPr>
              <w:ind w:left="74"/>
              <w:textAlignment w:val="baseline"/>
              <w:rPr>
                <w:rFonts w:ascii="Arial" w:eastAsia="Arial" w:hAnsi="Arial"/>
                <w:color w:val="048004"/>
                <w:sz w:val="24"/>
                <w:lang w:val="fr-CA"/>
              </w:rPr>
            </w:pPr>
          </w:p>
          <w:p w:rsidR="00A60285" w:rsidRPr="00EF2DFC" w:rsidRDefault="00A60285" w:rsidP="004156DA">
            <w:pPr>
              <w:ind w:left="74"/>
              <w:textAlignment w:val="baseline"/>
              <w:rPr>
                <w:rFonts w:ascii="Arial" w:eastAsia="Arial" w:hAnsi="Arial"/>
                <w:sz w:val="24"/>
                <w:lang w:val="fr-CA"/>
              </w:rPr>
            </w:pPr>
            <w:r w:rsidRPr="00EF2DFC">
              <w:rPr>
                <w:rFonts w:ascii="Arial" w:eastAsia="Arial" w:hAnsi="Arial"/>
                <w:sz w:val="24"/>
                <w:lang w:val="fr-CA"/>
              </w:rPr>
              <w:t>Format : AAAA-MM-JJ</w:t>
            </w:r>
          </w:p>
          <w:p w:rsidR="00A60285" w:rsidRDefault="00A60285" w:rsidP="004156DA">
            <w:pPr>
              <w:ind w:left="74"/>
              <w:textAlignment w:val="baseline"/>
              <w:rPr>
                <w:rFonts w:ascii="Arial" w:eastAsia="Arial" w:hAnsi="Arial"/>
                <w:color w:val="048004"/>
                <w:sz w:val="24"/>
                <w:lang w:val="fr-CA"/>
              </w:rPr>
            </w:pPr>
          </w:p>
          <w:p w:rsidR="00A60285" w:rsidRDefault="00A60285" w:rsidP="004156DA">
            <w:pPr>
              <w:ind w:left="74" w:right="1152"/>
              <w:textAlignment w:val="baseline"/>
              <w:rPr>
                <w:rFonts w:ascii="Arial" w:eastAsia="Arial" w:hAnsi="Arial"/>
                <w:color w:val="000000"/>
                <w:spacing w:val="-1"/>
                <w:sz w:val="24"/>
                <w:lang w:val="fr-CA"/>
              </w:rPr>
            </w:pPr>
            <w:r>
              <w:rPr>
                <w:rFonts w:ascii="Arial" w:eastAsia="Arial" w:hAnsi="Arial"/>
                <w:color w:val="000000"/>
                <w:spacing w:val="-1"/>
                <w:sz w:val="24"/>
                <w:lang w:val="fr-CA"/>
              </w:rPr>
              <w:t>Date à laquelle le paiement est dû pour ce document.</w:t>
            </w:r>
            <w:r w:rsidRPr="009E4E43">
              <w:rPr>
                <w:rFonts w:ascii="Arial" w:eastAsia="Arial" w:hAnsi="Arial"/>
                <w:color w:val="000000"/>
                <w:spacing w:val="-1"/>
                <w:sz w:val="24"/>
                <w:lang w:val="fr-CA"/>
              </w:rPr>
              <w:t xml:space="preserve"> </w:t>
            </w:r>
          </w:p>
          <w:p w:rsidR="00A60285" w:rsidRDefault="00A60285" w:rsidP="004156DA">
            <w:pPr>
              <w:ind w:left="74" w:right="1152"/>
              <w:textAlignment w:val="baseline"/>
              <w:rPr>
                <w:rFonts w:ascii="Arial" w:eastAsia="Arial" w:hAnsi="Arial"/>
                <w:color w:val="000000"/>
                <w:spacing w:val="-1"/>
                <w:sz w:val="24"/>
                <w:lang w:val="fr-CA"/>
              </w:rPr>
            </w:pPr>
          </w:p>
          <w:p w:rsidR="00A60285" w:rsidRPr="009E4E43" w:rsidRDefault="00A60285" w:rsidP="004156DA">
            <w:pPr>
              <w:ind w:left="74" w:right="1152"/>
              <w:textAlignment w:val="baseline"/>
              <w:rPr>
                <w:rFonts w:ascii="Arial" w:eastAsia="Arial" w:hAnsi="Arial"/>
                <w:color w:val="000000"/>
                <w:spacing w:val="-1"/>
                <w:sz w:val="24"/>
                <w:lang w:val="fr-CA"/>
              </w:rPr>
            </w:pPr>
            <w:r>
              <w:rPr>
                <w:rFonts w:ascii="Arial" w:eastAsia="Arial" w:hAnsi="Arial"/>
                <w:color w:val="000000"/>
                <w:spacing w:val="-1"/>
                <w:sz w:val="24"/>
                <w:lang w:val="fr-CA"/>
              </w:rPr>
              <w:t>Ce champ peut être vide et être quand même valide.</w:t>
            </w:r>
          </w:p>
        </w:tc>
      </w:tr>
      <w:tr w:rsidR="00A60285" w:rsidRPr="007D3597" w:rsidTr="004156DA">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9E4E43" w:rsidRDefault="00A60285" w:rsidP="004156DA">
            <w:pPr>
              <w:spacing w:before="282" w:line="271" w:lineRule="exact"/>
              <w:ind w:left="108"/>
              <w:textAlignment w:val="baseline"/>
            </w:pPr>
            <w:r w:rsidRPr="00CF591E">
              <w:rPr>
                <w:rFonts w:ascii="Arial" w:eastAsia="Arial" w:hAnsi="Arial"/>
                <w:color w:val="000000"/>
                <w:sz w:val="24"/>
                <w:lang w:val="en-CA"/>
              </w:rPr>
              <w:t>DETAILS / item / OTHERS / item / TOT_DUE</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Default="00A60285" w:rsidP="004156DA">
            <w:pPr>
              <w:spacing w:before="289" w:after="261"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rsidP="004156DA">
            <w:pPr>
              <w:spacing w:before="289"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15</w:t>
            </w:r>
          </w:p>
          <w:p w:rsidR="00A60285" w:rsidRDefault="00A60285" w:rsidP="004156DA">
            <w:pPr>
              <w:spacing w:before="4" w:line="257" w:lineRule="exact"/>
              <w:jc w:val="center"/>
              <w:textAlignment w:val="baseline"/>
              <w:rPr>
                <w:rFonts w:ascii="Arial" w:eastAsia="Arial" w:hAnsi="Arial"/>
                <w:color w:val="000000"/>
                <w:sz w:val="24"/>
                <w:lang w:val="fr-CA"/>
              </w:rPr>
            </w:pPr>
            <w:r>
              <w:rPr>
                <w:rFonts w:ascii="Arial" w:eastAsia="Arial" w:hAnsi="Arial"/>
                <w:color w:val="000000"/>
                <w:sz w:val="24"/>
                <w:lang w:val="fr-CA"/>
              </w:rPr>
              <w:t>(-11.2)</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Default="00A60285" w:rsidP="004156DA">
            <w:pPr>
              <w:ind w:left="108" w:right="646"/>
              <w:textAlignment w:val="baseline"/>
              <w:rPr>
                <w:rFonts w:ascii="Arial" w:eastAsia="Arial" w:hAnsi="Arial"/>
                <w:color w:val="000000"/>
                <w:spacing w:val="-2"/>
                <w:sz w:val="24"/>
                <w:lang w:val="fr-CA"/>
              </w:rPr>
            </w:pPr>
            <w:r w:rsidRPr="009E4E43">
              <w:rPr>
                <w:rFonts w:ascii="Arial" w:eastAsia="Arial" w:hAnsi="Arial"/>
                <w:color w:val="000000"/>
                <w:spacing w:val="-2"/>
                <w:sz w:val="24"/>
                <w:lang w:val="fr-CA"/>
              </w:rPr>
              <w:t>Il s</w:t>
            </w:r>
            <w:r>
              <w:rPr>
                <w:rFonts w:ascii="Arial" w:eastAsia="Arial" w:hAnsi="Arial"/>
                <w:color w:val="000000"/>
                <w:spacing w:val="-2"/>
                <w:sz w:val="24"/>
                <w:lang w:val="fr-CA"/>
              </w:rPr>
              <w:t>’</w:t>
            </w:r>
            <w:r w:rsidRPr="009E4E43">
              <w:rPr>
                <w:rFonts w:ascii="Arial" w:eastAsia="Arial" w:hAnsi="Arial"/>
                <w:color w:val="000000"/>
                <w:spacing w:val="-2"/>
                <w:sz w:val="24"/>
                <w:lang w:val="fr-CA"/>
              </w:rPr>
              <w:t xml:space="preserve">agit du montant total en dollars pour le document. </w:t>
            </w:r>
          </w:p>
          <w:p w:rsidR="00A60285" w:rsidRDefault="00A60285" w:rsidP="004156DA">
            <w:pPr>
              <w:ind w:left="108" w:right="646"/>
              <w:textAlignment w:val="baseline"/>
              <w:rPr>
                <w:rFonts w:ascii="Arial" w:eastAsia="Arial" w:hAnsi="Arial"/>
                <w:color w:val="000000"/>
                <w:spacing w:val="-2"/>
                <w:sz w:val="24"/>
                <w:lang w:val="fr-CA"/>
              </w:rPr>
            </w:pPr>
          </w:p>
          <w:p w:rsidR="00A60285" w:rsidRPr="009E4E43" w:rsidRDefault="00A60285" w:rsidP="004156DA">
            <w:pPr>
              <w:ind w:left="108" w:right="646"/>
              <w:textAlignment w:val="baseline"/>
              <w:rPr>
                <w:rFonts w:ascii="Arial" w:eastAsia="Arial" w:hAnsi="Arial"/>
                <w:color w:val="000000"/>
                <w:spacing w:val="-2"/>
                <w:sz w:val="24"/>
                <w:lang w:val="fr-CA"/>
              </w:rPr>
            </w:pPr>
            <w:r>
              <w:rPr>
                <w:rFonts w:ascii="Arial" w:eastAsia="Arial" w:hAnsi="Arial"/>
                <w:color w:val="000000"/>
                <w:spacing w:val="-2"/>
                <w:sz w:val="24"/>
                <w:lang w:val="fr-CA"/>
              </w:rPr>
              <w:t>Il doit comprendre des valeurs autres qu’un zéro.</w:t>
            </w:r>
          </w:p>
        </w:tc>
      </w:tr>
      <w:tr w:rsidR="00A60285" w:rsidRPr="007D3597" w:rsidTr="009E4E43">
        <w:trPr>
          <w:trHeight w:val="57"/>
        </w:trPr>
        <w:tc>
          <w:tcPr>
            <w:tcW w:w="4790" w:type="dxa"/>
            <w:tcBorders>
              <w:top w:val="single" w:sz="5" w:space="0" w:color="000000"/>
              <w:left w:val="single" w:sz="5" w:space="0" w:color="000000"/>
              <w:bottom w:val="single" w:sz="0" w:space="0" w:color="000000"/>
              <w:right w:val="single" w:sz="5" w:space="0" w:color="000000"/>
            </w:tcBorders>
          </w:tcPr>
          <w:p w:rsidR="00A60285" w:rsidRPr="009E4E43" w:rsidRDefault="00A60285">
            <w:pPr>
              <w:spacing w:before="290" w:after="2474" w:line="274" w:lineRule="exact"/>
              <w:ind w:left="108" w:right="1044"/>
              <w:textAlignment w:val="baseline"/>
            </w:pPr>
            <w:r w:rsidRPr="00CF591E">
              <w:rPr>
                <w:rFonts w:ascii="Arial" w:eastAsia="Arial" w:hAnsi="Arial"/>
                <w:color w:val="000000"/>
                <w:sz w:val="24"/>
                <w:lang w:val="en-CA"/>
              </w:rPr>
              <w:lastRenderedPageBreak/>
              <w:t>DETAILS / item / OTHERS / item / STATUS</w:t>
            </w:r>
          </w:p>
        </w:tc>
        <w:tc>
          <w:tcPr>
            <w:tcW w:w="1704" w:type="dxa"/>
            <w:gridSpan w:val="2"/>
            <w:tcBorders>
              <w:top w:val="single" w:sz="5" w:space="0" w:color="000000"/>
              <w:left w:val="single" w:sz="5" w:space="0" w:color="000000"/>
              <w:bottom w:val="single" w:sz="0" w:space="0" w:color="000000"/>
              <w:right w:val="single" w:sz="5" w:space="0" w:color="000000"/>
            </w:tcBorders>
          </w:tcPr>
          <w:p w:rsidR="00A60285" w:rsidRDefault="00A60285">
            <w:pPr>
              <w:spacing w:before="289" w:after="2748"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0" w:space="0" w:color="000000"/>
              <w:right w:val="single" w:sz="5" w:space="0" w:color="000000"/>
            </w:tcBorders>
          </w:tcPr>
          <w:p w:rsidR="00A60285" w:rsidRDefault="00A60285">
            <w:pPr>
              <w:spacing w:before="289" w:after="2748"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w:t>
            </w:r>
          </w:p>
        </w:tc>
        <w:tc>
          <w:tcPr>
            <w:tcW w:w="5818" w:type="dxa"/>
            <w:gridSpan w:val="3"/>
            <w:tcBorders>
              <w:top w:val="single" w:sz="5" w:space="0" w:color="000000"/>
              <w:left w:val="single" w:sz="5" w:space="0" w:color="000000"/>
              <w:bottom w:val="single" w:sz="5" w:space="0" w:color="000000"/>
              <w:right w:val="single" w:sz="5" w:space="0" w:color="000000"/>
            </w:tcBorders>
            <w:vAlign w:val="center"/>
          </w:tcPr>
          <w:p w:rsidR="00A60285" w:rsidRDefault="00A60285">
            <w:pPr>
              <w:spacing w:line="248" w:lineRule="exact"/>
              <w:ind w:left="72"/>
              <w:textAlignment w:val="baseline"/>
              <w:rPr>
                <w:rFonts w:ascii="Arial" w:eastAsia="Arial" w:hAnsi="Arial"/>
                <w:color w:val="000000"/>
                <w:sz w:val="24"/>
                <w:lang w:val="fr-CA"/>
              </w:rPr>
            </w:pPr>
            <w:r>
              <w:rPr>
                <w:rFonts w:ascii="Arial" w:eastAsia="Arial" w:hAnsi="Arial"/>
                <w:color w:val="000000"/>
                <w:sz w:val="24"/>
                <w:lang w:val="fr-CA"/>
              </w:rPr>
              <w:t xml:space="preserve">Options </w:t>
            </w:r>
            <w:r w:rsidR="001E36CA">
              <w:rPr>
                <w:rFonts w:ascii="Arial" w:eastAsia="Arial" w:hAnsi="Arial"/>
                <w:color w:val="000000"/>
                <w:sz w:val="24"/>
                <w:lang w:val="fr-CA"/>
              </w:rPr>
              <w:t>relatives au champ É</w:t>
            </w:r>
            <w:r>
              <w:rPr>
                <w:rFonts w:ascii="Arial" w:eastAsia="Arial" w:hAnsi="Arial"/>
                <w:color w:val="000000"/>
                <w:sz w:val="24"/>
                <w:lang w:val="fr-CA"/>
              </w:rPr>
              <w:t>tat</w:t>
            </w:r>
          </w:p>
          <w:p w:rsidR="00A60285" w:rsidRPr="009C3E2C" w:rsidRDefault="00A60285" w:rsidP="004156DA">
            <w:pPr>
              <w:spacing w:before="299" w:line="276" w:lineRule="exact"/>
              <w:ind w:left="72"/>
              <w:textAlignment w:val="baseline"/>
              <w:rPr>
                <w:rFonts w:ascii="Arial" w:eastAsia="Arial" w:hAnsi="Arial"/>
                <w:color w:val="000000"/>
                <w:sz w:val="24"/>
                <w:lang w:val="fr-CA"/>
              </w:rPr>
            </w:pPr>
            <w:r w:rsidRPr="009C3E2C">
              <w:rPr>
                <w:rFonts w:ascii="Arial" w:eastAsia="Arial" w:hAnsi="Arial"/>
                <w:color w:val="000000"/>
                <w:sz w:val="24"/>
                <w:lang w:val="fr-CA"/>
              </w:rPr>
              <w:t>P – Payé. Le document a été payé.</w:t>
            </w:r>
          </w:p>
          <w:p w:rsidR="00A60285" w:rsidRPr="009C3E2C" w:rsidRDefault="00A60285" w:rsidP="004156DA">
            <w:pPr>
              <w:spacing w:before="3" w:line="274" w:lineRule="exact"/>
              <w:ind w:left="72" w:right="108"/>
              <w:textAlignment w:val="baseline"/>
              <w:rPr>
                <w:rFonts w:ascii="Arial" w:eastAsia="Arial" w:hAnsi="Arial"/>
                <w:color w:val="000000"/>
                <w:sz w:val="24"/>
                <w:lang w:val="fr-CA"/>
              </w:rPr>
            </w:pPr>
            <w:r w:rsidRPr="009C3E2C">
              <w:rPr>
                <w:rFonts w:ascii="Arial" w:eastAsia="Arial" w:hAnsi="Arial"/>
                <w:color w:val="000000"/>
                <w:sz w:val="24"/>
                <w:lang w:val="fr-CA"/>
              </w:rPr>
              <w:t xml:space="preserve">S – Sécurisé. Un cautionnement a été </w:t>
            </w:r>
            <w:r>
              <w:rPr>
                <w:rFonts w:ascii="Arial" w:eastAsia="Arial" w:hAnsi="Arial"/>
                <w:color w:val="000000"/>
                <w:sz w:val="24"/>
                <w:lang w:val="fr-CA"/>
              </w:rPr>
              <w:t>fourni</w:t>
            </w:r>
            <w:r w:rsidRPr="009C3E2C">
              <w:rPr>
                <w:rFonts w:ascii="Arial" w:eastAsia="Arial" w:hAnsi="Arial"/>
                <w:color w:val="000000"/>
                <w:sz w:val="24"/>
                <w:lang w:val="fr-CA"/>
              </w:rPr>
              <w:t xml:space="preserve"> pour cette facturation.</w:t>
            </w:r>
          </w:p>
          <w:p w:rsidR="00A60285" w:rsidRDefault="00D7075F" w:rsidP="004156DA">
            <w:pPr>
              <w:spacing w:before="4" w:line="274" w:lineRule="exact"/>
              <w:ind w:left="72" w:right="828"/>
              <w:textAlignment w:val="baseline"/>
              <w:rPr>
                <w:rFonts w:ascii="Arial" w:eastAsia="Arial" w:hAnsi="Arial"/>
                <w:color w:val="000000"/>
                <w:sz w:val="24"/>
                <w:lang w:val="fr-CA"/>
              </w:rPr>
            </w:pPr>
            <w:r>
              <w:rPr>
                <w:rFonts w:ascii="Arial" w:eastAsia="Arial" w:hAnsi="Arial"/>
                <w:color w:val="000000"/>
                <w:sz w:val="24"/>
                <w:lang w:val="fr-CA"/>
              </w:rPr>
              <w:t>L</w:t>
            </w:r>
            <w:r w:rsidR="00A60285" w:rsidRPr="009E4E43">
              <w:rPr>
                <w:rFonts w:ascii="Arial" w:eastAsia="Arial" w:hAnsi="Arial"/>
                <w:color w:val="000000"/>
                <w:sz w:val="24"/>
                <w:lang w:val="fr-CA"/>
              </w:rPr>
              <w:t xml:space="preserve"> – Retard</w:t>
            </w:r>
            <w:r>
              <w:rPr>
                <w:rFonts w:ascii="Arial" w:eastAsia="Arial" w:hAnsi="Arial"/>
                <w:color w:val="000000"/>
                <w:sz w:val="24"/>
                <w:lang w:val="fr-CA"/>
              </w:rPr>
              <w:t xml:space="preserve"> (Late)</w:t>
            </w:r>
            <w:r w:rsidR="00A60285" w:rsidRPr="009E4E43">
              <w:rPr>
                <w:rFonts w:ascii="Arial" w:eastAsia="Arial" w:hAnsi="Arial"/>
                <w:color w:val="000000"/>
                <w:sz w:val="24"/>
                <w:lang w:val="fr-CA"/>
              </w:rPr>
              <w:t xml:space="preserve">. </w:t>
            </w:r>
            <w:r w:rsidR="00A60285">
              <w:rPr>
                <w:rFonts w:ascii="Arial" w:eastAsia="Arial" w:hAnsi="Arial"/>
                <w:color w:val="000000"/>
                <w:sz w:val="24"/>
                <w:lang w:val="fr-CA"/>
              </w:rPr>
              <w:t>Le paiement est en retard et des frais d’intérêts s’appliquent.</w:t>
            </w:r>
          </w:p>
          <w:p w:rsidR="002D5606" w:rsidRPr="00D7075F" w:rsidRDefault="002D5606" w:rsidP="00D7075F">
            <w:pPr>
              <w:spacing w:before="4" w:line="274" w:lineRule="exact"/>
              <w:ind w:left="72" w:right="828"/>
              <w:textAlignment w:val="baseline"/>
              <w:rPr>
                <w:rFonts w:ascii="Arial" w:eastAsia="Arial" w:hAnsi="Arial"/>
                <w:color w:val="000000"/>
                <w:sz w:val="24"/>
                <w:lang w:val="fr-CA"/>
              </w:rPr>
            </w:pPr>
            <w:r w:rsidRPr="00D7075F">
              <w:rPr>
                <w:rFonts w:ascii="Arial" w:eastAsia="Arial" w:hAnsi="Arial"/>
                <w:color w:val="000000"/>
                <w:sz w:val="24"/>
                <w:lang w:val="fr-CA"/>
              </w:rPr>
              <w:t xml:space="preserve">D – </w:t>
            </w:r>
            <w:r w:rsidR="00D7075F" w:rsidRPr="00D7075F">
              <w:rPr>
                <w:rFonts w:ascii="Arial" w:eastAsia="Arial" w:hAnsi="Arial"/>
                <w:color w:val="000000"/>
                <w:sz w:val="24"/>
                <w:lang w:val="fr-CA"/>
              </w:rPr>
              <w:t>Décaissé</w:t>
            </w:r>
            <w:r w:rsidRPr="00D7075F">
              <w:rPr>
                <w:rFonts w:ascii="Arial" w:eastAsia="Arial" w:hAnsi="Arial"/>
                <w:color w:val="000000"/>
                <w:sz w:val="24"/>
                <w:lang w:val="fr-CA"/>
              </w:rPr>
              <w:t xml:space="preserve">. </w:t>
            </w:r>
            <w:r w:rsidR="00D7075F" w:rsidRPr="00D7075F">
              <w:rPr>
                <w:rFonts w:ascii="Arial" w:eastAsia="Arial" w:hAnsi="Arial"/>
                <w:color w:val="000000"/>
                <w:sz w:val="24"/>
                <w:lang w:val="fr-CA"/>
              </w:rPr>
              <w:t>Le remboursement a été envoyé à TPSGC</w:t>
            </w:r>
            <w:r w:rsidRPr="00D7075F">
              <w:rPr>
                <w:rFonts w:ascii="Arial" w:eastAsia="Arial" w:hAnsi="Arial"/>
                <w:color w:val="000000"/>
                <w:sz w:val="24"/>
                <w:lang w:val="fr-CA"/>
              </w:rPr>
              <w:t xml:space="preserve">. </w:t>
            </w:r>
          </w:p>
          <w:p w:rsidR="002D5606" w:rsidRPr="00D7075F" w:rsidRDefault="002D5606" w:rsidP="00D7075F">
            <w:pPr>
              <w:spacing w:before="4" w:line="274" w:lineRule="exact"/>
              <w:ind w:left="72" w:right="828"/>
              <w:textAlignment w:val="baseline"/>
              <w:rPr>
                <w:rFonts w:ascii="Arial" w:eastAsia="Arial" w:hAnsi="Arial"/>
                <w:color w:val="000000"/>
                <w:sz w:val="24"/>
                <w:lang w:val="fr-CA"/>
              </w:rPr>
            </w:pPr>
            <w:r w:rsidRPr="00D7075F">
              <w:rPr>
                <w:rFonts w:ascii="Arial" w:eastAsia="Arial" w:hAnsi="Arial"/>
                <w:color w:val="000000"/>
                <w:sz w:val="24"/>
                <w:lang w:val="fr-CA"/>
              </w:rPr>
              <w:t xml:space="preserve">O – </w:t>
            </w:r>
            <w:r w:rsidR="00A12D76">
              <w:rPr>
                <w:rFonts w:ascii="Arial" w:eastAsia="Arial" w:hAnsi="Arial"/>
                <w:color w:val="000000"/>
                <w:sz w:val="24"/>
                <w:lang w:val="fr-CA"/>
              </w:rPr>
              <w:t xml:space="preserve">Compensation </w:t>
            </w:r>
            <w:r w:rsidR="00D7075F" w:rsidRPr="00D7075F">
              <w:rPr>
                <w:rFonts w:ascii="Arial" w:eastAsia="Arial" w:hAnsi="Arial"/>
                <w:color w:val="000000"/>
                <w:sz w:val="24"/>
                <w:lang w:val="fr-CA"/>
              </w:rPr>
              <w:t>(Offset)</w:t>
            </w:r>
            <w:r w:rsidR="00A12D76">
              <w:rPr>
                <w:rFonts w:ascii="Arial" w:eastAsia="Arial" w:hAnsi="Arial"/>
                <w:color w:val="000000"/>
                <w:sz w:val="24"/>
                <w:lang w:val="fr-CA"/>
              </w:rPr>
              <w:t>.</w:t>
            </w:r>
            <w:r w:rsidR="00D7075F" w:rsidRPr="00D7075F">
              <w:rPr>
                <w:rFonts w:ascii="Arial" w:eastAsia="Arial" w:hAnsi="Arial"/>
                <w:color w:val="000000"/>
                <w:sz w:val="24"/>
                <w:lang w:val="fr-CA"/>
              </w:rPr>
              <w:t xml:space="preserve"> </w:t>
            </w:r>
            <w:r w:rsidR="00A12D76">
              <w:rPr>
                <w:rFonts w:ascii="Arial" w:eastAsia="Arial" w:hAnsi="Arial"/>
                <w:color w:val="000000"/>
                <w:sz w:val="24"/>
                <w:lang w:val="fr-CA"/>
              </w:rPr>
              <w:t>Un document de crédit a été appliqué aux factures</w:t>
            </w:r>
            <w:r w:rsidR="00D7075F" w:rsidRPr="00D7075F">
              <w:rPr>
                <w:rFonts w:ascii="Arial" w:eastAsia="Arial" w:hAnsi="Arial"/>
                <w:color w:val="000000"/>
                <w:sz w:val="24"/>
                <w:lang w:val="fr-CA"/>
              </w:rPr>
              <w:t xml:space="preserve"> l’AFSC. </w:t>
            </w:r>
          </w:p>
          <w:p w:rsidR="002D5606" w:rsidRPr="00B17BC2" w:rsidRDefault="002D5606" w:rsidP="004156DA">
            <w:pPr>
              <w:spacing w:before="4" w:line="274" w:lineRule="exact"/>
              <w:ind w:left="72" w:right="828"/>
              <w:textAlignment w:val="baseline"/>
              <w:rPr>
                <w:rFonts w:ascii="Arial" w:eastAsia="Arial" w:hAnsi="Arial"/>
                <w:color w:val="000000"/>
                <w:sz w:val="24"/>
                <w:lang w:val="fr-CA"/>
              </w:rPr>
            </w:pPr>
          </w:p>
          <w:p w:rsidR="00A60285" w:rsidRDefault="001E36CA" w:rsidP="004156DA">
            <w:pPr>
              <w:spacing w:line="278" w:lineRule="exact"/>
              <w:ind w:left="72" w:right="360"/>
              <w:textAlignment w:val="baseline"/>
              <w:rPr>
                <w:rFonts w:ascii="Arial" w:eastAsia="Arial" w:hAnsi="Arial"/>
                <w:color w:val="000000"/>
                <w:sz w:val="24"/>
                <w:lang w:val="fr-CA"/>
              </w:rPr>
            </w:pPr>
            <w:r>
              <w:rPr>
                <w:rFonts w:ascii="Arial" w:eastAsia="Arial" w:hAnsi="Arial"/>
                <w:color w:val="000000"/>
                <w:sz w:val="24"/>
                <w:lang w:val="fr-CA"/>
              </w:rPr>
              <w:t>Lorsque</w:t>
            </w:r>
            <w:r w:rsidR="00A60285" w:rsidRPr="00025407">
              <w:rPr>
                <w:rFonts w:ascii="Arial" w:eastAsia="Arial" w:hAnsi="Arial"/>
                <w:color w:val="000000"/>
                <w:sz w:val="24"/>
                <w:lang w:val="fr-CA"/>
              </w:rPr>
              <w:t xml:space="preserve"> payé, ces </w:t>
            </w:r>
            <w:r>
              <w:rPr>
                <w:rFonts w:ascii="Arial" w:eastAsia="Arial" w:hAnsi="Arial"/>
                <w:color w:val="000000"/>
                <w:sz w:val="24"/>
                <w:lang w:val="fr-CA"/>
              </w:rPr>
              <w:t>éléments</w:t>
            </w:r>
            <w:r w:rsidR="00A60285" w:rsidRPr="00025407">
              <w:rPr>
                <w:rFonts w:ascii="Arial" w:eastAsia="Arial" w:hAnsi="Arial"/>
                <w:color w:val="000000"/>
                <w:sz w:val="24"/>
                <w:lang w:val="fr-CA"/>
              </w:rPr>
              <w:t xml:space="preserve"> seront mis à </w:t>
            </w:r>
            <w:r>
              <w:rPr>
                <w:rFonts w:ascii="Arial" w:eastAsia="Arial" w:hAnsi="Arial"/>
                <w:color w:val="000000"/>
                <w:sz w:val="24"/>
                <w:lang w:val="fr-CA"/>
              </w:rPr>
              <w:t>avec le statut</w:t>
            </w:r>
            <w:r w:rsidR="00A60285" w:rsidRPr="00025407">
              <w:rPr>
                <w:rFonts w:ascii="Arial" w:eastAsia="Arial" w:hAnsi="Arial"/>
                <w:color w:val="000000"/>
                <w:sz w:val="24"/>
                <w:lang w:val="fr-CA"/>
              </w:rPr>
              <w:t xml:space="preserve"> « payé » dans le </w:t>
            </w:r>
            <w:r w:rsidR="00A60285">
              <w:rPr>
                <w:rFonts w:ascii="Arial" w:eastAsia="Arial" w:hAnsi="Arial"/>
                <w:color w:val="000000"/>
                <w:sz w:val="24"/>
                <w:lang w:val="fr-CA"/>
              </w:rPr>
              <w:t>RC</w:t>
            </w:r>
            <w:r w:rsidR="00A60285" w:rsidRPr="00025407">
              <w:rPr>
                <w:rFonts w:ascii="Arial" w:eastAsia="Arial" w:hAnsi="Arial"/>
                <w:color w:val="000000"/>
                <w:sz w:val="24"/>
                <w:lang w:val="fr-CA"/>
              </w:rPr>
              <w:t>.</w:t>
            </w:r>
          </w:p>
          <w:p w:rsidR="00A60285" w:rsidRDefault="00A60285" w:rsidP="004156DA">
            <w:pPr>
              <w:spacing w:line="278" w:lineRule="exact"/>
              <w:ind w:left="72" w:right="360"/>
              <w:textAlignment w:val="baseline"/>
              <w:rPr>
                <w:rFonts w:ascii="Arial" w:eastAsia="Arial" w:hAnsi="Arial"/>
                <w:color w:val="000000"/>
                <w:sz w:val="24"/>
                <w:lang w:val="fr-CA"/>
              </w:rPr>
            </w:pPr>
          </w:p>
          <w:p w:rsidR="00A60285" w:rsidRPr="009E4E43" w:rsidRDefault="00A60285" w:rsidP="004156DA">
            <w:pPr>
              <w:spacing w:line="248" w:lineRule="exact"/>
              <w:ind w:left="72"/>
              <w:textAlignment w:val="baseline"/>
              <w:rPr>
                <w:lang w:val="fr-CA"/>
              </w:rPr>
            </w:pPr>
            <w:r>
              <w:rPr>
                <w:rFonts w:ascii="Arial" w:eastAsia="Arial" w:hAnsi="Arial"/>
                <w:color w:val="000000"/>
                <w:sz w:val="24"/>
                <w:lang w:val="fr-CA"/>
              </w:rPr>
              <w:t>Ce champ peut être vide et être quand même valide.</w:t>
            </w:r>
          </w:p>
        </w:tc>
      </w:tr>
      <w:tr w:rsidR="00A60285" w:rsidRPr="007D3597" w:rsidTr="009E4E43">
        <w:trPr>
          <w:trHeight w:val="57"/>
        </w:trPr>
        <w:tc>
          <w:tcPr>
            <w:tcW w:w="4790" w:type="dxa"/>
            <w:tcBorders>
              <w:top w:val="single" w:sz="5" w:space="0" w:color="000000"/>
              <w:left w:val="single" w:sz="5" w:space="0" w:color="000000"/>
              <w:bottom w:val="single" w:sz="5" w:space="0" w:color="000000"/>
              <w:right w:val="single" w:sz="5" w:space="0" w:color="000000"/>
            </w:tcBorders>
          </w:tcPr>
          <w:p w:rsidR="00A60285" w:rsidRPr="00933F70" w:rsidRDefault="00A60285" w:rsidP="00933F70">
            <w:pPr>
              <w:spacing w:before="291" w:after="1370" w:line="273" w:lineRule="exact"/>
              <w:ind w:left="108" w:right="1044"/>
              <w:textAlignment w:val="baseline"/>
            </w:pPr>
            <w:r w:rsidRPr="00CF591E">
              <w:rPr>
                <w:rFonts w:ascii="Arial" w:eastAsia="Arial" w:hAnsi="Arial"/>
                <w:color w:val="000000"/>
                <w:sz w:val="24"/>
                <w:lang w:val="en-CA"/>
              </w:rPr>
              <w:t>DETAILS / item / OTHERS / item / REVIEW</w:t>
            </w:r>
          </w:p>
        </w:tc>
        <w:tc>
          <w:tcPr>
            <w:tcW w:w="1704" w:type="dxa"/>
            <w:gridSpan w:val="2"/>
            <w:tcBorders>
              <w:top w:val="single" w:sz="5" w:space="0" w:color="000000"/>
              <w:left w:val="single" w:sz="5" w:space="0" w:color="000000"/>
              <w:bottom w:val="single" w:sz="5" w:space="0" w:color="000000"/>
              <w:right w:val="single" w:sz="5" w:space="0" w:color="000000"/>
            </w:tcBorders>
          </w:tcPr>
          <w:p w:rsidR="00A60285" w:rsidRPr="00933F70" w:rsidRDefault="00A60285" w:rsidP="00933F70">
            <w:pPr>
              <w:spacing w:before="289" w:after="1643" w:line="275" w:lineRule="exact"/>
              <w:jc w:val="center"/>
              <w:textAlignment w:val="baseline"/>
            </w:pPr>
            <w:r>
              <w:rPr>
                <w:rFonts w:ascii="Arial" w:eastAsia="Arial" w:hAnsi="Arial"/>
                <w:color w:val="000000"/>
                <w:sz w:val="24"/>
                <w:lang w:val="fr-CA"/>
              </w:rPr>
              <w:t>xsd : string</w:t>
            </w:r>
          </w:p>
        </w:tc>
        <w:tc>
          <w:tcPr>
            <w:tcW w:w="1416" w:type="dxa"/>
            <w:tcBorders>
              <w:top w:val="single" w:sz="5" w:space="0" w:color="000000"/>
              <w:left w:val="single" w:sz="5" w:space="0" w:color="000000"/>
              <w:bottom w:val="single" w:sz="5" w:space="0" w:color="000000"/>
              <w:right w:val="single" w:sz="5" w:space="0" w:color="000000"/>
            </w:tcBorders>
          </w:tcPr>
          <w:p w:rsidR="00A60285" w:rsidRDefault="00A60285">
            <w:pPr>
              <w:spacing w:before="289" w:after="1643" w:line="275" w:lineRule="exact"/>
              <w:jc w:val="center"/>
              <w:textAlignment w:val="baseline"/>
              <w:rPr>
                <w:rFonts w:ascii="Arial" w:eastAsia="Arial" w:hAnsi="Arial"/>
                <w:color w:val="000000"/>
                <w:sz w:val="24"/>
                <w:lang w:val="fr-CA"/>
              </w:rPr>
            </w:pPr>
            <w:r>
              <w:rPr>
                <w:rFonts w:ascii="Arial" w:eastAsia="Arial" w:hAnsi="Arial"/>
                <w:color w:val="000000"/>
                <w:sz w:val="24"/>
                <w:lang w:val="fr-CA"/>
              </w:rPr>
              <w:t>1</w:t>
            </w:r>
          </w:p>
        </w:tc>
        <w:tc>
          <w:tcPr>
            <w:tcW w:w="5818" w:type="dxa"/>
            <w:gridSpan w:val="3"/>
            <w:tcBorders>
              <w:top w:val="single" w:sz="5" w:space="0" w:color="000000"/>
              <w:left w:val="single" w:sz="5" w:space="0" w:color="000000"/>
              <w:bottom w:val="single" w:sz="5" w:space="0" w:color="000000"/>
              <w:right w:val="single" w:sz="5" w:space="0" w:color="000000"/>
            </w:tcBorders>
          </w:tcPr>
          <w:p w:rsidR="00A60285" w:rsidRPr="00933F70" w:rsidRDefault="00A60285">
            <w:pPr>
              <w:spacing w:line="279" w:lineRule="exact"/>
              <w:ind w:left="72" w:right="1152"/>
              <w:textAlignment w:val="baseline"/>
              <w:rPr>
                <w:lang w:val="fr-CA"/>
              </w:rPr>
            </w:pPr>
            <w:r>
              <w:rPr>
                <w:rFonts w:ascii="Arial" w:eastAsia="Arial" w:hAnsi="Arial"/>
                <w:color w:val="000000"/>
                <w:sz w:val="24"/>
                <w:lang w:val="fr-CA"/>
              </w:rPr>
              <w:t>Ce champ sera peuplé avec un «  X  » si le document fait l’objet d’un examen.</w:t>
            </w:r>
          </w:p>
          <w:p w:rsidR="00A60285" w:rsidRPr="00933F70" w:rsidRDefault="00A60285">
            <w:pPr>
              <w:spacing w:before="277" w:line="275" w:lineRule="exact"/>
              <w:ind w:left="72"/>
              <w:textAlignment w:val="baseline"/>
              <w:rPr>
                <w:lang w:val="fr-CA"/>
              </w:rPr>
            </w:pPr>
            <w:r>
              <w:rPr>
                <w:rFonts w:ascii="Arial" w:eastAsia="Arial" w:hAnsi="Arial"/>
                <w:color w:val="000000"/>
                <w:sz w:val="24"/>
                <w:lang w:val="fr-CA"/>
              </w:rPr>
              <w:t>Ce champ peut être vide et être quand même valide.</w:t>
            </w:r>
          </w:p>
          <w:p w:rsidR="00A60285" w:rsidRPr="00933F70" w:rsidRDefault="00A60285">
            <w:pPr>
              <w:spacing w:before="276" w:line="271" w:lineRule="exact"/>
              <w:ind w:left="72" w:right="252"/>
              <w:textAlignment w:val="baseline"/>
              <w:rPr>
                <w:lang w:val="fr-CA"/>
              </w:rPr>
            </w:pPr>
            <w:r w:rsidRPr="00933F70">
              <w:rPr>
                <w:rFonts w:ascii="Arial" w:eastAsia="Arial" w:hAnsi="Arial"/>
                <w:color w:val="000000"/>
                <w:sz w:val="24"/>
                <w:lang w:val="fr-CA"/>
              </w:rPr>
              <w:t>Les documents à l</w:t>
            </w:r>
            <w:r>
              <w:rPr>
                <w:rFonts w:ascii="Arial" w:eastAsia="Arial" w:hAnsi="Arial"/>
                <w:color w:val="000000"/>
                <w:sz w:val="24"/>
                <w:lang w:val="fr-CA"/>
              </w:rPr>
              <w:t>’</w:t>
            </w:r>
            <w:r w:rsidRPr="00933F70">
              <w:rPr>
                <w:rFonts w:ascii="Arial" w:eastAsia="Arial" w:hAnsi="Arial"/>
                <w:color w:val="000000"/>
                <w:sz w:val="24"/>
                <w:lang w:val="fr-CA"/>
              </w:rPr>
              <w:t>étude sont ceux qui ont été portés en appel par le client ou qui font l</w:t>
            </w:r>
            <w:r>
              <w:rPr>
                <w:rFonts w:ascii="Arial" w:eastAsia="Arial" w:hAnsi="Arial"/>
                <w:color w:val="000000"/>
                <w:sz w:val="24"/>
                <w:lang w:val="fr-CA"/>
              </w:rPr>
              <w:t>’</w:t>
            </w:r>
            <w:r w:rsidRPr="00933F70">
              <w:rPr>
                <w:rFonts w:ascii="Arial" w:eastAsia="Arial" w:hAnsi="Arial"/>
                <w:color w:val="000000"/>
                <w:sz w:val="24"/>
                <w:lang w:val="fr-CA"/>
              </w:rPr>
              <w:t>objet d</w:t>
            </w:r>
            <w:r>
              <w:rPr>
                <w:rFonts w:ascii="Arial" w:eastAsia="Arial" w:hAnsi="Arial"/>
                <w:color w:val="000000"/>
                <w:sz w:val="24"/>
                <w:lang w:val="fr-CA"/>
              </w:rPr>
              <w:t>’</w:t>
            </w:r>
            <w:r w:rsidRPr="00933F70">
              <w:rPr>
                <w:rFonts w:ascii="Arial" w:eastAsia="Arial" w:hAnsi="Arial"/>
                <w:color w:val="000000"/>
                <w:sz w:val="24"/>
                <w:lang w:val="fr-CA"/>
              </w:rPr>
              <w:t>un examen par l</w:t>
            </w:r>
            <w:r>
              <w:rPr>
                <w:rFonts w:ascii="Arial" w:eastAsia="Arial" w:hAnsi="Arial"/>
                <w:color w:val="000000"/>
                <w:sz w:val="24"/>
                <w:lang w:val="fr-CA"/>
              </w:rPr>
              <w:t>’</w:t>
            </w:r>
            <w:r w:rsidRPr="00933F70">
              <w:rPr>
                <w:rFonts w:ascii="Arial" w:eastAsia="Arial" w:hAnsi="Arial"/>
                <w:color w:val="000000"/>
                <w:sz w:val="24"/>
                <w:lang w:val="fr-CA"/>
              </w:rPr>
              <w:t>ASFC.</w:t>
            </w:r>
          </w:p>
        </w:tc>
      </w:tr>
    </w:tbl>
    <w:p w:rsidR="003535DC" w:rsidRPr="00F9655F" w:rsidRDefault="003535DC">
      <w:pPr>
        <w:rPr>
          <w:lang w:val="fr-CA"/>
        </w:rPr>
        <w:sectPr w:rsidR="003535DC" w:rsidRPr="00F9655F">
          <w:pgSz w:w="15840" w:h="12240" w:orient="landscape"/>
          <w:pgMar w:top="680" w:right="706" w:bottom="1274" w:left="654" w:header="720" w:footer="720" w:gutter="0"/>
          <w:cols w:space="720"/>
        </w:sectPr>
      </w:pPr>
    </w:p>
    <w:p w:rsidR="003535DC" w:rsidRPr="00F9655F" w:rsidRDefault="00CF591E" w:rsidP="003C730F">
      <w:pPr>
        <w:pStyle w:val="Heading3"/>
        <w:ind w:right="-2616"/>
      </w:pPr>
      <w:bookmarkStart w:id="10" w:name="_Toc457446259"/>
      <w:r w:rsidRPr="00F9655F">
        <w:lastRenderedPageBreak/>
        <w:t xml:space="preserve">3.2.2 </w:t>
      </w:r>
      <w:r w:rsidR="00F9655F" w:rsidRPr="00F9655F">
        <w:t>Échantillon de relevé de compte</w:t>
      </w:r>
      <w:r w:rsidR="003C730F">
        <w:t xml:space="preserve"> en</w:t>
      </w:r>
      <w:r w:rsidR="00F9655F" w:rsidRPr="00F9655F">
        <w:t xml:space="preserve"> format XM</w:t>
      </w:r>
      <w:r w:rsidR="00F9655F">
        <w:t>L</w:t>
      </w:r>
      <w:bookmarkEnd w:id="10"/>
    </w:p>
    <w:p w:rsidR="009A1309" w:rsidRPr="00F752AB" w:rsidRDefault="009A1309" w:rsidP="005058F7">
      <w:pPr>
        <w:rPr>
          <w:rFonts w:ascii="Courier New" w:eastAsia="Calibri" w:hAnsi="Courier New" w:cs="Courier New"/>
          <w:color w:val="000000"/>
          <w:sz w:val="20"/>
          <w:szCs w:val="20"/>
          <w:shd w:val="clear" w:color="auto" w:fill="FFFFFF"/>
          <w:lang w:val="fr-CA"/>
        </w:rPr>
      </w:pP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color w:val="000000"/>
          <w:sz w:val="20"/>
          <w:szCs w:val="20"/>
          <w:shd w:val="clear" w:color="auto" w:fill="FFFFFF"/>
          <w:lang w:val="en-CA"/>
        </w:rPr>
        <w:t>&lt;?xml version=</w:t>
      </w:r>
      <w:r w:rsidRPr="005418B0">
        <w:rPr>
          <w:rFonts w:ascii="Courier New" w:eastAsia="Calibri" w:hAnsi="Courier New" w:cs="Courier New"/>
          <w:color w:val="009300"/>
          <w:sz w:val="20"/>
          <w:szCs w:val="20"/>
          <w:shd w:val="clear" w:color="auto" w:fill="FFFFFF"/>
          <w:lang w:val="en-CA"/>
        </w:rPr>
        <w:t>"1.0" </w:t>
      </w:r>
      <w:r w:rsidRPr="005418B0">
        <w:rPr>
          <w:rFonts w:ascii="Courier New" w:eastAsia="Calibri" w:hAnsi="Courier New" w:cs="Courier New"/>
          <w:color w:val="000000"/>
          <w:sz w:val="20"/>
          <w:szCs w:val="20"/>
          <w:shd w:val="clear" w:color="auto" w:fill="FFFFFF"/>
          <w:lang w:val="en-CA"/>
        </w:rPr>
        <w:t>encoding=</w:t>
      </w:r>
      <w:r w:rsidRPr="005418B0">
        <w:rPr>
          <w:rFonts w:ascii="Courier New" w:eastAsia="Calibri" w:hAnsi="Courier New" w:cs="Courier New"/>
          <w:color w:val="009300"/>
          <w:sz w:val="20"/>
          <w:szCs w:val="20"/>
          <w:shd w:val="clear" w:color="auto" w:fill="FFFFFF"/>
          <w:lang w:val="en-CA"/>
        </w:rPr>
        <w:t>"utf-8"</w:t>
      </w:r>
      <w:r w:rsidRPr="005418B0">
        <w:rPr>
          <w:rFonts w:ascii="Courier New" w:eastAsia="Calibri" w:hAnsi="Courier New" w:cs="Courier New"/>
          <w:color w:val="000000"/>
          <w:sz w:val="20"/>
          <w:szCs w:val="20"/>
          <w:shd w:val="clear" w:color="auto" w:fill="FFFFFF"/>
          <w:lang w:val="en-CA"/>
        </w:rPr>
        <w:t>?&gt;</w:t>
      </w:r>
      <w:r w:rsidRPr="005418B0">
        <w:rPr>
          <w:rFonts w:ascii="Courier New" w:eastAsia="Calibri" w:hAnsi="Courier New" w:cs="Courier New"/>
          <w:color w:val="000000"/>
          <w:sz w:val="20"/>
          <w:szCs w:val="20"/>
          <w:shd w:val="clear" w:color="auto" w:fill="FFFFFF"/>
          <w:lang w:val="en-CA"/>
        </w:rPr>
        <w:br/>
        <w:t>&lt;ZSOA&gt;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w:t>
      </w:r>
      <w:r w:rsidRPr="005418B0">
        <w:rPr>
          <w:rFonts w:ascii="Courier New" w:eastAsia="Calibri" w:hAnsi="Courier New" w:cs="Courier New"/>
          <w:sz w:val="20"/>
          <w:szCs w:val="20"/>
          <w:shd w:val="clear" w:color="auto" w:fill="FFFFFF"/>
          <w:lang w:val="en-CA"/>
        </w:rPr>
        <w:t>&lt;HEADER&gt;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&lt;FILE_NAME&gt;SOA-607708809RM0001-20160630103130&lt;/FILE_NAME&gt;            </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&lt;FILE_TYPE&gt;I&lt;/FILE_TYPE&gt;</w:t>
      </w:r>
      <w:r w:rsidRPr="005418B0">
        <w:rPr>
          <w:rFonts w:ascii="Courier New" w:eastAsia="Calibri" w:hAnsi="Courier New" w:cs="Courier New"/>
          <w:sz w:val="20"/>
          <w:szCs w:val="20"/>
          <w:shd w:val="clear" w:color="auto" w:fill="FFFFFF"/>
          <w:lang w:val="en-CA"/>
        </w:rPr>
        <w:br/>
        <w:t>   &lt;SOA_DATE&gt;2015-10-25&lt;/SOA_DATE&gt;</w:t>
      </w:r>
      <w:r w:rsidRPr="005418B0">
        <w:rPr>
          <w:rFonts w:ascii="Courier New" w:eastAsia="Calibri" w:hAnsi="Courier New" w:cs="Courier New"/>
          <w:sz w:val="20"/>
          <w:szCs w:val="20"/>
          <w:shd w:val="clear" w:color="auto" w:fill="FFFFFF"/>
          <w:lang w:val="en-CA"/>
        </w:rPr>
        <w:br/>
        <w:t>   &lt;PER_START&gt;2015-09-25&lt;/PER_START&gt;</w:t>
      </w:r>
      <w:r w:rsidRPr="005418B0">
        <w:rPr>
          <w:rFonts w:ascii="Courier New" w:eastAsia="Calibri" w:hAnsi="Courier New" w:cs="Courier New"/>
          <w:sz w:val="20"/>
          <w:szCs w:val="20"/>
          <w:shd w:val="clear" w:color="auto" w:fill="FFFFFF"/>
          <w:lang w:val="en-CA"/>
        </w:rPr>
        <w:br/>
        <w:t>   &lt;PER_END&gt;2015-10-24&lt;/PER_END&gt;</w:t>
      </w:r>
      <w:r w:rsidRPr="005418B0">
        <w:rPr>
          <w:rFonts w:ascii="Courier New" w:eastAsia="Calibri" w:hAnsi="Courier New" w:cs="Courier New"/>
          <w:sz w:val="20"/>
          <w:szCs w:val="20"/>
          <w:shd w:val="clear" w:color="auto" w:fill="FFFFFF"/>
          <w:lang w:val="en-CA"/>
        </w:rPr>
        <w:br/>
        <w:t>   &lt;PAY_DUE&gt;2015-10-31&lt;/PAY_DUE&gt;</w:t>
      </w:r>
      <w:r w:rsidRPr="005418B0">
        <w:rPr>
          <w:rFonts w:ascii="Courier New" w:eastAsia="Calibri" w:hAnsi="Courier New" w:cs="Courier New"/>
          <w:sz w:val="20"/>
          <w:szCs w:val="20"/>
          <w:shd w:val="clear" w:color="auto" w:fill="FFFFFF"/>
          <w:lang w:val="en-CA"/>
        </w:rPr>
        <w:br/>
        <w:t>   &lt;PARTY&gt;</w:t>
      </w:r>
      <w:r w:rsidRPr="005418B0">
        <w:rPr>
          <w:rFonts w:ascii="Courier New" w:eastAsia="Calibri" w:hAnsi="Courier New" w:cs="Courier New"/>
          <w:sz w:val="20"/>
          <w:szCs w:val="20"/>
          <w:shd w:val="clear" w:color="auto" w:fill="FFFFFF"/>
          <w:lang w:val="en-CA"/>
        </w:rPr>
        <w:br/>
        <w:t>    &lt;ASEC&gt;00000&lt;/ASEC&gt;</w:t>
      </w:r>
      <w:r w:rsidRPr="005418B0">
        <w:rPr>
          <w:rFonts w:ascii="Courier New" w:eastAsia="Calibri" w:hAnsi="Courier New" w:cs="Courier New"/>
          <w:sz w:val="20"/>
          <w:szCs w:val="20"/>
          <w:shd w:val="clear" w:color="auto" w:fill="FFFFFF"/>
          <w:lang w:val="en-CA"/>
        </w:rPr>
        <w:br/>
        <w:t>    &lt;BN9&gt;607708809&lt;/BN9&gt;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&lt;RM&gt;0001&lt;/RM&gt;</w:t>
      </w:r>
      <w:r w:rsidRPr="005418B0">
        <w:rPr>
          <w:rFonts w:ascii="Courier New" w:eastAsia="Calibri" w:hAnsi="Courier New" w:cs="Courier New"/>
          <w:sz w:val="20"/>
          <w:szCs w:val="20"/>
          <w:shd w:val="clear" w:color="auto" w:fill="FFFFFF"/>
          <w:lang w:val="en-CA"/>
        </w:rPr>
        <w:br/>
        <w:t>    &lt;NAME&gt;</w:t>
      </w:r>
      <w:r w:rsidRPr="005418B0">
        <w:rPr>
          <w:rFonts w:ascii="Courier New" w:eastAsia="Calibri" w:hAnsi="Courier New" w:cs="Courier New"/>
          <w:sz w:val="20"/>
          <w:szCs w:val="20"/>
          <w:shd w:val="clear" w:color="auto" w:fill="FFFFFF"/>
          <w:lang w:val="en-CA"/>
        </w:rPr>
        <w:br/>
        <w:t>     &lt;NAME_ORG1&gt;ECCRD Sample Importer&lt;/NAME_ORG1&gt;</w:t>
      </w:r>
      <w:r w:rsidRPr="005418B0">
        <w:rPr>
          <w:rFonts w:ascii="Courier New" w:eastAsia="Calibri" w:hAnsi="Courier New" w:cs="Courier New"/>
          <w:sz w:val="20"/>
          <w:szCs w:val="20"/>
          <w:shd w:val="clear" w:color="auto" w:fill="FFFFFF"/>
          <w:lang w:val="en-CA"/>
        </w:rPr>
        <w:br/>
        <w:t>    &lt;/NAME&gt;</w:t>
      </w:r>
      <w:r w:rsidRPr="005418B0">
        <w:rPr>
          <w:rFonts w:ascii="Courier New" w:eastAsia="Calibri" w:hAnsi="Courier New" w:cs="Courier New"/>
          <w:sz w:val="20"/>
          <w:szCs w:val="20"/>
          <w:shd w:val="clear" w:color="auto" w:fill="FFFFFF"/>
          <w:lang w:val="en-CA"/>
        </w:rPr>
        <w:br/>
        <w:t>   &lt;/PARTY&gt;</w:t>
      </w:r>
      <w:r w:rsidRPr="005418B0">
        <w:rPr>
          <w:rFonts w:ascii="Courier New" w:eastAsia="Calibri" w:hAnsi="Courier New" w:cs="Courier New"/>
          <w:sz w:val="20"/>
          <w:szCs w:val="20"/>
          <w:shd w:val="clear" w:color="auto" w:fill="FFFFFF"/>
          <w:lang w:val="en-CA"/>
        </w:rPr>
        <w:br/>
        <w:t>   &lt;TRANS_SITE/&gt;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&lt;IMP_SECT&gt;1&lt;/IMP_SECT&gt;</w:t>
      </w:r>
    </w:p>
    <w:p w:rsidR="005418B0" w:rsidRPr="005418B0" w:rsidRDefault="005418B0" w:rsidP="005418B0">
      <w:pPr>
        <w:rPr>
          <w:rFonts w:ascii="Courier New" w:eastAsia="Calibri" w:hAnsi="Courier New" w:cs="Courier New"/>
          <w:sz w:val="20"/>
          <w:szCs w:val="20"/>
          <w:shd w:val="clear" w:color="auto" w:fill="FFFFFF"/>
          <w:lang w:val="en-CA"/>
        </w:rPr>
      </w:pPr>
      <w:r w:rsidRPr="005418B0">
        <w:rPr>
          <w:rFonts w:ascii="Courier New" w:eastAsia="Calibri" w:hAnsi="Courier New" w:cs="Courier New"/>
          <w:sz w:val="20"/>
          <w:szCs w:val="20"/>
          <w:shd w:val="clear" w:color="auto" w:fill="FFFFFF"/>
          <w:lang w:val="en-CA"/>
        </w:rPr>
        <w:t xml:space="preserve">   &lt;GRAND_TOT&gt;3134.59&lt;/GRAND_TOT&gt;</w:t>
      </w:r>
      <w:r w:rsidRPr="005418B0">
        <w:rPr>
          <w:rFonts w:ascii="Courier New" w:eastAsia="Calibri" w:hAnsi="Courier New" w:cs="Courier New"/>
          <w:sz w:val="20"/>
          <w:szCs w:val="20"/>
          <w:shd w:val="clear" w:color="auto" w:fill="FFFFFF"/>
          <w:lang w:val="en-CA"/>
        </w:rPr>
        <w:br/>
        <w:t>  &lt;/HEADER&gt;</w:t>
      </w:r>
      <w:r w:rsidRPr="005418B0">
        <w:rPr>
          <w:rFonts w:ascii="Courier New" w:eastAsia="Calibri" w:hAnsi="Courier New" w:cs="Courier New"/>
          <w:sz w:val="20"/>
          <w:szCs w:val="20"/>
          <w:shd w:val="clear" w:color="auto" w:fill="FFFFFF"/>
          <w:lang w:val="en-CA"/>
        </w:rPr>
        <w:br/>
        <w:t>  &lt;DETAILS&gt;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&lt;IMPORTER&gt;</w:t>
      </w:r>
      <w:r w:rsidRPr="005418B0">
        <w:rPr>
          <w:rFonts w:ascii="Courier New" w:eastAsia="Calibri" w:hAnsi="Courier New" w:cs="Courier New"/>
          <w:sz w:val="20"/>
          <w:szCs w:val="20"/>
          <w:shd w:val="clear" w:color="auto" w:fill="FFFFFF"/>
          <w:lang w:val="en-CA"/>
        </w:rPr>
        <w:br/>
        <w:t>     &lt;BN15&gt;607708809RM0001&lt;/BN15&gt;</w:t>
      </w:r>
      <w:r w:rsidRPr="005418B0">
        <w:rPr>
          <w:rFonts w:ascii="Courier New" w:eastAsia="Calibri" w:hAnsi="Courier New" w:cs="Courier New"/>
          <w:sz w:val="20"/>
          <w:szCs w:val="20"/>
          <w:shd w:val="clear" w:color="auto" w:fill="FFFFFF"/>
          <w:lang w:val="en-CA"/>
        </w:rPr>
        <w:br/>
        <w:t>     &lt;NAME_ORG1&gt;ECCRD Sample Importer&lt;/NAME_ORG1&gt;</w:t>
      </w:r>
      <w:r w:rsidRPr="005418B0">
        <w:rPr>
          <w:rFonts w:ascii="Courier New" w:eastAsia="Calibri" w:hAnsi="Courier New" w:cs="Courier New"/>
          <w:sz w:val="20"/>
          <w:szCs w:val="20"/>
          <w:shd w:val="clear" w:color="auto" w:fill="FFFFFF"/>
          <w:lang w:val="en-CA"/>
        </w:rPr>
        <w:br/>
        <w:t>    &lt;/IMPORTER&gt;</w:t>
      </w:r>
      <w:r w:rsidRPr="005418B0">
        <w:rPr>
          <w:rFonts w:ascii="Courier New" w:eastAsia="Calibri" w:hAnsi="Courier New" w:cs="Courier New"/>
          <w:sz w:val="20"/>
          <w:szCs w:val="20"/>
          <w:shd w:val="clear" w:color="auto" w:fill="FFFFFF"/>
          <w:lang w:val="en-CA"/>
        </w:rPr>
        <w:br/>
        <w:t>    &lt;IMP_TOTALS&gt;</w:t>
      </w:r>
      <w:r w:rsidRPr="005418B0">
        <w:rPr>
          <w:rFonts w:ascii="Courier New" w:eastAsia="Calibri" w:hAnsi="Courier New" w:cs="Courier New"/>
          <w:sz w:val="20"/>
          <w:szCs w:val="20"/>
          <w:shd w:val="clear" w:color="auto" w:fill="FFFFFF"/>
          <w:lang w:val="en-CA"/>
        </w:rPr>
        <w:br/>
        <w:t>     &lt;LAST_TOT&gt;0.0&lt;/LAST_TOT&gt;</w:t>
      </w:r>
      <w:r w:rsidRPr="005418B0">
        <w:rPr>
          <w:rFonts w:ascii="Courier New" w:eastAsia="Calibri" w:hAnsi="Courier New" w:cs="Courier New"/>
          <w:sz w:val="20"/>
          <w:szCs w:val="20"/>
          <w:shd w:val="clear" w:color="auto" w:fill="FFFFFF"/>
          <w:lang w:val="en-CA"/>
        </w:rPr>
        <w:br/>
        <w:t>     &lt;PAY_LAST&gt;250.0&lt;/PAY_LAST&gt;</w:t>
      </w:r>
      <w:r w:rsidRPr="005418B0">
        <w:rPr>
          <w:rFonts w:ascii="Courier New" w:eastAsia="Calibri" w:hAnsi="Courier New" w:cs="Courier New"/>
          <w:sz w:val="20"/>
          <w:szCs w:val="20"/>
          <w:shd w:val="clear" w:color="auto" w:fill="FFFFFF"/>
          <w:lang w:val="en-CA"/>
        </w:rPr>
        <w:br/>
        <w:t>     &lt;REFUNDS&gt;0.0&lt;/REFUNDS&gt;</w:t>
      </w:r>
      <w:r w:rsidRPr="005418B0">
        <w:rPr>
          <w:rFonts w:ascii="Courier New" w:eastAsia="Calibri" w:hAnsi="Courier New" w:cs="Courier New"/>
          <w:sz w:val="20"/>
          <w:szCs w:val="20"/>
          <w:shd w:val="clear" w:color="auto" w:fill="FFFFFF"/>
          <w:lang w:val="en-CA"/>
        </w:rPr>
        <w:br/>
        <w:t>     &lt;UNPAID&gt;-250.0&lt;/UNPAID&gt;</w:t>
      </w:r>
      <w:r w:rsidRPr="005418B0">
        <w:rPr>
          <w:rFonts w:ascii="Courier New" w:eastAsia="Calibri" w:hAnsi="Courier New" w:cs="Courier New"/>
          <w:sz w:val="20"/>
          <w:szCs w:val="20"/>
          <w:shd w:val="clear" w:color="auto" w:fill="FFFFFF"/>
          <w:lang w:val="en-CA"/>
        </w:rPr>
        <w:br/>
        <w:t>     &lt;ARREARSINT&gt;75.34&lt;/ARREARSINT&gt;</w:t>
      </w:r>
      <w:r w:rsidRPr="005418B0">
        <w:rPr>
          <w:rFonts w:ascii="Courier New" w:eastAsia="Calibri" w:hAnsi="Courier New" w:cs="Courier New"/>
          <w:sz w:val="20"/>
          <w:szCs w:val="20"/>
          <w:shd w:val="clear" w:color="auto" w:fill="FFFFFF"/>
          <w:lang w:val="en-CA"/>
        </w:rPr>
        <w:br/>
        <w:t>     &lt;NEW_TOT&gt;4976.14&lt;/NEW_TOT&gt;</w:t>
      </w:r>
      <w:r w:rsidRPr="005418B0">
        <w:rPr>
          <w:rFonts w:ascii="Courier New" w:eastAsia="Calibri" w:hAnsi="Courier New" w:cs="Courier New"/>
          <w:sz w:val="20"/>
          <w:szCs w:val="20"/>
          <w:shd w:val="clear" w:color="auto" w:fill="FFFFFF"/>
          <w:lang w:val="en-CA"/>
        </w:rPr>
        <w:br/>
        <w:t>     &lt;OTHER_TOT&gt;4782.66&lt;/OTHER_TOT&gt;</w:t>
      </w:r>
      <w:r w:rsidRPr="005418B0">
        <w:rPr>
          <w:rFonts w:ascii="Courier New" w:eastAsia="Calibri" w:hAnsi="Courier New" w:cs="Courier New"/>
          <w:sz w:val="20"/>
          <w:szCs w:val="20"/>
          <w:shd w:val="clear" w:color="auto" w:fill="FFFFFF"/>
          <w:lang w:val="en-CA"/>
        </w:rPr>
        <w:br/>
        <w:t>     &lt;IMPORTERTOTPAY&gt;6449.55&lt;/IMPORTERTOTPAY&gt;</w:t>
      </w:r>
    </w:p>
    <w:p w:rsidR="001A0ED7" w:rsidRPr="005058F7" w:rsidRDefault="005418B0" w:rsidP="005418B0">
      <w:pPr>
        <w:rPr>
          <w:rFonts w:ascii="Arial" w:eastAsia="Arial" w:hAnsi="Arial" w:cs="Arial"/>
          <w:b/>
          <w:bCs/>
          <w:sz w:val="28"/>
          <w:szCs w:val="28"/>
          <w:lang w:val="en-CA"/>
        </w:rPr>
      </w:pPr>
      <w:r w:rsidRPr="005418B0">
        <w:rPr>
          <w:rFonts w:ascii="Courier New" w:eastAsia="Calibri" w:hAnsi="Courier New" w:cs="Courier New"/>
          <w:sz w:val="20"/>
          <w:szCs w:val="20"/>
          <w:shd w:val="clear" w:color="auto" w:fill="FFFFFF"/>
          <w:lang w:val="en-CA"/>
        </w:rPr>
        <w:t xml:space="preserve">     &lt;BROKERTOTPAY&gt;3134.59&lt;/BROKERTOTPAY&gt;</w:t>
      </w:r>
      <w:r w:rsidRPr="005418B0">
        <w:rPr>
          <w:rFonts w:ascii="Courier New" w:eastAsia="Calibri" w:hAnsi="Courier New" w:cs="Courier New"/>
          <w:sz w:val="20"/>
          <w:szCs w:val="20"/>
          <w:shd w:val="clear" w:color="auto" w:fill="FFFFFF"/>
          <w:lang w:val="en-CA"/>
        </w:rPr>
        <w:br/>
        <w:t>    &lt;/IMP_TOTALS&gt;</w:t>
      </w:r>
      <w:r w:rsidRPr="005418B0">
        <w:rPr>
          <w:rFonts w:ascii="Courier New" w:eastAsia="Calibri" w:hAnsi="Courier New" w:cs="Courier New"/>
          <w:sz w:val="20"/>
          <w:szCs w:val="20"/>
          <w:shd w:val="clear" w:color="auto" w:fill="FFFFFF"/>
          <w:lang w:val="en-CA"/>
        </w:rPr>
        <w:br/>
        <w:t>    &lt;LINEITEMS&gt;</w:t>
      </w:r>
      <w:r w:rsidRPr="005418B0">
        <w:rPr>
          <w:rFonts w:ascii="Courier New" w:eastAsia="Calibri" w:hAnsi="Courier New" w:cs="Courier New"/>
          <w:sz w:val="20"/>
          <w:szCs w:val="20"/>
          <w:shd w:val="clear" w:color="auto" w:fill="FFFFFF"/>
          <w:lang w:val="en-CA"/>
        </w:rPr>
        <w:br/>
        <w:t>     &lt;item&gt;</w:t>
      </w:r>
      <w:r w:rsidRPr="005418B0">
        <w:rPr>
          <w:rFonts w:ascii="Courier New" w:eastAsia="Calibri" w:hAnsi="Courier New" w:cs="Courier New"/>
          <w:sz w:val="20"/>
          <w:szCs w:val="20"/>
          <w:shd w:val="clear" w:color="auto" w:fill="FFFFFF"/>
          <w:lang w:val="en-CA"/>
        </w:rPr>
        <w:br/>
        <w:t>      &lt;LINES&gt;1&lt;/LINES&gt;</w:t>
      </w:r>
      <w:r w:rsidRPr="005418B0">
        <w:rPr>
          <w:rFonts w:ascii="Courier New" w:eastAsia="Calibri" w:hAnsi="Courier New" w:cs="Courier New"/>
          <w:sz w:val="20"/>
          <w:szCs w:val="20"/>
          <w:shd w:val="clear" w:color="auto" w:fill="FFFFFF"/>
          <w:lang w:val="en-CA"/>
        </w:rPr>
        <w:br/>
        <w:t>      &lt;ACC_DATE&gt;2015-10-01&lt;/ACC_DATE&gt;</w:t>
      </w:r>
      <w:r w:rsidRPr="005418B0">
        <w:rPr>
          <w:rFonts w:ascii="Courier New" w:eastAsia="Calibri" w:hAnsi="Courier New" w:cs="Courier New"/>
          <w:sz w:val="20"/>
          <w:szCs w:val="20"/>
          <w:shd w:val="clear" w:color="auto" w:fill="FFFFFF"/>
          <w:lang w:val="en-CA"/>
        </w:rPr>
        <w:br/>
        <w:t>      &lt;AMOUNTS&gt;</w:t>
      </w:r>
      <w:r w:rsidRPr="005418B0">
        <w:rPr>
          <w:rFonts w:ascii="Courier New" w:eastAsia="Calibri" w:hAnsi="Courier New" w:cs="Courier New"/>
          <w:sz w:val="20"/>
          <w:szCs w:val="20"/>
          <w:shd w:val="clear" w:color="auto" w:fill="FFFFFF"/>
          <w:lang w:val="en-CA"/>
        </w:rPr>
        <w:br/>
        <w:t>       &lt;DUTIES&gt;1745.13&lt;/DUTIES&gt;</w:t>
      </w:r>
      <w:r w:rsidRPr="005418B0">
        <w:rPr>
          <w:rFonts w:ascii="Courier New" w:eastAsia="Calibri" w:hAnsi="Courier New" w:cs="Courier New"/>
          <w:sz w:val="20"/>
          <w:szCs w:val="20"/>
          <w:shd w:val="clear" w:color="auto" w:fill="FFFFFF"/>
          <w:lang w:val="en-CA"/>
        </w:rPr>
        <w:br/>
        <w:t>       &lt;SIMA&gt;602.23&lt;/SIMA&gt;</w:t>
      </w:r>
      <w:r w:rsidRPr="005418B0">
        <w:rPr>
          <w:rFonts w:ascii="Courier New" w:eastAsia="Calibri" w:hAnsi="Courier New" w:cs="Courier New"/>
          <w:sz w:val="20"/>
          <w:szCs w:val="20"/>
          <w:shd w:val="clear" w:color="auto" w:fill="FFFFFF"/>
          <w:lang w:val="en-CA"/>
        </w:rPr>
        <w:br/>
        <w:t>       &lt;EXCISE&gt;687.23&lt;/EXCISE&gt;</w:t>
      </w:r>
      <w:r w:rsidRPr="005418B0">
        <w:rPr>
          <w:rFonts w:ascii="Courier New" w:eastAsia="Calibri" w:hAnsi="Courier New" w:cs="Courier New"/>
          <w:sz w:val="20"/>
          <w:szCs w:val="20"/>
          <w:shd w:val="clear" w:color="auto" w:fill="FFFFFF"/>
          <w:lang w:val="en-CA"/>
        </w:rPr>
        <w:br/>
        <w:t>       &lt;GST&gt;1841.55&lt;/GST&gt;</w:t>
      </w:r>
      <w:r w:rsidRPr="005418B0">
        <w:rPr>
          <w:rFonts w:ascii="Courier New" w:eastAsia="Calibri" w:hAnsi="Courier New" w:cs="Courier New"/>
          <w:sz w:val="20"/>
          <w:szCs w:val="20"/>
          <w:shd w:val="clear" w:color="auto" w:fill="FFFFFF"/>
          <w:lang w:val="en-CA"/>
        </w:rPr>
        <w:br/>
      </w:r>
      <w:r w:rsidRPr="005418B0">
        <w:rPr>
          <w:rFonts w:ascii="Courier New" w:eastAsia="Calibri" w:hAnsi="Courier New" w:cs="Courier New"/>
          <w:color w:val="000000"/>
          <w:sz w:val="20"/>
          <w:szCs w:val="20"/>
          <w:shd w:val="clear" w:color="auto" w:fill="FFFFFF"/>
          <w:lang w:val="en-CA"/>
        </w:rPr>
        <w:lastRenderedPageBreak/>
        <w:t>       &lt;OTHERS&gt;100.0&lt;/OTHERS&gt;</w:t>
      </w:r>
      <w:r w:rsidRPr="005418B0">
        <w:rPr>
          <w:rFonts w:ascii="Courier New" w:eastAsia="Calibri" w:hAnsi="Courier New" w:cs="Courier New"/>
          <w:color w:val="000000"/>
          <w:sz w:val="20"/>
          <w:szCs w:val="20"/>
          <w:shd w:val="clear" w:color="auto" w:fill="FFFFFF"/>
          <w:lang w:val="en-CA"/>
        </w:rPr>
        <w:br/>
        <w:t>       &lt;TOTAL&gt;4976.14&lt;/TOTAL&gt;</w:t>
      </w:r>
      <w:r w:rsidRPr="005418B0">
        <w:rPr>
          <w:rFonts w:ascii="Courier New" w:eastAsia="Calibri" w:hAnsi="Courier New" w:cs="Courier New"/>
          <w:color w:val="000000"/>
          <w:sz w:val="20"/>
          <w:szCs w:val="20"/>
          <w:shd w:val="clear" w:color="auto" w:fill="FFFFFF"/>
          <w:lang w:val="en-CA"/>
        </w:rPr>
        <w:br/>
        <w:t>      &lt;/AMOUNTS&gt;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&lt;/LINEITEMS&gt;</w:t>
      </w:r>
      <w:r w:rsidRPr="005418B0">
        <w:rPr>
          <w:rFonts w:ascii="Courier New" w:eastAsia="Calibri" w:hAnsi="Courier New" w:cs="Courier New"/>
          <w:color w:val="000000"/>
          <w:sz w:val="20"/>
          <w:szCs w:val="20"/>
          <w:shd w:val="clear" w:color="auto" w:fill="FFFFFF"/>
          <w:lang w:val="en-CA"/>
        </w:rPr>
        <w:br/>
        <w:t>    &lt;TOTALS&gt;</w:t>
      </w:r>
      <w:r w:rsidRPr="005418B0">
        <w:rPr>
          <w:rFonts w:ascii="Courier New" w:eastAsia="Calibri" w:hAnsi="Courier New" w:cs="Courier New"/>
          <w:color w:val="000000"/>
          <w:sz w:val="20"/>
          <w:szCs w:val="20"/>
          <w:shd w:val="clear" w:color="auto" w:fill="FFFFFF"/>
          <w:lang w:val="en-CA"/>
        </w:rPr>
        <w:br/>
        <w:t>     &lt;DUTIES_TOT&gt;1745.13&lt;/DUTIES_TOT&gt;</w:t>
      </w:r>
      <w:r w:rsidRPr="005418B0">
        <w:rPr>
          <w:rFonts w:ascii="Courier New" w:eastAsia="Calibri" w:hAnsi="Courier New" w:cs="Courier New"/>
          <w:color w:val="000000"/>
          <w:sz w:val="20"/>
          <w:szCs w:val="20"/>
          <w:shd w:val="clear" w:color="auto" w:fill="FFFFFF"/>
          <w:lang w:val="en-CA"/>
        </w:rPr>
        <w:br/>
        <w:t>     &lt;SIMA_TOT&gt;602.23&lt;/SIMA_TOT&gt;</w:t>
      </w:r>
      <w:r w:rsidRPr="005418B0">
        <w:rPr>
          <w:rFonts w:ascii="Courier New" w:eastAsia="Calibri" w:hAnsi="Courier New" w:cs="Courier New"/>
          <w:color w:val="000000"/>
          <w:sz w:val="20"/>
          <w:szCs w:val="20"/>
          <w:shd w:val="clear" w:color="auto" w:fill="FFFFFF"/>
          <w:lang w:val="en-CA"/>
        </w:rPr>
        <w:br/>
        <w:t>     &lt;EXCISE_TOT&gt;687.23&lt;/EXCISE_TOT&gt;</w:t>
      </w:r>
      <w:r w:rsidRPr="005418B0">
        <w:rPr>
          <w:rFonts w:ascii="Courier New" w:eastAsia="Calibri" w:hAnsi="Courier New" w:cs="Courier New"/>
          <w:color w:val="000000"/>
          <w:sz w:val="20"/>
          <w:szCs w:val="20"/>
          <w:shd w:val="clear" w:color="auto" w:fill="FFFFFF"/>
          <w:lang w:val="en-CA"/>
        </w:rPr>
        <w:br/>
        <w:t>     &lt;GST_TOT&gt;1841.55&lt;/GST_TOT&gt;</w:t>
      </w:r>
      <w:r w:rsidRPr="005418B0">
        <w:rPr>
          <w:rFonts w:ascii="Courier New" w:eastAsia="Calibri" w:hAnsi="Courier New" w:cs="Courier New"/>
          <w:color w:val="000000"/>
          <w:sz w:val="20"/>
          <w:szCs w:val="20"/>
          <w:shd w:val="clear" w:color="auto" w:fill="FFFFFF"/>
          <w:lang w:val="en-CA"/>
        </w:rPr>
        <w:br/>
        <w:t>     &lt;OTHERS_TOT&gt;100.0&lt;/OTHERS_TOT&gt;</w:t>
      </w:r>
      <w:r w:rsidRPr="005418B0">
        <w:rPr>
          <w:rFonts w:ascii="Courier New" w:eastAsia="Calibri" w:hAnsi="Courier New" w:cs="Courier New"/>
          <w:color w:val="000000"/>
          <w:sz w:val="20"/>
          <w:szCs w:val="20"/>
          <w:shd w:val="clear" w:color="auto" w:fill="FFFFFF"/>
          <w:lang w:val="en-CA"/>
        </w:rPr>
        <w:br/>
        <w:t>     &lt;TOTALS_TOT&gt;4976.14&lt;/TOTALS_TOT&gt;</w:t>
      </w:r>
      <w:r w:rsidRPr="005418B0">
        <w:rPr>
          <w:rFonts w:ascii="Courier New" w:eastAsia="Calibri" w:hAnsi="Courier New" w:cs="Courier New"/>
          <w:color w:val="000000"/>
          <w:sz w:val="20"/>
          <w:szCs w:val="20"/>
          <w:shd w:val="clear" w:color="auto" w:fill="FFFFFF"/>
          <w:lang w:val="en-CA"/>
        </w:rPr>
        <w:br/>
        <w:t>     &lt;RECS_TOT&gt;1&lt;/RECS_TOT&gt;</w:t>
      </w:r>
      <w:r w:rsidRPr="005418B0">
        <w:rPr>
          <w:rFonts w:ascii="Courier New" w:eastAsia="Calibri" w:hAnsi="Courier New" w:cs="Courier New"/>
          <w:color w:val="000000"/>
          <w:sz w:val="20"/>
          <w:szCs w:val="20"/>
          <w:shd w:val="clear" w:color="auto" w:fill="FFFFFF"/>
          <w:lang w:val="en-CA"/>
        </w:rPr>
        <w:br/>
        <w:t>    &lt;/TOTALS&gt;</w:t>
      </w:r>
      <w:r w:rsidRPr="005418B0">
        <w:rPr>
          <w:rFonts w:ascii="Courier New" w:eastAsia="Calibri" w:hAnsi="Courier New" w:cs="Courier New"/>
          <w:color w:val="000000"/>
          <w:sz w:val="20"/>
          <w:szCs w:val="20"/>
          <w:shd w:val="clear" w:color="auto" w:fill="FFFFFF"/>
          <w:lang w:val="en-CA"/>
        </w:rPr>
        <w:br/>
        <w:t>    &lt;OTHERS&gt;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&lt;LINES&gt;1&lt;/LINES&gt;</w:t>
      </w:r>
      <w:r w:rsidRPr="005418B0">
        <w:rPr>
          <w:rFonts w:ascii="Courier New" w:eastAsia="Calibri" w:hAnsi="Courier New" w:cs="Courier New"/>
          <w:color w:val="000000"/>
          <w:sz w:val="20"/>
          <w:szCs w:val="20"/>
          <w:shd w:val="clear" w:color="auto" w:fill="FFFFFF"/>
          <w:lang w:val="en-CA"/>
        </w:rPr>
        <w:br/>
        <w:t>      &lt;DOC_DATE&gt;2015-09-30&lt;/DOC_DATE&gt;</w:t>
      </w:r>
      <w:r w:rsidRPr="005418B0">
        <w:rPr>
          <w:rFonts w:ascii="Courier New" w:eastAsia="Calibri" w:hAnsi="Courier New" w:cs="Courier New"/>
          <w:color w:val="000000"/>
          <w:sz w:val="20"/>
          <w:szCs w:val="20"/>
          <w:shd w:val="clear" w:color="auto" w:fill="FFFFFF"/>
          <w:lang w:val="en-CA"/>
        </w:rPr>
        <w:br/>
        <w:t>      &lt;DOC_TYPE&gt;B2-1, AR/CR&lt;/DOC_TYPE&gt;</w:t>
      </w:r>
      <w:r w:rsidRPr="005418B0">
        <w:rPr>
          <w:rFonts w:ascii="Courier New" w:eastAsia="Calibri" w:hAnsi="Courier New" w:cs="Courier New"/>
          <w:color w:val="000000"/>
          <w:sz w:val="20"/>
          <w:szCs w:val="20"/>
          <w:shd w:val="clear" w:color="auto" w:fill="FFFFFF"/>
          <w:lang w:val="en-CA"/>
        </w:rPr>
        <w:br/>
        <w:t>      &lt;DOC_NUMBER&gt;60770100000006&lt;/DOC_NUMBER&gt;</w:t>
      </w:r>
      <w:r w:rsidRPr="005418B0">
        <w:rPr>
          <w:rFonts w:ascii="Courier New" w:eastAsia="Calibri" w:hAnsi="Courier New" w:cs="Courier New"/>
          <w:color w:val="000000"/>
          <w:sz w:val="20"/>
          <w:szCs w:val="20"/>
          <w:shd w:val="clear" w:color="auto" w:fill="FFFFFF"/>
          <w:lang w:val="en-CA"/>
        </w:rPr>
        <w:br/>
        <w:t>      &lt;REL_DOC_NUMBER&gt;60770200000201&lt;/REL_DOC_NUMBER&gt;</w:t>
      </w:r>
      <w:r w:rsidRPr="005418B0">
        <w:rPr>
          <w:rFonts w:ascii="Courier New" w:eastAsia="Calibri" w:hAnsi="Courier New" w:cs="Courier New"/>
          <w:color w:val="000000"/>
          <w:sz w:val="20"/>
          <w:szCs w:val="20"/>
          <w:shd w:val="clear" w:color="auto" w:fill="FFFFFF"/>
          <w:lang w:val="en-CA"/>
        </w:rPr>
        <w:br/>
        <w:t>      &lt;PAY_DUE&gt;2015-10-14&lt;/PAY_DUE&gt;</w:t>
      </w:r>
      <w:r w:rsidRPr="005418B0">
        <w:rPr>
          <w:rFonts w:ascii="Courier New" w:eastAsia="Calibri" w:hAnsi="Courier New" w:cs="Courier New"/>
          <w:color w:val="000000"/>
          <w:sz w:val="20"/>
          <w:szCs w:val="20"/>
          <w:shd w:val="clear" w:color="auto" w:fill="FFFFFF"/>
          <w:lang w:val="en-CA"/>
        </w:rPr>
        <w:br/>
        <w:t>      &lt;TOT_DUE&gt;609.09&lt;/TOT_DUE&gt;</w:t>
      </w:r>
      <w:r w:rsidRPr="005418B0">
        <w:rPr>
          <w:rFonts w:ascii="Courier New" w:eastAsia="Calibri" w:hAnsi="Courier New" w:cs="Courier New"/>
          <w:color w:val="000000"/>
          <w:sz w:val="20"/>
          <w:szCs w:val="20"/>
          <w:shd w:val="clear" w:color="auto" w:fill="FFFFFF"/>
          <w:lang w:val="en-CA"/>
        </w:rPr>
        <w:br/>
        <w:t>      &lt;STATUS/&gt;</w:t>
      </w:r>
      <w:r w:rsidRPr="005418B0">
        <w:rPr>
          <w:rFonts w:ascii="Courier New" w:eastAsia="Calibri" w:hAnsi="Courier New" w:cs="Courier New"/>
          <w:color w:val="000000"/>
          <w:sz w:val="20"/>
          <w:szCs w:val="20"/>
          <w:shd w:val="clear" w:color="auto" w:fill="FFFFFF"/>
          <w:lang w:val="en-CA"/>
        </w:rPr>
        <w:br/>
        <w:t>      &lt;REVIEW/&gt;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&lt;LINES&gt;2&lt;/LINES&gt;</w:t>
      </w:r>
      <w:r w:rsidRPr="005418B0">
        <w:rPr>
          <w:rFonts w:ascii="Courier New" w:eastAsia="Calibri" w:hAnsi="Courier New" w:cs="Courier New"/>
          <w:color w:val="000000"/>
          <w:sz w:val="20"/>
          <w:szCs w:val="20"/>
          <w:shd w:val="clear" w:color="auto" w:fill="FFFFFF"/>
          <w:lang w:val="en-CA"/>
        </w:rPr>
        <w:br/>
        <w:t>      &lt;DOC_DATE&gt;2015-10-24&lt;/DOC_DATE&gt;</w:t>
      </w:r>
      <w:r w:rsidRPr="005418B0">
        <w:rPr>
          <w:rFonts w:ascii="Courier New" w:eastAsia="Calibri" w:hAnsi="Courier New" w:cs="Courier New"/>
          <w:color w:val="000000"/>
          <w:sz w:val="20"/>
          <w:szCs w:val="20"/>
          <w:shd w:val="clear" w:color="auto" w:fill="FFFFFF"/>
          <w:lang w:val="en-CA"/>
        </w:rPr>
        <w:br/>
        <w:t>      &lt;DOC_TYPE&gt;IN&lt;/DOC_TYPE&gt;</w:t>
      </w:r>
      <w:r w:rsidRPr="005418B0">
        <w:rPr>
          <w:rFonts w:ascii="Courier New" w:eastAsia="Calibri" w:hAnsi="Courier New" w:cs="Courier New"/>
          <w:color w:val="000000"/>
          <w:sz w:val="20"/>
          <w:szCs w:val="20"/>
          <w:shd w:val="clear" w:color="auto" w:fill="FFFFFF"/>
          <w:lang w:val="en-CA"/>
        </w:rPr>
        <w:br/>
        <w:t>      &lt;DOC_NUMBER&gt;90000109&lt;/DOC_NUMBER&gt;</w:t>
      </w:r>
      <w:r w:rsidRPr="005418B0">
        <w:rPr>
          <w:rFonts w:ascii="Courier New" w:eastAsia="Calibri" w:hAnsi="Courier New" w:cs="Courier New"/>
          <w:color w:val="000000"/>
          <w:sz w:val="20"/>
          <w:szCs w:val="20"/>
          <w:shd w:val="clear" w:color="auto" w:fill="FFFFFF"/>
          <w:lang w:val="en-CA"/>
        </w:rPr>
        <w:br/>
        <w:t>      &lt;REL_DOC_NUMBER&gt;60770200000987&lt;/REL_DOC_NUMBER&gt;</w:t>
      </w:r>
      <w:r w:rsidRPr="005418B0">
        <w:rPr>
          <w:rFonts w:ascii="Courier New" w:eastAsia="Calibri" w:hAnsi="Courier New" w:cs="Courier New"/>
          <w:color w:val="000000"/>
          <w:sz w:val="20"/>
          <w:szCs w:val="20"/>
          <w:shd w:val="clear" w:color="auto" w:fill="FFFFFF"/>
          <w:lang w:val="en-CA"/>
        </w:rPr>
        <w:br/>
        <w:t>      &lt;PAY_DUE&gt;2015-10-24&lt;/PAY_DUE&gt;</w:t>
      </w:r>
      <w:r w:rsidRPr="005418B0">
        <w:rPr>
          <w:rFonts w:ascii="Courier New" w:eastAsia="Calibri" w:hAnsi="Courier New" w:cs="Courier New"/>
          <w:color w:val="000000"/>
          <w:sz w:val="20"/>
          <w:szCs w:val="20"/>
          <w:shd w:val="clear" w:color="auto" w:fill="FFFFFF"/>
          <w:lang w:val="en-CA"/>
        </w:rPr>
        <w:br/>
        <w:t>      &lt;TOT_DUE&gt;75.34&lt;/TOT_DUE&gt;</w:t>
      </w:r>
      <w:r w:rsidRPr="005418B0">
        <w:rPr>
          <w:rFonts w:ascii="Courier New" w:eastAsia="Calibri" w:hAnsi="Courier New" w:cs="Courier New"/>
          <w:color w:val="000000"/>
          <w:sz w:val="20"/>
          <w:szCs w:val="20"/>
          <w:shd w:val="clear" w:color="auto" w:fill="FFFFFF"/>
          <w:lang w:val="en-CA"/>
        </w:rPr>
        <w:br/>
        <w:t>      &lt;STATUS/&gt;</w:t>
      </w:r>
      <w:r w:rsidRPr="005418B0">
        <w:rPr>
          <w:rFonts w:ascii="Courier New" w:eastAsia="Calibri" w:hAnsi="Courier New" w:cs="Courier New"/>
          <w:color w:val="000000"/>
          <w:sz w:val="20"/>
          <w:szCs w:val="20"/>
          <w:shd w:val="clear" w:color="auto" w:fill="FFFFFF"/>
          <w:lang w:val="en-CA"/>
        </w:rPr>
        <w:br/>
        <w:t>      &lt;REVIEW/&gt;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&lt;LINES&gt;3&lt;/LINES&gt;</w:t>
      </w:r>
      <w:r w:rsidRPr="005418B0">
        <w:rPr>
          <w:rFonts w:ascii="Courier New" w:eastAsia="Calibri" w:hAnsi="Courier New" w:cs="Courier New"/>
          <w:color w:val="000000"/>
          <w:sz w:val="20"/>
          <w:szCs w:val="20"/>
          <w:shd w:val="clear" w:color="auto" w:fill="FFFFFF"/>
          <w:lang w:val="en-CA"/>
        </w:rPr>
        <w:br/>
        <w:t>      &lt;DOC_DATE&gt;2015-09-30&lt;/DOC_DATE&gt;</w:t>
      </w:r>
      <w:r w:rsidRPr="005418B0">
        <w:rPr>
          <w:rFonts w:ascii="Courier New" w:eastAsia="Calibri" w:hAnsi="Courier New" w:cs="Courier New"/>
          <w:color w:val="000000"/>
          <w:sz w:val="20"/>
          <w:szCs w:val="20"/>
          <w:shd w:val="clear" w:color="auto" w:fill="FFFFFF"/>
          <w:lang w:val="en-CA"/>
        </w:rPr>
        <w:br/>
        <w:t>      &lt;DOC_TYPE&gt;B2-1, AP/CP&lt;/DOC_TYPE&gt;</w:t>
      </w:r>
      <w:r w:rsidRPr="005418B0">
        <w:rPr>
          <w:rFonts w:ascii="Courier New" w:eastAsia="Calibri" w:hAnsi="Courier New" w:cs="Courier New"/>
          <w:color w:val="000000"/>
          <w:sz w:val="20"/>
          <w:szCs w:val="20"/>
          <w:shd w:val="clear" w:color="auto" w:fill="FFFFFF"/>
          <w:lang w:val="en-CA"/>
        </w:rPr>
        <w:br/>
        <w:t>      &lt;DOC_NUMBER&gt;60770100000005&lt;/DOC_NUMBER&gt;</w:t>
      </w:r>
      <w:r w:rsidRPr="005418B0">
        <w:rPr>
          <w:rFonts w:ascii="Courier New" w:eastAsia="Calibri" w:hAnsi="Courier New" w:cs="Courier New"/>
          <w:color w:val="000000"/>
          <w:sz w:val="20"/>
          <w:szCs w:val="20"/>
          <w:shd w:val="clear" w:color="auto" w:fill="FFFFFF"/>
          <w:lang w:val="en-CA"/>
        </w:rPr>
        <w:br/>
        <w:t>      &lt;REL_DOC_NUMBER&gt;60770200000111&lt;/REL_DOC_NUMBER&gt;</w:t>
      </w:r>
      <w:r w:rsidRPr="005418B0">
        <w:rPr>
          <w:rFonts w:ascii="Courier New" w:eastAsia="Calibri" w:hAnsi="Courier New" w:cs="Courier New"/>
          <w:color w:val="000000"/>
          <w:sz w:val="20"/>
          <w:szCs w:val="20"/>
          <w:shd w:val="clear" w:color="auto" w:fill="FFFFFF"/>
          <w:lang w:val="en-CA"/>
        </w:rPr>
        <w:br/>
        <w:t>      &lt;PAY_DUE&gt;2015-09-30&lt;/PAY_DUE&gt;</w:t>
      </w:r>
      <w:r w:rsidRPr="005418B0">
        <w:rPr>
          <w:rFonts w:ascii="Courier New" w:eastAsia="Calibri" w:hAnsi="Courier New" w:cs="Courier New"/>
          <w:color w:val="000000"/>
          <w:sz w:val="20"/>
          <w:szCs w:val="20"/>
          <w:shd w:val="clear" w:color="auto" w:fill="FFFFFF"/>
          <w:lang w:val="en-CA"/>
        </w:rPr>
        <w:br/>
        <w:t>      &lt;TOT_DUE&gt;-134.23&lt;/TOT_DUE&gt;</w:t>
      </w:r>
      <w:r w:rsidRPr="005418B0">
        <w:rPr>
          <w:rFonts w:ascii="Courier New" w:eastAsia="Calibri" w:hAnsi="Courier New" w:cs="Courier New"/>
          <w:color w:val="000000"/>
          <w:sz w:val="20"/>
          <w:szCs w:val="20"/>
          <w:shd w:val="clear" w:color="auto" w:fill="FFFFFF"/>
          <w:lang w:val="en-CA"/>
        </w:rPr>
        <w:br/>
        <w:t>      &lt;STATUS/&gt;</w:t>
      </w:r>
      <w:r w:rsidRPr="005418B0">
        <w:rPr>
          <w:rFonts w:ascii="Courier New" w:eastAsia="Calibri" w:hAnsi="Courier New" w:cs="Courier New"/>
          <w:color w:val="000000"/>
          <w:sz w:val="20"/>
          <w:szCs w:val="20"/>
          <w:shd w:val="clear" w:color="auto" w:fill="FFFFFF"/>
          <w:lang w:val="en-CA"/>
        </w:rPr>
        <w:br/>
        <w:t>      &lt;REVIEW/&gt;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&lt;LINES&gt;4&lt;/LINES&gt;</w:t>
      </w:r>
      <w:r w:rsidRPr="005418B0">
        <w:rPr>
          <w:rFonts w:ascii="Courier New" w:eastAsia="Calibri" w:hAnsi="Courier New" w:cs="Courier New"/>
          <w:color w:val="000000"/>
          <w:sz w:val="20"/>
          <w:szCs w:val="20"/>
          <w:shd w:val="clear" w:color="auto" w:fill="FFFFFF"/>
          <w:lang w:val="en-CA"/>
        </w:rPr>
        <w:br/>
        <w:t>      &lt;DOC_DATE&gt;2015-09-30&lt;/DOC_DATE&gt;</w:t>
      </w:r>
      <w:r w:rsidRPr="005418B0">
        <w:rPr>
          <w:rFonts w:ascii="Courier New" w:eastAsia="Calibri" w:hAnsi="Courier New" w:cs="Courier New"/>
          <w:color w:val="000000"/>
          <w:sz w:val="20"/>
          <w:szCs w:val="20"/>
          <w:shd w:val="clear" w:color="auto" w:fill="FFFFFF"/>
          <w:lang w:val="en-CA"/>
        </w:rPr>
        <w:br/>
      </w:r>
      <w:r w:rsidRPr="005418B0">
        <w:rPr>
          <w:rFonts w:ascii="Courier New" w:eastAsia="Calibri" w:hAnsi="Courier New" w:cs="Courier New"/>
          <w:color w:val="000000"/>
          <w:sz w:val="20"/>
          <w:szCs w:val="20"/>
          <w:shd w:val="clear" w:color="auto" w:fill="FFFFFF"/>
          <w:lang w:val="en-CA"/>
        </w:rPr>
        <w:lastRenderedPageBreak/>
        <w:t>      &lt;DOC_TYPE&gt;K23&lt;/DOC_TYPE&gt;</w:t>
      </w:r>
      <w:r w:rsidRPr="005418B0">
        <w:rPr>
          <w:rFonts w:ascii="Courier New" w:eastAsia="Calibri" w:hAnsi="Courier New" w:cs="Courier New"/>
          <w:color w:val="000000"/>
          <w:sz w:val="20"/>
          <w:szCs w:val="20"/>
          <w:shd w:val="clear" w:color="auto" w:fill="FFFFFF"/>
          <w:lang w:val="en-CA"/>
        </w:rPr>
        <w:br/>
        <w:t>      &lt;DOC_NUMBER&gt;1200000001&lt;/DOC_NUMBER&gt;</w:t>
      </w:r>
      <w:r w:rsidRPr="005418B0">
        <w:rPr>
          <w:rFonts w:ascii="Courier New" w:eastAsia="Calibri" w:hAnsi="Courier New" w:cs="Courier New"/>
          <w:color w:val="000000"/>
          <w:sz w:val="20"/>
          <w:szCs w:val="20"/>
          <w:shd w:val="clear" w:color="auto" w:fill="FFFFFF"/>
          <w:lang w:val="en-CA"/>
        </w:rPr>
        <w:br/>
        <w:t>      &lt;REL_DOC_NUMBER/&gt;</w:t>
      </w:r>
      <w:r w:rsidRPr="005418B0">
        <w:rPr>
          <w:rFonts w:ascii="Courier New" w:eastAsia="Calibri" w:hAnsi="Courier New" w:cs="Courier New"/>
          <w:color w:val="000000"/>
          <w:sz w:val="20"/>
          <w:szCs w:val="20"/>
          <w:shd w:val="clear" w:color="auto" w:fill="FFFFFF"/>
          <w:lang w:val="en-CA"/>
        </w:rPr>
        <w:br/>
        <w:t>      &lt;PAY_DUE&gt;2015-10-21&lt;/PAY_DUE&gt;</w:t>
      </w:r>
      <w:r w:rsidRPr="005418B0">
        <w:rPr>
          <w:rFonts w:ascii="Courier New" w:eastAsia="Calibri" w:hAnsi="Courier New" w:cs="Courier New"/>
          <w:color w:val="000000"/>
          <w:sz w:val="20"/>
          <w:szCs w:val="20"/>
          <w:shd w:val="clear" w:color="auto" w:fill="FFFFFF"/>
          <w:lang w:val="en-CA"/>
        </w:rPr>
        <w:br/>
        <w:t>      &lt;TOT_DUE&gt;75.0&lt;/TOT_DUE&gt;</w:t>
      </w:r>
      <w:r w:rsidRPr="005418B0">
        <w:rPr>
          <w:rFonts w:ascii="Courier New" w:eastAsia="Calibri" w:hAnsi="Courier New" w:cs="Courier New"/>
          <w:color w:val="000000"/>
          <w:sz w:val="20"/>
          <w:szCs w:val="20"/>
          <w:shd w:val="clear" w:color="auto" w:fill="FFFFFF"/>
          <w:lang w:val="en-CA"/>
        </w:rPr>
        <w:br/>
        <w:t>      &lt;STATUS/&gt;</w:t>
      </w:r>
      <w:r w:rsidRPr="005418B0">
        <w:rPr>
          <w:rFonts w:ascii="Courier New" w:eastAsia="Calibri" w:hAnsi="Courier New" w:cs="Courier New"/>
          <w:color w:val="000000"/>
          <w:sz w:val="20"/>
          <w:szCs w:val="20"/>
          <w:shd w:val="clear" w:color="auto" w:fill="FFFFFF"/>
          <w:lang w:val="en-CA"/>
        </w:rPr>
        <w:br/>
        <w:t>      &lt;REVIEW/&gt;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&lt;LINES&gt;5&lt;/LINES&gt;</w:t>
      </w:r>
      <w:r w:rsidRPr="005418B0">
        <w:rPr>
          <w:rFonts w:ascii="Courier New" w:eastAsia="Calibri" w:hAnsi="Courier New" w:cs="Courier New"/>
          <w:color w:val="000000"/>
          <w:sz w:val="20"/>
          <w:szCs w:val="20"/>
          <w:shd w:val="clear" w:color="auto" w:fill="FFFFFF"/>
          <w:lang w:val="en-CA"/>
        </w:rPr>
        <w:br/>
        <w:t>      &lt;DOC_DATE&gt;2015-09-30&lt;/DOC_DATE&gt;</w:t>
      </w:r>
      <w:r w:rsidRPr="005418B0">
        <w:rPr>
          <w:rFonts w:ascii="Courier New" w:eastAsia="Calibri" w:hAnsi="Courier New" w:cs="Courier New"/>
          <w:color w:val="000000"/>
          <w:sz w:val="20"/>
          <w:szCs w:val="20"/>
          <w:shd w:val="clear" w:color="auto" w:fill="FFFFFF"/>
          <w:lang w:val="en-CA"/>
        </w:rPr>
        <w:br/>
        <w:t>      &lt;DOC_TYPE&gt;K32&lt;/DOC_TYPE&gt;</w:t>
      </w:r>
      <w:r w:rsidRPr="005418B0">
        <w:rPr>
          <w:rFonts w:ascii="Courier New" w:eastAsia="Calibri" w:hAnsi="Courier New" w:cs="Courier New"/>
          <w:color w:val="000000"/>
          <w:sz w:val="20"/>
          <w:szCs w:val="20"/>
          <w:shd w:val="clear" w:color="auto" w:fill="FFFFFF"/>
          <w:lang w:val="en-CA"/>
        </w:rPr>
        <w:br/>
        <w:t>      &lt;DOC_NUMBER&gt;T10000034&lt;/DOC_NUMBER&gt;</w:t>
      </w:r>
      <w:r w:rsidRPr="005418B0">
        <w:rPr>
          <w:rFonts w:ascii="Courier New" w:eastAsia="Calibri" w:hAnsi="Courier New" w:cs="Courier New"/>
          <w:color w:val="000000"/>
          <w:sz w:val="20"/>
          <w:szCs w:val="20"/>
          <w:shd w:val="clear" w:color="auto" w:fill="FFFFFF"/>
          <w:lang w:val="en-CA"/>
        </w:rPr>
        <w:br/>
        <w:t>      &lt;REL_DOC_NUMBER/&gt;</w:t>
      </w:r>
      <w:r w:rsidRPr="005418B0">
        <w:rPr>
          <w:rFonts w:ascii="Courier New" w:eastAsia="Calibri" w:hAnsi="Courier New" w:cs="Courier New"/>
          <w:color w:val="000000"/>
          <w:sz w:val="20"/>
          <w:szCs w:val="20"/>
          <w:shd w:val="clear" w:color="auto" w:fill="FFFFFF"/>
          <w:lang w:val="en-CA"/>
        </w:rPr>
        <w:br/>
        <w:t>      &lt;PAY_DUE&gt;2015-09-30&lt;/PAY_DUE&gt;</w:t>
      </w:r>
      <w:r w:rsidRPr="005418B0">
        <w:rPr>
          <w:rFonts w:ascii="Courier New" w:eastAsia="Calibri" w:hAnsi="Courier New" w:cs="Courier New"/>
          <w:color w:val="000000"/>
          <w:sz w:val="20"/>
          <w:szCs w:val="20"/>
          <w:shd w:val="clear" w:color="auto" w:fill="FFFFFF"/>
          <w:lang w:val="en-CA"/>
        </w:rPr>
        <w:br/>
        <w:t>      &lt;TOT_DUE&gt;-201.67&lt;/TOT_DUE&gt;</w:t>
      </w:r>
      <w:r w:rsidRPr="005418B0">
        <w:rPr>
          <w:rFonts w:ascii="Courier New" w:eastAsia="Calibri" w:hAnsi="Courier New" w:cs="Courier New"/>
          <w:color w:val="000000"/>
          <w:sz w:val="20"/>
          <w:szCs w:val="20"/>
          <w:shd w:val="clear" w:color="auto" w:fill="FFFFFF"/>
          <w:lang w:val="en-CA"/>
        </w:rPr>
        <w:br/>
        <w:t>      &lt;STATUS/&gt;</w:t>
      </w:r>
      <w:r w:rsidRPr="005418B0">
        <w:rPr>
          <w:rFonts w:ascii="Courier New" w:eastAsia="Calibri" w:hAnsi="Courier New" w:cs="Courier New"/>
          <w:color w:val="000000"/>
          <w:sz w:val="20"/>
          <w:szCs w:val="20"/>
          <w:shd w:val="clear" w:color="auto" w:fill="FFFFFF"/>
          <w:lang w:val="en-CA"/>
        </w:rPr>
        <w:br/>
        <w:t>      &lt;REVIEW/&gt;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&lt;LINES&gt;6&lt;/LINES&gt;</w:t>
      </w:r>
      <w:r w:rsidRPr="005418B0">
        <w:rPr>
          <w:rFonts w:ascii="Courier New" w:eastAsia="Calibri" w:hAnsi="Courier New" w:cs="Courier New"/>
          <w:color w:val="000000"/>
          <w:sz w:val="20"/>
          <w:szCs w:val="20"/>
          <w:shd w:val="clear" w:color="auto" w:fill="FFFFFF"/>
          <w:lang w:val="en-CA"/>
        </w:rPr>
        <w:br/>
        <w:t>      &lt;DOC_DATE&gt;2015-09-30&lt;/DOC_DATE&gt;</w:t>
      </w:r>
      <w:r w:rsidRPr="005418B0">
        <w:rPr>
          <w:rFonts w:ascii="Courier New" w:eastAsia="Calibri" w:hAnsi="Courier New" w:cs="Courier New"/>
          <w:color w:val="000000"/>
          <w:sz w:val="20"/>
          <w:szCs w:val="20"/>
          <w:shd w:val="clear" w:color="auto" w:fill="FFFFFF"/>
          <w:lang w:val="en-CA"/>
        </w:rPr>
        <w:br/>
        <w:t>      &lt;DOC_TYPE&gt;K9&lt;/DOC_TYPE&gt;</w:t>
      </w:r>
      <w:r w:rsidRPr="005418B0">
        <w:rPr>
          <w:rFonts w:ascii="Courier New" w:eastAsia="Calibri" w:hAnsi="Courier New" w:cs="Courier New"/>
          <w:color w:val="000000"/>
          <w:sz w:val="20"/>
          <w:szCs w:val="20"/>
          <w:shd w:val="clear" w:color="auto" w:fill="FFFFFF"/>
          <w:lang w:val="en-CA"/>
        </w:rPr>
        <w:br/>
        <w:t>      &lt;DOC_NUMBER&gt;K9100000023&lt;/DOC_NUMBER&gt;</w:t>
      </w:r>
      <w:r w:rsidRPr="005418B0">
        <w:rPr>
          <w:rFonts w:ascii="Courier New" w:eastAsia="Calibri" w:hAnsi="Courier New" w:cs="Courier New"/>
          <w:color w:val="000000"/>
          <w:sz w:val="20"/>
          <w:szCs w:val="20"/>
          <w:shd w:val="clear" w:color="auto" w:fill="FFFFFF"/>
          <w:lang w:val="en-CA"/>
        </w:rPr>
        <w:br/>
        <w:t>      &lt;REL_DOC_NUMBER/&gt;</w:t>
      </w:r>
      <w:r w:rsidRPr="005418B0">
        <w:rPr>
          <w:rFonts w:ascii="Courier New" w:eastAsia="Calibri" w:hAnsi="Courier New" w:cs="Courier New"/>
          <w:color w:val="000000"/>
          <w:sz w:val="20"/>
          <w:szCs w:val="20"/>
          <w:shd w:val="clear" w:color="auto" w:fill="FFFFFF"/>
          <w:lang w:val="en-CA"/>
        </w:rPr>
        <w:br/>
        <w:t>      &lt;PAY_DUE&gt;2015-10-13&lt;/PAY_DUE&gt;</w:t>
      </w:r>
      <w:r w:rsidRPr="005418B0">
        <w:rPr>
          <w:rFonts w:ascii="Courier New" w:eastAsia="Calibri" w:hAnsi="Courier New" w:cs="Courier New"/>
          <w:color w:val="000000"/>
          <w:sz w:val="20"/>
          <w:szCs w:val="20"/>
          <w:shd w:val="clear" w:color="auto" w:fill="FFFFFF"/>
          <w:lang w:val="en-CA"/>
        </w:rPr>
        <w:br/>
        <w:t>      &lt;TOT_DUE&gt;4023.23&lt;/TOT_DUE&gt;</w:t>
      </w:r>
      <w:r w:rsidRPr="005418B0">
        <w:rPr>
          <w:rFonts w:ascii="Courier New" w:eastAsia="Calibri" w:hAnsi="Courier New" w:cs="Courier New"/>
          <w:color w:val="000000"/>
          <w:sz w:val="20"/>
          <w:szCs w:val="20"/>
          <w:shd w:val="clear" w:color="auto" w:fill="FFFFFF"/>
          <w:lang w:val="en-CA"/>
        </w:rPr>
        <w:br/>
        <w:t>      &lt;STATUS/&gt;</w:t>
      </w:r>
      <w:r w:rsidRPr="005418B0">
        <w:rPr>
          <w:rFonts w:ascii="Courier New" w:eastAsia="Calibri" w:hAnsi="Courier New" w:cs="Courier New"/>
          <w:color w:val="000000"/>
          <w:sz w:val="20"/>
          <w:szCs w:val="20"/>
          <w:shd w:val="clear" w:color="auto" w:fill="FFFFFF"/>
          <w:lang w:val="en-CA"/>
        </w:rPr>
        <w:br/>
        <w:t>      &lt;REVIEW/&gt;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&lt;LINES&gt;7&lt;/LINES&gt;</w:t>
      </w:r>
      <w:r w:rsidRPr="005418B0">
        <w:rPr>
          <w:rFonts w:ascii="Courier New" w:eastAsia="Calibri" w:hAnsi="Courier New" w:cs="Courier New"/>
          <w:color w:val="000000"/>
          <w:sz w:val="20"/>
          <w:szCs w:val="20"/>
          <w:shd w:val="clear" w:color="auto" w:fill="FFFFFF"/>
          <w:lang w:val="en-CA"/>
        </w:rPr>
        <w:br/>
        <w:t>      &lt;DOC_DATE&gt;2015-09-30&lt;/DOC_DATE&gt;</w:t>
      </w:r>
      <w:r w:rsidRPr="005418B0">
        <w:rPr>
          <w:rFonts w:ascii="Courier New" w:eastAsia="Calibri" w:hAnsi="Courier New" w:cs="Courier New"/>
          <w:color w:val="000000"/>
          <w:sz w:val="20"/>
          <w:szCs w:val="20"/>
          <w:shd w:val="clear" w:color="auto" w:fill="FFFFFF"/>
          <w:lang w:val="en-CA"/>
        </w:rPr>
        <w:br/>
        <w:t>      &lt;DOC_TYPE&gt;B2-1, AR/CR&lt;/DOC_TYPE&gt;</w:t>
      </w:r>
      <w:r w:rsidRPr="005418B0">
        <w:rPr>
          <w:rFonts w:ascii="Courier New" w:eastAsia="Calibri" w:hAnsi="Courier New" w:cs="Courier New"/>
          <w:color w:val="000000"/>
          <w:sz w:val="20"/>
          <w:szCs w:val="20"/>
          <w:shd w:val="clear" w:color="auto" w:fill="FFFFFF"/>
          <w:lang w:val="en-CA"/>
        </w:rPr>
        <w:br/>
        <w:t>      &lt;DOC_NUMBER&gt;60770100000008&lt;/DOC_NUMBER&gt;</w:t>
      </w:r>
      <w:r w:rsidRPr="005418B0">
        <w:rPr>
          <w:rFonts w:ascii="Courier New" w:eastAsia="Calibri" w:hAnsi="Courier New" w:cs="Courier New"/>
          <w:color w:val="000000"/>
          <w:sz w:val="20"/>
          <w:szCs w:val="20"/>
          <w:shd w:val="clear" w:color="auto" w:fill="FFFFFF"/>
          <w:lang w:val="en-CA"/>
        </w:rPr>
        <w:br/>
        <w:t>      &lt;REL_DOC_NUMBER&gt;60770200000354&lt;/REL_DOC_NUMBER&gt;</w:t>
      </w:r>
      <w:r w:rsidRPr="005418B0">
        <w:rPr>
          <w:rFonts w:ascii="Courier New" w:eastAsia="Calibri" w:hAnsi="Courier New" w:cs="Courier New"/>
          <w:color w:val="000000"/>
          <w:sz w:val="20"/>
          <w:szCs w:val="20"/>
          <w:shd w:val="clear" w:color="auto" w:fill="FFFFFF"/>
          <w:lang w:val="en-CA"/>
        </w:rPr>
        <w:br/>
        <w:t>      &lt;PAY_DUE&gt;2015-10-13&lt;/PAY_DUE&gt;</w:t>
      </w:r>
      <w:r w:rsidRPr="005418B0">
        <w:rPr>
          <w:rFonts w:ascii="Courier New" w:eastAsia="Calibri" w:hAnsi="Courier New" w:cs="Courier New"/>
          <w:color w:val="000000"/>
          <w:sz w:val="20"/>
          <w:szCs w:val="20"/>
          <w:shd w:val="clear" w:color="auto" w:fill="FFFFFF"/>
          <w:lang w:val="en-CA"/>
        </w:rPr>
        <w:br/>
        <w:t>      &lt;TOT_DUE&gt;909.23&lt;/TOT_DUE&gt;</w:t>
      </w:r>
      <w:r w:rsidRPr="005418B0">
        <w:rPr>
          <w:rFonts w:ascii="Courier New" w:eastAsia="Calibri" w:hAnsi="Courier New" w:cs="Courier New"/>
          <w:color w:val="000000"/>
          <w:sz w:val="20"/>
          <w:szCs w:val="20"/>
          <w:shd w:val="clear" w:color="auto" w:fill="FFFFFF"/>
          <w:lang w:val="en-CA"/>
        </w:rPr>
        <w:br/>
        <w:t>      &lt;STATUS&gt;S&lt;/STATUS&gt;</w:t>
      </w:r>
      <w:r w:rsidRPr="005418B0">
        <w:rPr>
          <w:rFonts w:ascii="Courier New" w:eastAsia="Calibri" w:hAnsi="Courier New" w:cs="Courier New"/>
          <w:color w:val="000000"/>
          <w:sz w:val="20"/>
          <w:szCs w:val="20"/>
          <w:shd w:val="clear" w:color="auto" w:fill="FFFFFF"/>
          <w:lang w:val="en-CA"/>
        </w:rPr>
        <w:br/>
        <w:t>      &lt;REVIEW&gt;X&lt;/REVIEW&gt;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&lt;/OTHERS&gt;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  &lt;/DETAILS&gt;</w:t>
      </w:r>
      <w:r w:rsidRPr="005418B0">
        <w:rPr>
          <w:rFonts w:ascii="Courier New" w:eastAsia="Calibri" w:hAnsi="Courier New" w:cs="Courier New"/>
          <w:color w:val="000000"/>
          <w:sz w:val="20"/>
          <w:szCs w:val="20"/>
          <w:shd w:val="clear" w:color="auto" w:fill="FFFFFF"/>
          <w:lang w:val="en-CA"/>
        </w:rPr>
        <w:br/>
        <w:t> &lt;/item&gt;</w:t>
      </w:r>
      <w:r w:rsidRPr="005418B0">
        <w:rPr>
          <w:rFonts w:ascii="Courier New" w:eastAsia="Calibri" w:hAnsi="Courier New" w:cs="Courier New"/>
          <w:color w:val="000000"/>
          <w:sz w:val="20"/>
          <w:szCs w:val="20"/>
          <w:shd w:val="clear" w:color="auto" w:fill="FFFFFF"/>
          <w:lang w:val="en-CA"/>
        </w:rPr>
        <w:br/>
        <w:t>&lt;/ZSOA&gt;</w:t>
      </w:r>
      <w:r w:rsidRPr="005418B0">
        <w:rPr>
          <w:rFonts w:ascii="Arial" w:eastAsia="Calibri" w:hAnsi="Arial" w:cs="Arial"/>
          <w:sz w:val="24"/>
          <w:szCs w:val="24"/>
          <w:lang w:val="en-CA"/>
        </w:rPr>
        <w:br/>
      </w:r>
      <w:r w:rsidR="005058F7" w:rsidRPr="005058F7">
        <w:rPr>
          <w:rFonts w:ascii="Arial" w:eastAsia="Calibri" w:hAnsi="Arial" w:cs="Arial"/>
          <w:sz w:val="24"/>
          <w:szCs w:val="24"/>
          <w:lang w:val="en-CA"/>
        </w:rPr>
        <w:br/>
      </w:r>
    </w:p>
    <w:p w:rsidR="001A0ED7" w:rsidRDefault="001A0ED7" w:rsidP="00C91542"/>
    <w:p w:rsidR="001A0ED7" w:rsidRPr="001E706E" w:rsidRDefault="001A0ED7">
      <w:pPr>
        <w:rPr>
          <w:rFonts w:ascii="Arial" w:eastAsia="Arial" w:hAnsi="Arial" w:cs="Arial"/>
          <w:b/>
          <w:bCs/>
          <w:sz w:val="28"/>
          <w:szCs w:val="28"/>
          <w:lang w:val="en-CA"/>
        </w:rPr>
      </w:pPr>
      <w:r>
        <w:br w:type="page"/>
      </w:r>
    </w:p>
    <w:p w:rsidR="003535DC" w:rsidRDefault="00F9655F" w:rsidP="003D4600">
      <w:pPr>
        <w:pStyle w:val="Heading3"/>
      </w:pPr>
      <w:bookmarkStart w:id="11" w:name="_Toc457446260"/>
      <w:r>
        <w:lastRenderedPageBreak/>
        <w:t>3.2.3 Relevé de compte</w:t>
      </w:r>
      <w:r w:rsidR="003C730F">
        <w:t xml:space="preserve"> en</w:t>
      </w:r>
      <w:r>
        <w:t xml:space="preserve"> format XSD</w:t>
      </w:r>
      <w:bookmarkEnd w:id="11"/>
    </w:p>
    <w:p w:rsidR="005058F7" w:rsidRPr="005058F7" w:rsidRDefault="005058F7" w:rsidP="005058F7">
      <w:pPr>
        <w:rPr>
          <w:lang w:val="fr-CA"/>
        </w:rPr>
      </w:pP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&lt;?xml version="1.0" encoding="utf-8"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&lt;xsd:schema xmlns:xsd="http://www.w3.org/2001/XMLSchema" version="1.0"&gt;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name="ZSOA" type="ZSOA"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&lt;xsd:complexType name="ZSOA"&gt;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&lt;xsd:documentation&gt;Statement of Account&lt;/xsd:documentation&gt;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minOccurs="1" maxOccurs="1" type="SOAItem"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name="SOAItem"&gt;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&lt;xsd:documentation&gt;Statement of Account Item&lt;/xsd:documentation&gt;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name="HEADER" minOccurs="1" maxOccurs="1" type="ZHEAD"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name="DETAILS" minOccurs="1" maxOccurs="1" type="ZDETAILSTAB"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name="ZHEAD"&gt;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&lt;xsd:documentation&gt;Statement of Account Header&lt;/xsd:documentation&gt;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name="FILE_NAME"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 xml:space="preserve">&lt;xsd:documentation&gt;Unique file name&lt;/xsd:documentation&gt;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value="SOA-………RM….-………….."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name="FILE_TYPE"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rPr>
      </w:pPr>
      <w:r w:rsidRPr="005418B0">
        <w:rPr>
          <w:rFonts w:ascii="Arial" w:eastAsia="Calibri" w:hAnsi="Arial" w:cs="Arial"/>
          <w:sz w:val="18"/>
          <w:szCs w:val="18"/>
        </w:rPr>
        <w:t xml:space="preserve"> &lt;xsd:documentation&gt;Identifies the file type (B,I,C)&lt;/xsd:documentation&gt;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value="A"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name="SOA_DATE"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&lt;xsd:documentation&gt;XSD Date: yyyy-mm-dd [ext.]&lt;/xsd:documentation&gt;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name="PER_START"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&lt;xsd:documentation&gt;XSD Date: yyyy-mm-dd [ext.]&lt;/xsd:documentation&gt;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name="PER_END"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&lt;xsd:documentation&gt;XSD Date: yyyy-mm-dd [ext.]&lt;/xsd:documentation&gt;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name="PAY_DUE"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&lt;xsd:documentation&gt;XSD Date: yyyy-mm-dd [ext.]&lt;/xsd:documentation&gt;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name="PARTY" minOccurs="1" maxOccurs="1" type="ZPARTY" /&gt;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&lt;xsd:element name="TRANS_SITE" minOccurs="1"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&lt;xsd:documentation&gt;Transmission site for CADEX transmission&lt;/xsd:documentation&gt;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 xml:space="preserve">&lt;xsd:maxLength value="8"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name="IMP_SECT"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number of importer sections&lt;/xsd:documentation&gt;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rPr>
      </w:pPr>
      <w:r w:rsidRPr="005418B0">
        <w:rPr>
          <w:rFonts w:ascii="Arial" w:eastAsia="Calibri" w:hAnsi="Arial" w:cs="Arial"/>
          <w:sz w:val="18"/>
          <w:szCs w:val="18"/>
          <w:lang w:val="en-CA"/>
        </w:rPr>
        <w:t xml:space="preserve"> </w:t>
      </w:r>
      <w:r w:rsidRPr="005418B0">
        <w:rPr>
          <w:rFonts w:ascii="Arial" w:eastAsia="Calibri" w:hAnsi="Arial" w:cs="Arial"/>
          <w:sz w:val="18"/>
          <w:szCs w:val="18"/>
        </w:rPr>
        <w:t>&lt;xsd:simpleType&gt;</w:t>
      </w:r>
    </w:p>
    <w:p w:rsidR="005418B0" w:rsidRPr="005418B0" w:rsidRDefault="005418B0" w:rsidP="005418B0">
      <w:pPr>
        <w:spacing w:after="200" w:line="276" w:lineRule="auto"/>
        <w:contextualSpacing/>
        <w:rPr>
          <w:rFonts w:ascii="Arial" w:eastAsia="Calibri" w:hAnsi="Arial" w:cs="Arial"/>
          <w:sz w:val="18"/>
          <w:szCs w:val="18"/>
        </w:rPr>
      </w:pPr>
      <w:r w:rsidRPr="005418B0">
        <w:rPr>
          <w:rFonts w:ascii="Arial" w:eastAsia="Calibri" w:hAnsi="Arial" w:cs="Arial"/>
          <w:sz w:val="18"/>
          <w:szCs w:val="18"/>
        </w:rPr>
        <w:t xml:space="preserve"> &lt;xsd:restriction base="xsd:int"&gt;</w:t>
      </w:r>
    </w:p>
    <w:p w:rsidR="005418B0" w:rsidRPr="005418B0" w:rsidRDefault="005418B0" w:rsidP="005418B0">
      <w:pPr>
        <w:spacing w:after="200" w:line="276" w:lineRule="auto"/>
        <w:contextualSpacing/>
        <w:rPr>
          <w:rFonts w:ascii="Lucida Console" w:eastAsia="Calibri" w:hAnsi="Lucida Console"/>
          <w:color w:val="0000FF"/>
          <w:sz w:val="18"/>
          <w:szCs w:val="18"/>
          <w:lang w:val="en-CA" w:eastAsia="en-CA"/>
        </w:rPr>
      </w:pPr>
      <w:r w:rsidRPr="005418B0">
        <w:rPr>
          <w:rFonts w:ascii="Arial" w:eastAsia="Calibri" w:hAnsi="Arial" w:cs="Arial"/>
          <w:sz w:val="18"/>
          <w:szCs w:val="18"/>
        </w:rPr>
        <w:t xml:space="preserve"> &lt;xsd:totalDigits value="6"/&gt;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name="GRAND_TOT"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&lt;xsd:documentation&gt;Grand total owed to CBSA&lt;/xsd:documentation&gt;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autoSpaceDE w:val="0"/>
        <w:autoSpaceDN w:val="0"/>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autoSpaceDE w:val="0"/>
        <w:autoSpaceDN w:val="0"/>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autoSpaceDE w:val="0"/>
        <w:autoSpaceDN w:val="0"/>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value="13"/&gt;</w:t>
      </w:r>
    </w:p>
    <w:p w:rsidR="005418B0" w:rsidRPr="005418B0" w:rsidRDefault="005418B0" w:rsidP="005418B0">
      <w:pPr>
        <w:autoSpaceDE w:val="0"/>
        <w:autoSpaceDN w:val="0"/>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value="2"/&gt;</w:t>
      </w:r>
    </w:p>
    <w:p w:rsidR="005418B0" w:rsidRPr="005418B0" w:rsidRDefault="005418B0" w:rsidP="005418B0">
      <w:pPr>
        <w:autoSpaceDE w:val="0"/>
        <w:autoSpaceDN w:val="0"/>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name="ZDETAILSTAB"&gt;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&lt;xsd:documentation&gt;Details table on the Statement of Account&lt;/xsd:documentation&gt;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type="ZDETAILS" minOccurs="1" maxOccurs="unbounded"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name="ZPARTY"&gt;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&lt;xsd:documentation&gt;Client Information&lt;/xsd:documentation&gt;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name="ASEC" minOccurs="0"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&lt;xsd:documentation&gt;ASEC number&lt;/xsd:documentation&gt;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value="5"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name="BN9"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&lt;xsd:documentation&gt;Client BN9&lt;/xsd:documentation&gt;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value="9"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name="RM"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&lt;xsd:documentation&gt;Client RM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 minOccurs="1" maxOccurs="1" type="ZNAME"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name="ZDETAILS"&gt;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&lt;xsd:documentation&gt;Details on the Statement of Account&lt;/xsd:documentation&gt;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name="IMPORTER" minOccurs="1" maxOccurs="1" type="ZIMPORTER"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name="IMP_TOTALS" minOccurs="1" maxOccurs="1" type="ZIMPTOT"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name="LINEITEMS" minOccurs="0" maxOccurs="1" type="ZSOALINESTAB"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name="TOTALS" minOccurs="0" maxOccurs="1" type="ZTOTALS"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name="OTHERS" minOccurs="0" maxOccurs="1" type="ZOTHTAB"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name="ZNAME"&gt;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&lt;xsd:documentation&gt;Client Name&lt;/xsd:documentation&gt;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name="NAME_ORG1"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&lt;xsd:element name="NAME_ORG2"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name="NAME_ORG3"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name="NAME_ORG4"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&lt;xsd:documentation&gt;Character field of length 43&lt;/xsd:documentation&gt;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name="ZIMPORTER"&gt;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&lt;xsd:documentation&gt;Importer Identification&lt;/xsd:documentation&gt;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&lt;xsd:element name="BN15" minOccurs="1"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&lt;xsd:documentation&gt;BN15&lt;/xsd:documentation&gt; </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value="15"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name="NAME_ORG1"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name="NAME_ORG2"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name="NAME_ORG3"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&lt;xsd:documentation&gt;Numeric Data Type Char. 44&lt;/xsd:documentation&gt;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value="44"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name="NAME_ORG4"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&lt;xsd:documentation&gt;Character field of length 43&lt;/xsd:documentation&gt;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value="43"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name="ZIMPTOT"&gt;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&lt;xsd:documentation&gt;Totals per account&lt;/xsd:documentation&gt;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name="LAST_TOT"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&lt;xsd:documentation&gt;Previous Statement of Account Total&lt;/xsd:documentation&gt;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name="PAY_LAST"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&lt;xsd:documentation&gt;Payments since last SoA&lt;/xsd:documentation&gt;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name="REFUNDS"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&lt;xsd:documentation&gt;Amount of refund issued to this client&lt;/xsd:documentation&gt;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name="UNPAID"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&lt;xsd:documentation&gt;Unpaid Balance Forward&lt;/xsd:documentation&gt;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name="ARREARSINT"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&lt;xsd:documentation&gt;Arrears Interest on SoA only&lt;/xsd:documentation&gt;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name="NEW_TOT"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 xml:space="preserve">&lt;xsd:documentation&gt;New transactions total&lt;/xsd:documentation&gt;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name="OTHER_TOT"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 changes (new)&lt;/xsd:documentation&gt;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name="IMPORTERTOTPAY"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 xml:space="preserve">&lt;xsd:documentation&gt;Total Payable&lt;/xsd:documentation&gt;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&lt;xsd:element name="BROKERTOTPAY"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&lt;xsd:documentation&gt;Broker Total Payable&lt;/xsd:documentation&gt;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name="ZSOALINESTAB"&gt;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&lt;xsd:documentation&gt;SoA Line items&lt;/xsd:documentation&gt;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type="ZSOALINES" minOccurs="0" maxOccurs="unbounded"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name="ZTOTALS"&gt;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&lt;xsd:documentation&gt;Importer Totals on the Daily Notice&lt;/xsd:documentation&gt;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name="DUTIES_TOT"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&lt;xsd:documentation&gt;Customs Duties&lt;/xsd:documentation&gt;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name="SIMA_TOT"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&lt;xsd:documentation&gt;SIMA LMSI&lt;/xsd:documentation&gt;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name="EXCISE_TOT"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&lt;xsd:documentation&gt;Excise Tax&lt;/xsd:documentation&gt;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name="GST_TOT"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&lt;xsd:documentation&gt;GST/HST/PST&lt;/xsd:documentation&gt;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name="OTHERS_TOT"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 Receivables&lt;/xsd:documentation&gt;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name="TOTALS_TOT"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of all totals&lt;/xsd:documentation&gt;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name="RECS_TOT" minOccurs="1" maxOccurs="1" type="xsd:int"&gt;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&lt;xsd:documentation&gt;Number of line items&lt;/xsd:documentation&gt;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name="ZOTHTAB"&gt;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&lt;xsd:documentation&gt;Others Tables&lt;/xsd:documentation&gt;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name="item" type="ZOTHERTR" minOccurs="0" maxOccurs="unbounded"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name="ZSOALINES"&gt;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&lt;xsd:documentation&gt;Lines on the Statement of Account&lt;/xsd:documentation&gt;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name="LINES" minOccurs="1" maxOccurs="1" type="xsd:int"&gt;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&lt;xsd:documentation&gt;Number of line items&lt;/xsd:documentation&gt;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name="ACC_DATE"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&lt;xsd:documentation&gt;XSD Date: yyyy-mm-dd [ext.]&lt;/xsd:documentation&gt;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name="AMOUNTS" minOccurs="1" maxOccurs="1" type="ZAMOUNTS"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name="ZOTHERTR"&gt;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 and Under Review Transactions&lt;/xsd:documentation&gt;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name="LINES" minOccurs="1" maxOccurs="1" type="xsd:int"&gt;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&lt;xsd:documentation&gt;Number of line items&lt;/xsd:documentation&gt;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name="DOC_DATE"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&lt;xsd:documentation&gt;Date&lt;/xsd:documentation&gt;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&lt;/xsd:simpleType&gt;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name="DOC_TYPE" minOccurs="1"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&lt;xsd:documentation&gt;Document Type Description&lt;/xsd:documentation&gt;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value="20"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name="DOC_NUMBER"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&lt;xsd:documentation&gt;Reference document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value="16"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name="REL_DOC_NUMBER"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&lt;xsd:documentation&gt;Reference document number&lt;/xsd:documentation&gt;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value="16"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name="PAY_DUE" minOccurs="0"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&lt;xsd:documentation&gt;Date&lt;/xsd:documentation&gt;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&lt;xsd:pattern value="....-..-.."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name="TOT_DUE"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of each receivable per type&lt;/xsd:documentation&gt;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name="STATUS"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&lt;xsd:documentation&gt;Status of penalities, enforcement actions, DAS-AR decisions&lt;/xsd:documentation&gt;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name="REVIEW"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&lt;xsd:documentation&gt;Penalty, enforcement action, or DAS A-R under review&lt;/xsd:documentation&gt;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base="xsd:string"&gt;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&lt;xsd:maxLength value="1"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 name="ZAMOUNTS"&gt;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&lt;xsd:documentation&gt;Amounts on Daily Notice and SoA&lt;/xsd:documentation&gt;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name="DUTIES"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&lt;xsd:documentation&gt;Customs Duties&lt;/xsd:documentation&gt;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en-CA"/>
        </w:rPr>
        <w:t xml:space="preserve"> </w:t>
      </w:r>
      <w:r w:rsidRPr="005418B0">
        <w:rPr>
          <w:rFonts w:ascii="Arial" w:eastAsia="Calibri" w:hAnsi="Arial" w:cs="Arial"/>
          <w:sz w:val="18"/>
          <w:szCs w:val="18"/>
          <w:lang w:val="fr-CA"/>
        </w:rPr>
        <w:t>&lt;/xsd:element&gt;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&lt;xsd:element name="SIMA" minOccurs="0" maxOccurs="1"&gt;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fr-CA"/>
        </w:rPr>
      </w:pPr>
      <w:r w:rsidRPr="005418B0">
        <w:rPr>
          <w:rFonts w:ascii="Arial" w:eastAsia="Calibri" w:hAnsi="Arial" w:cs="Arial"/>
          <w:sz w:val="18"/>
          <w:szCs w:val="18"/>
          <w:lang w:val="fr-CA"/>
        </w:rPr>
        <w:t xml:space="preserve"> &lt;xsd:documentation&gt;SIMA LMSI&lt;/xsd:documentation&gt;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fr-CA"/>
        </w:rPr>
        <w:t xml:space="preserve"> </w:t>
      </w:r>
      <w:r w:rsidRPr="005418B0">
        <w:rPr>
          <w:rFonts w:ascii="Arial" w:eastAsia="Calibri" w:hAnsi="Arial" w:cs="Arial"/>
          <w:sz w:val="18"/>
          <w:szCs w:val="18"/>
          <w:lang w:val="en-CA"/>
        </w:rPr>
        <w:t>&lt;/xsd:annotation&gt;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lastRenderedPageBreak/>
        <w:t xml:space="preserve"> &lt;xsd:element name="EXCISE"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&lt;xsd:documentation&gt;Excise Tax&lt;/xsd:documentation&gt;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name="GST"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&lt;xsd:documentation&gt;GST/HST/PST&lt;/xsd:documentation&gt;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name="OTHERS" minOccurs="0"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&lt;xsd:documentation&gt;Other Receivables&lt;/xsd:documentation&gt;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 name="TOTAL" minOccurs="1" maxOccurs="1"&gt;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&lt;xsd:documentation&gt;Total of each receivable per type&lt;/xsd:documentation&gt;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&lt;/xsd:annotation&gt;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 base="xsd:decimal"&gt;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&lt;xsd:totalDigits value="13"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&lt;xsd:fractionDigits value="2" /&gt; </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&lt;/xsd:restriction&gt;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&lt;/xsd:simpleType&gt;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&lt;/xsd:element&gt;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&lt;/xsd:sequence&gt;</w:t>
      </w:r>
    </w:p>
    <w:p w:rsidR="005418B0" w:rsidRPr="005418B0" w:rsidRDefault="005418B0" w:rsidP="005418B0">
      <w:pPr>
        <w:spacing w:after="200" w:line="276" w:lineRule="auto"/>
        <w:contextualSpacing/>
        <w:rPr>
          <w:rFonts w:ascii="Arial" w:eastAsia="Calibri" w:hAnsi="Arial" w:cs="Arial"/>
          <w:sz w:val="18"/>
          <w:szCs w:val="18"/>
          <w:lang w:val="en-CA"/>
        </w:rPr>
      </w:pPr>
      <w:r w:rsidRPr="005418B0">
        <w:rPr>
          <w:rFonts w:ascii="Arial" w:eastAsia="Calibri" w:hAnsi="Arial" w:cs="Arial"/>
          <w:sz w:val="18"/>
          <w:szCs w:val="18"/>
          <w:lang w:val="en-CA"/>
        </w:rPr>
        <w:t xml:space="preserve"> &lt;/xsd:complexType&gt;</w:t>
      </w:r>
    </w:p>
    <w:p w:rsidR="00A12D76" w:rsidRPr="00695253" w:rsidRDefault="005418B0" w:rsidP="00836A18">
      <w:pPr>
        <w:spacing w:after="200" w:line="276" w:lineRule="auto"/>
        <w:contextualSpacing/>
        <w:rPr>
          <w:lang w:val="en-CA"/>
        </w:rPr>
      </w:pPr>
      <w:r w:rsidRPr="005418B0">
        <w:rPr>
          <w:rFonts w:ascii="Arial" w:eastAsia="Calibri" w:hAnsi="Arial" w:cs="Arial"/>
          <w:sz w:val="18"/>
          <w:szCs w:val="18"/>
          <w:lang w:val="en-CA"/>
        </w:rPr>
        <w:t xml:space="preserve"> &lt;/xsd:schema&gt;</w:t>
      </w:r>
      <w:r w:rsidR="00944DA5" w:rsidRPr="00695253">
        <w:rPr>
          <w:lang w:val="en-CA"/>
        </w:rPr>
        <w:br w:type="page"/>
      </w:r>
    </w:p>
    <w:p w:rsidR="00A12D76" w:rsidRDefault="00A12D76" w:rsidP="00A12D76">
      <w:pPr>
        <w:pStyle w:val="Heading2"/>
      </w:pPr>
      <w:bookmarkStart w:id="12" w:name="_Toc457446261"/>
      <w:r>
        <w:lastRenderedPageBreak/>
        <w:t>3.3 Compensation du compte</w:t>
      </w:r>
      <w:bookmarkEnd w:id="12"/>
    </w:p>
    <w:p w:rsidR="00A12D76" w:rsidRPr="00695253" w:rsidRDefault="00A12D76">
      <w:pPr>
        <w:rPr>
          <w:rFonts w:eastAsia="Times New Roman"/>
          <w:kern w:val="32"/>
          <w:sz w:val="28"/>
          <w:szCs w:val="28"/>
          <w:lang w:val="fr-CA"/>
        </w:rPr>
      </w:pPr>
    </w:p>
    <w:p w:rsidR="00A12D76" w:rsidRPr="00A12D76" w:rsidRDefault="00A12D76" w:rsidP="00A12D76">
      <w:pPr>
        <w:spacing w:after="200" w:line="276" w:lineRule="auto"/>
        <w:rPr>
          <w:rFonts w:ascii="Arial" w:eastAsia="Calibri" w:hAnsi="Arial" w:cs="Arial"/>
          <w:color w:val="1D1B11"/>
          <w:sz w:val="24"/>
          <w:szCs w:val="24"/>
          <w:lang w:val="fr-CA"/>
        </w:rPr>
      </w:pPr>
      <w:r w:rsidRPr="00A12D76">
        <w:rPr>
          <w:rFonts w:ascii="Arial" w:eastAsia="Calibri" w:hAnsi="Arial" w:cs="Arial"/>
          <w:color w:val="1D1B11"/>
          <w:sz w:val="24"/>
          <w:szCs w:val="24"/>
          <w:lang w:val="fr-CA"/>
        </w:rPr>
        <w:t xml:space="preserve">La compensation est un processus dans lequel les crédits sont automatiquement appliqués aux autres passifs du compte du client afin de réduire le solde dû. </w:t>
      </w:r>
    </w:p>
    <w:p w:rsidR="00A12D76" w:rsidRPr="00A12D76" w:rsidRDefault="00A12D76" w:rsidP="00A12D76">
      <w:pPr>
        <w:spacing w:after="200" w:line="276" w:lineRule="auto"/>
        <w:rPr>
          <w:rFonts w:ascii="Arial" w:eastAsia="Calibri" w:hAnsi="Arial" w:cs="Arial"/>
          <w:color w:val="1D1B11"/>
          <w:sz w:val="24"/>
          <w:szCs w:val="24"/>
          <w:lang w:val="fr-CA"/>
        </w:rPr>
      </w:pPr>
      <w:r w:rsidRPr="00A12D76">
        <w:rPr>
          <w:rFonts w:ascii="Arial" w:eastAsia="Calibri" w:hAnsi="Arial" w:cs="Arial"/>
          <w:color w:val="1D1B11"/>
          <w:sz w:val="24"/>
          <w:szCs w:val="24"/>
          <w:lang w:val="fr-CA"/>
        </w:rPr>
        <w:t xml:space="preserve">Le principe fondamental de la compensation s’appuie sur le fait que l’Agence n’émettra pas un décaissement à un importateur qui a encore une dette. </w:t>
      </w:r>
    </w:p>
    <w:p w:rsidR="00A12D76" w:rsidRDefault="00A12D76" w:rsidP="00A12D76">
      <w:pPr>
        <w:rPr>
          <w:rFonts w:eastAsia="Calibri"/>
          <w:color w:val="1D1B11"/>
          <w:sz w:val="24"/>
          <w:szCs w:val="24"/>
          <w:lang w:val="fr-CA"/>
        </w:rPr>
      </w:pPr>
      <w:r w:rsidRPr="00A12D76">
        <w:rPr>
          <w:rFonts w:ascii="Arial" w:eastAsia="Calibri" w:hAnsi="Arial" w:cs="Arial"/>
          <w:color w:val="1D1B11"/>
          <w:sz w:val="24"/>
          <w:szCs w:val="24"/>
          <w:lang w:val="fr-CA"/>
        </w:rPr>
        <w:t xml:space="preserve">La compensation introduit une nouvelle option, le “O”, dans le champ état. Ceci est démontré dans la section 3.2.1 </w:t>
      </w:r>
      <w:r w:rsidRPr="00A12D76">
        <w:rPr>
          <w:rFonts w:ascii="Arial" w:eastAsia="Calibri" w:hAnsi="Arial" w:cs="Arial"/>
          <w:i/>
          <w:color w:val="1D1B11"/>
          <w:sz w:val="24"/>
          <w:szCs w:val="24"/>
          <w:lang w:val="fr-CA"/>
        </w:rPr>
        <w:t>Disposition cartographique XML du relevé de compte mensuel</w:t>
      </w:r>
      <w:r>
        <w:rPr>
          <w:rFonts w:eastAsia="Calibri"/>
          <w:color w:val="1D1B11"/>
          <w:sz w:val="24"/>
          <w:szCs w:val="24"/>
          <w:lang w:val="fr-CA"/>
        </w:rPr>
        <w:t>.</w:t>
      </w:r>
      <w:r w:rsidRPr="00A12D76">
        <w:rPr>
          <w:rFonts w:eastAsia="Calibri"/>
          <w:color w:val="1D1B11"/>
          <w:sz w:val="24"/>
          <w:szCs w:val="24"/>
          <w:lang w:val="fr-CA"/>
        </w:rPr>
        <w:t xml:space="preserve"> </w:t>
      </w:r>
    </w:p>
    <w:p w:rsidR="00A12D76" w:rsidRDefault="00A12D76" w:rsidP="00A12D76">
      <w:pPr>
        <w:rPr>
          <w:rFonts w:eastAsia="Calibri"/>
          <w:color w:val="1D1B11"/>
          <w:sz w:val="24"/>
          <w:szCs w:val="24"/>
          <w:lang w:val="fr-CA"/>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1417"/>
        <w:gridCol w:w="709"/>
        <w:gridCol w:w="4536"/>
      </w:tblGrid>
      <w:tr w:rsidR="00A12D76" w:rsidRPr="007D3597" w:rsidTr="001E36CA">
        <w:trPr>
          <w:trHeight w:val="5229"/>
        </w:trPr>
        <w:tc>
          <w:tcPr>
            <w:tcW w:w="3936" w:type="dxa"/>
            <w:shd w:val="clear" w:color="auto" w:fill="auto"/>
          </w:tcPr>
          <w:p w:rsidR="00A12D76" w:rsidRPr="00695253" w:rsidRDefault="00A12D76" w:rsidP="005418B0">
            <w:pPr>
              <w:rPr>
                <w:rFonts w:ascii="Arial" w:hAnsi="Arial" w:cs="Arial"/>
                <w:sz w:val="24"/>
                <w:szCs w:val="24"/>
                <w:lang w:val="fr-CA"/>
              </w:rPr>
            </w:pPr>
          </w:p>
          <w:p w:rsidR="00A12D76" w:rsidRPr="0089061D" w:rsidRDefault="00A12D76" w:rsidP="005418B0">
            <w:pPr>
              <w:rPr>
                <w:rFonts w:ascii="Arial" w:hAnsi="Arial" w:cs="Arial"/>
                <w:sz w:val="24"/>
                <w:szCs w:val="24"/>
              </w:rPr>
            </w:pPr>
            <w:r w:rsidRPr="0089061D">
              <w:rPr>
                <w:rFonts w:ascii="Arial" w:hAnsi="Arial" w:cs="Arial"/>
                <w:sz w:val="24"/>
                <w:szCs w:val="24"/>
              </w:rPr>
              <w:t>DETAILS / item / OTHERS / item / STATUS</w:t>
            </w:r>
          </w:p>
          <w:p w:rsidR="00A12D76" w:rsidRPr="0089061D" w:rsidRDefault="00A12D76" w:rsidP="005418B0">
            <w:pPr>
              <w:rPr>
                <w:rFonts w:ascii="Arial" w:hAnsi="Arial" w:cs="Arial"/>
                <w:sz w:val="24"/>
                <w:szCs w:val="24"/>
              </w:rPr>
            </w:pPr>
          </w:p>
          <w:p w:rsidR="00A12D76" w:rsidRPr="0089061D" w:rsidRDefault="00A12D76" w:rsidP="005418B0">
            <w:pPr>
              <w:rPr>
                <w:rFonts w:ascii="Arial" w:hAnsi="Arial" w:cs="Arial"/>
                <w:sz w:val="24"/>
                <w:szCs w:val="24"/>
              </w:rPr>
            </w:pPr>
          </w:p>
        </w:tc>
        <w:tc>
          <w:tcPr>
            <w:tcW w:w="1417" w:type="dxa"/>
            <w:shd w:val="clear" w:color="auto" w:fill="auto"/>
          </w:tcPr>
          <w:p w:rsidR="00A12D76" w:rsidRPr="0089061D" w:rsidRDefault="00A12D76" w:rsidP="005418B0">
            <w:pPr>
              <w:jc w:val="center"/>
              <w:rPr>
                <w:rFonts w:ascii="Arial" w:hAnsi="Arial" w:cs="Arial"/>
                <w:sz w:val="24"/>
                <w:szCs w:val="24"/>
              </w:rPr>
            </w:pPr>
          </w:p>
          <w:p w:rsidR="00A12D76" w:rsidRPr="0089061D" w:rsidRDefault="00A12D76" w:rsidP="005418B0">
            <w:pPr>
              <w:jc w:val="center"/>
              <w:rPr>
                <w:rFonts w:ascii="Arial" w:hAnsi="Arial" w:cs="Arial"/>
                <w:sz w:val="24"/>
                <w:szCs w:val="24"/>
              </w:rPr>
            </w:pPr>
            <w:r w:rsidRPr="0089061D">
              <w:rPr>
                <w:rFonts w:ascii="Arial" w:hAnsi="Arial" w:cs="Arial"/>
                <w:sz w:val="24"/>
                <w:szCs w:val="24"/>
              </w:rPr>
              <w:t>xsd: string</w:t>
            </w:r>
          </w:p>
        </w:tc>
        <w:tc>
          <w:tcPr>
            <w:tcW w:w="709" w:type="dxa"/>
            <w:shd w:val="clear" w:color="auto" w:fill="auto"/>
          </w:tcPr>
          <w:p w:rsidR="00A12D76" w:rsidRPr="0089061D" w:rsidRDefault="00A12D76" w:rsidP="005418B0">
            <w:pPr>
              <w:jc w:val="center"/>
              <w:rPr>
                <w:rFonts w:ascii="Arial" w:hAnsi="Arial" w:cs="Arial"/>
                <w:sz w:val="24"/>
                <w:szCs w:val="24"/>
              </w:rPr>
            </w:pPr>
          </w:p>
          <w:p w:rsidR="00A12D76" w:rsidRPr="0089061D" w:rsidRDefault="00A12D76" w:rsidP="005418B0">
            <w:pPr>
              <w:jc w:val="center"/>
              <w:rPr>
                <w:rFonts w:ascii="Arial" w:hAnsi="Arial" w:cs="Arial"/>
                <w:sz w:val="24"/>
                <w:szCs w:val="24"/>
              </w:rPr>
            </w:pPr>
            <w:r w:rsidRPr="0089061D">
              <w:rPr>
                <w:rFonts w:ascii="Arial" w:hAnsi="Arial" w:cs="Arial"/>
                <w:sz w:val="24"/>
                <w:szCs w:val="24"/>
              </w:rPr>
              <w:t>1</w:t>
            </w:r>
          </w:p>
        </w:tc>
        <w:tc>
          <w:tcPr>
            <w:tcW w:w="4536" w:type="dxa"/>
            <w:shd w:val="clear" w:color="auto" w:fill="auto"/>
          </w:tcPr>
          <w:p w:rsidR="001E36CA" w:rsidRDefault="001E36CA" w:rsidP="001E36CA">
            <w:pPr>
              <w:spacing w:line="248" w:lineRule="exact"/>
              <w:ind w:left="72"/>
              <w:textAlignment w:val="baseline"/>
              <w:rPr>
                <w:rFonts w:ascii="Arial" w:eastAsia="Arial" w:hAnsi="Arial"/>
                <w:color w:val="000000"/>
                <w:sz w:val="24"/>
                <w:lang w:val="fr-CA"/>
              </w:rPr>
            </w:pPr>
            <w:r w:rsidRPr="001E36CA">
              <w:rPr>
                <w:rFonts w:ascii="Arial" w:eastAsia="Arial" w:hAnsi="Arial"/>
                <w:color w:val="000000"/>
                <w:sz w:val="24"/>
                <w:lang w:val="fr-CA"/>
              </w:rPr>
              <w:t>Options relatives au champ État</w:t>
            </w:r>
          </w:p>
          <w:p w:rsidR="001E36CA" w:rsidRPr="001E36CA" w:rsidRDefault="001E36CA" w:rsidP="001E36CA">
            <w:pPr>
              <w:spacing w:line="248" w:lineRule="exact"/>
              <w:ind w:left="72"/>
              <w:textAlignment w:val="baseline"/>
              <w:rPr>
                <w:rFonts w:ascii="Arial" w:eastAsia="Arial" w:hAnsi="Arial"/>
                <w:color w:val="000000"/>
                <w:sz w:val="24"/>
                <w:lang w:val="fr-CA"/>
              </w:rPr>
            </w:pPr>
          </w:p>
          <w:p w:rsidR="001E36CA" w:rsidRPr="001E36CA" w:rsidRDefault="001E36CA" w:rsidP="001E36CA">
            <w:pPr>
              <w:spacing w:line="248" w:lineRule="exact"/>
              <w:ind w:left="72"/>
              <w:textAlignment w:val="baseline"/>
              <w:rPr>
                <w:rFonts w:ascii="Arial" w:eastAsia="Arial" w:hAnsi="Arial"/>
                <w:color w:val="000000"/>
                <w:sz w:val="24"/>
                <w:lang w:val="fr-CA"/>
              </w:rPr>
            </w:pPr>
            <w:r w:rsidRPr="001E36CA">
              <w:rPr>
                <w:rFonts w:ascii="Arial" w:eastAsia="Arial" w:hAnsi="Arial"/>
                <w:color w:val="000000"/>
                <w:sz w:val="24"/>
                <w:lang w:val="fr-CA"/>
              </w:rPr>
              <w:t>P – Payé. Le document a été payé.</w:t>
            </w:r>
          </w:p>
          <w:p w:rsidR="001E36CA" w:rsidRPr="001E36CA" w:rsidRDefault="001E36CA" w:rsidP="001E36CA">
            <w:pPr>
              <w:spacing w:line="248" w:lineRule="exact"/>
              <w:ind w:left="72"/>
              <w:textAlignment w:val="baseline"/>
              <w:rPr>
                <w:rFonts w:ascii="Arial" w:eastAsia="Arial" w:hAnsi="Arial"/>
                <w:color w:val="000000"/>
                <w:sz w:val="24"/>
                <w:lang w:val="fr-CA"/>
              </w:rPr>
            </w:pPr>
            <w:r w:rsidRPr="001E36CA">
              <w:rPr>
                <w:rFonts w:ascii="Arial" w:eastAsia="Arial" w:hAnsi="Arial"/>
                <w:color w:val="000000"/>
                <w:sz w:val="24"/>
                <w:lang w:val="fr-CA"/>
              </w:rPr>
              <w:t>S – Sécurisé. Un cautionnement a été fourni pour cette facturation.</w:t>
            </w:r>
          </w:p>
          <w:p w:rsidR="001E36CA" w:rsidRPr="001E36CA" w:rsidRDefault="001E36CA" w:rsidP="001E36CA">
            <w:pPr>
              <w:spacing w:line="248" w:lineRule="exact"/>
              <w:ind w:left="72"/>
              <w:textAlignment w:val="baseline"/>
              <w:rPr>
                <w:rFonts w:ascii="Arial" w:eastAsia="Arial" w:hAnsi="Arial"/>
                <w:color w:val="000000"/>
                <w:sz w:val="24"/>
                <w:lang w:val="fr-CA"/>
              </w:rPr>
            </w:pPr>
            <w:r w:rsidRPr="001E36CA">
              <w:rPr>
                <w:rFonts w:ascii="Arial" w:eastAsia="Arial" w:hAnsi="Arial"/>
                <w:color w:val="000000"/>
                <w:sz w:val="24"/>
                <w:lang w:val="fr-CA"/>
              </w:rPr>
              <w:t>L – Retard (Late). Le paiement est en retard et des frais d’intérêts s’appliquent.</w:t>
            </w:r>
          </w:p>
          <w:p w:rsidR="001E36CA" w:rsidRPr="001E36CA" w:rsidRDefault="001E36CA" w:rsidP="001E36CA">
            <w:pPr>
              <w:spacing w:line="248" w:lineRule="exact"/>
              <w:ind w:left="72"/>
              <w:textAlignment w:val="baseline"/>
              <w:rPr>
                <w:rFonts w:ascii="Arial" w:eastAsia="Arial" w:hAnsi="Arial"/>
                <w:color w:val="000000"/>
                <w:sz w:val="24"/>
                <w:lang w:val="fr-CA"/>
              </w:rPr>
            </w:pPr>
            <w:r w:rsidRPr="001E36CA">
              <w:rPr>
                <w:rFonts w:ascii="Arial" w:eastAsia="Arial" w:hAnsi="Arial"/>
                <w:color w:val="000000"/>
                <w:sz w:val="24"/>
                <w:lang w:val="fr-CA"/>
              </w:rPr>
              <w:t xml:space="preserve">D – Décaissé. Le remboursement a été envoyé à TPSGC. </w:t>
            </w:r>
          </w:p>
          <w:p w:rsidR="001E36CA" w:rsidRPr="001E36CA" w:rsidRDefault="001E36CA" w:rsidP="001E36CA">
            <w:pPr>
              <w:spacing w:line="248" w:lineRule="exact"/>
              <w:ind w:left="72"/>
              <w:textAlignment w:val="baseline"/>
              <w:rPr>
                <w:rFonts w:ascii="Arial" w:eastAsia="Arial" w:hAnsi="Arial"/>
                <w:color w:val="000000"/>
                <w:sz w:val="24"/>
                <w:lang w:val="fr-CA"/>
              </w:rPr>
            </w:pPr>
            <w:r w:rsidRPr="001E36CA">
              <w:rPr>
                <w:rFonts w:ascii="Arial" w:eastAsia="Arial" w:hAnsi="Arial"/>
                <w:color w:val="000000"/>
                <w:sz w:val="24"/>
                <w:lang w:val="fr-CA"/>
              </w:rPr>
              <w:t xml:space="preserve">O – Compensation (Offset). Un document de crédit a été appliqué aux factures l’AFSC. </w:t>
            </w:r>
          </w:p>
          <w:p w:rsidR="001E36CA" w:rsidRPr="001E36CA" w:rsidRDefault="001E36CA" w:rsidP="001E36CA">
            <w:pPr>
              <w:spacing w:line="248" w:lineRule="exact"/>
              <w:ind w:left="72"/>
              <w:textAlignment w:val="baseline"/>
              <w:rPr>
                <w:rFonts w:ascii="Arial" w:eastAsia="Arial" w:hAnsi="Arial"/>
                <w:color w:val="000000"/>
                <w:sz w:val="24"/>
                <w:lang w:val="fr-CA"/>
              </w:rPr>
            </w:pPr>
          </w:p>
          <w:p w:rsidR="001E36CA" w:rsidRPr="001E36CA" w:rsidRDefault="001E36CA" w:rsidP="001E36CA">
            <w:pPr>
              <w:spacing w:line="248" w:lineRule="exact"/>
              <w:ind w:left="72"/>
              <w:textAlignment w:val="baseline"/>
              <w:rPr>
                <w:rFonts w:ascii="Arial" w:eastAsia="Arial" w:hAnsi="Arial"/>
                <w:color w:val="000000"/>
                <w:sz w:val="24"/>
                <w:lang w:val="fr-CA"/>
              </w:rPr>
            </w:pPr>
            <w:r w:rsidRPr="001E36CA">
              <w:rPr>
                <w:rFonts w:ascii="Arial" w:eastAsia="Arial" w:hAnsi="Arial"/>
                <w:color w:val="000000"/>
                <w:sz w:val="24"/>
                <w:lang w:val="fr-CA"/>
              </w:rPr>
              <w:t>Lorsque payé, ces éléments seront mis à avec le statut « payé » dans le RC.</w:t>
            </w:r>
          </w:p>
          <w:p w:rsidR="001E36CA" w:rsidRPr="001E36CA" w:rsidRDefault="001E36CA" w:rsidP="001E36CA">
            <w:pPr>
              <w:spacing w:line="248" w:lineRule="exact"/>
              <w:ind w:left="72"/>
              <w:textAlignment w:val="baseline"/>
              <w:rPr>
                <w:rFonts w:ascii="Arial" w:eastAsia="Arial" w:hAnsi="Arial"/>
                <w:color w:val="000000"/>
                <w:sz w:val="24"/>
                <w:lang w:val="fr-CA"/>
              </w:rPr>
            </w:pPr>
          </w:p>
          <w:p w:rsidR="00A12D76" w:rsidRPr="00A12D76" w:rsidRDefault="001E36CA" w:rsidP="001E36CA">
            <w:pPr>
              <w:overflowPunct w:val="0"/>
              <w:autoSpaceDE w:val="0"/>
              <w:autoSpaceDN w:val="0"/>
              <w:adjustRightInd w:val="0"/>
              <w:textAlignment w:val="baseline"/>
              <w:rPr>
                <w:rFonts w:ascii="Arial" w:hAnsi="Arial" w:cs="Arial"/>
                <w:sz w:val="24"/>
                <w:szCs w:val="24"/>
                <w:lang w:val="fr-CA"/>
              </w:rPr>
            </w:pPr>
            <w:r w:rsidRPr="001E36CA">
              <w:rPr>
                <w:rFonts w:ascii="Arial" w:eastAsia="Arial" w:hAnsi="Arial"/>
                <w:color w:val="000000"/>
                <w:sz w:val="24"/>
                <w:lang w:val="fr-CA"/>
              </w:rPr>
              <w:t>Ce champ peut être vide et être quand même valide.</w:t>
            </w:r>
          </w:p>
        </w:tc>
      </w:tr>
    </w:tbl>
    <w:p w:rsidR="00A12D76" w:rsidRPr="00A12D76" w:rsidRDefault="00A12D76" w:rsidP="00A12D76">
      <w:pPr>
        <w:rPr>
          <w:rFonts w:eastAsia="Calibri"/>
          <w:color w:val="1D1B11"/>
          <w:sz w:val="24"/>
          <w:szCs w:val="24"/>
          <w:lang w:val="fr-CA"/>
        </w:rPr>
      </w:pPr>
    </w:p>
    <w:p w:rsidR="00A12D76" w:rsidRPr="00A12D76" w:rsidRDefault="00A12D76" w:rsidP="00A12D76">
      <w:pPr>
        <w:rPr>
          <w:rFonts w:eastAsia="Times New Roman"/>
          <w:kern w:val="32"/>
          <w:sz w:val="28"/>
          <w:szCs w:val="28"/>
          <w:lang w:val="fr-CA"/>
        </w:rPr>
      </w:pPr>
    </w:p>
    <w:p w:rsidR="00A12D76" w:rsidRPr="00A12D76" w:rsidRDefault="00A12D76" w:rsidP="00A12D76">
      <w:pPr>
        <w:rPr>
          <w:rFonts w:eastAsia="Times New Roman"/>
          <w:kern w:val="32"/>
          <w:sz w:val="28"/>
          <w:szCs w:val="28"/>
          <w:lang w:val="fr-CA"/>
        </w:rPr>
      </w:pPr>
    </w:p>
    <w:p w:rsidR="00A12D76" w:rsidRDefault="00A12D76" w:rsidP="00A12D76">
      <w:pPr>
        <w:rPr>
          <w:rFonts w:ascii="Arial" w:eastAsia="Times New Roman" w:hAnsi="Arial" w:cs="Arial"/>
          <w:b/>
          <w:bCs/>
          <w:kern w:val="32"/>
          <w:sz w:val="28"/>
          <w:szCs w:val="28"/>
          <w:lang w:val="fr-CA"/>
        </w:rPr>
      </w:pPr>
      <w:r w:rsidRPr="00A12D76">
        <w:rPr>
          <w:rFonts w:eastAsia="Times New Roman"/>
          <w:kern w:val="32"/>
          <w:sz w:val="28"/>
          <w:szCs w:val="28"/>
          <w:lang w:val="fr-CA"/>
        </w:rPr>
        <w:br w:type="page"/>
      </w:r>
    </w:p>
    <w:p w:rsidR="005058F7" w:rsidRPr="00AF6259" w:rsidRDefault="005058F7" w:rsidP="00D7075F">
      <w:pPr>
        <w:pStyle w:val="Heading1"/>
        <w:spacing w:before="0"/>
        <w:rPr>
          <w:rFonts w:eastAsia="Times New Roman"/>
          <w:kern w:val="32"/>
          <w:sz w:val="28"/>
          <w:szCs w:val="28"/>
          <w:highlight w:val="yellow"/>
        </w:rPr>
      </w:pPr>
      <w:bookmarkStart w:id="13" w:name="_Toc457446262"/>
      <w:r w:rsidRPr="002309E5">
        <w:rPr>
          <w:rFonts w:eastAsia="Times New Roman"/>
          <w:kern w:val="32"/>
          <w:sz w:val="28"/>
          <w:szCs w:val="28"/>
        </w:rPr>
        <w:lastRenderedPageBreak/>
        <w:t>4</w:t>
      </w:r>
      <w:r w:rsidR="004339B5" w:rsidRPr="002309E5">
        <w:rPr>
          <w:rFonts w:eastAsia="Times New Roman"/>
          <w:kern w:val="32"/>
          <w:sz w:val="28"/>
          <w:szCs w:val="28"/>
        </w:rPr>
        <w:t xml:space="preserve">. </w:t>
      </w:r>
      <w:r w:rsidR="00AF6259" w:rsidRPr="002309E5">
        <w:rPr>
          <w:rFonts w:eastAsia="Times New Roman"/>
          <w:kern w:val="32"/>
          <w:sz w:val="28"/>
          <w:szCs w:val="28"/>
        </w:rPr>
        <w:t>Division des messages/fichiers</w:t>
      </w:r>
      <w:bookmarkEnd w:id="13"/>
      <w:r w:rsidRPr="002309E5">
        <w:rPr>
          <w:rFonts w:eastAsia="Times New Roman"/>
          <w:kern w:val="32"/>
          <w:sz w:val="28"/>
          <w:szCs w:val="28"/>
        </w:rPr>
        <w:t xml:space="preserve"> </w:t>
      </w:r>
    </w:p>
    <w:p w:rsidR="005058F7" w:rsidRPr="00AF6259" w:rsidRDefault="005058F7" w:rsidP="005058F7">
      <w:pPr>
        <w:rPr>
          <w:rFonts w:ascii="Arial" w:eastAsia="Calibri" w:hAnsi="Arial" w:cs="Arial"/>
          <w:sz w:val="24"/>
          <w:szCs w:val="24"/>
          <w:highlight w:val="yellow"/>
          <w:lang w:val="fr-CA"/>
        </w:rPr>
      </w:pPr>
    </w:p>
    <w:p w:rsidR="00AF6259" w:rsidRDefault="00AF6259" w:rsidP="005058F7">
      <w:pPr>
        <w:rPr>
          <w:rFonts w:ascii="Arial" w:hAnsi="Arial" w:cs="Arial"/>
          <w:color w:val="222222"/>
          <w:sz w:val="24"/>
          <w:szCs w:val="24"/>
          <w:lang w:val="fr-FR"/>
        </w:rPr>
      </w:pPr>
      <w:r w:rsidRPr="00AF6259">
        <w:rPr>
          <w:rFonts w:ascii="Arial" w:hAnsi="Arial" w:cs="Arial"/>
          <w:color w:val="222222"/>
          <w:sz w:val="24"/>
          <w:szCs w:val="24"/>
          <w:lang w:val="fr-FR"/>
        </w:rPr>
        <w:t xml:space="preserve">Si un avis dépasse la longueur ou la taille </w:t>
      </w:r>
      <w:r>
        <w:rPr>
          <w:rFonts w:ascii="Arial" w:hAnsi="Arial" w:cs="Arial"/>
          <w:color w:val="222222"/>
          <w:sz w:val="24"/>
          <w:szCs w:val="24"/>
          <w:lang w:val="fr-FR"/>
        </w:rPr>
        <w:t xml:space="preserve">de la limite </w:t>
      </w:r>
      <w:r w:rsidRPr="00AF6259">
        <w:rPr>
          <w:rFonts w:ascii="Arial" w:hAnsi="Arial" w:cs="Arial"/>
          <w:color w:val="222222"/>
          <w:sz w:val="24"/>
          <w:szCs w:val="24"/>
          <w:lang w:val="fr-FR"/>
        </w:rPr>
        <w:t>des fichiers maximales standard d</w:t>
      </w:r>
      <w:r>
        <w:rPr>
          <w:rFonts w:ascii="Arial" w:hAnsi="Arial" w:cs="Arial"/>
          <w:color w:val="222222"/>
          <w:sz w:val="24"/>
          <w:szCs w:val="24"/>
          <w:lang w:val="fr-FR"/>
        </w:rPr>
        <w:t xml:space="preserve">’un </w:t>
      </w:r>
      <w:r w:rsidRPr="00AF6259">
        <w:rPr>
          <w:rFonts w:ascii="Arial" w:hAnsi="Arial" w:cs="Arial"/>
          <w:color w:val="222222"/>
          <w:sz w:val="24"/>
          <w:szCs w:val="24"/>
          <w:lang w:val="fr-FR"/>
        </w:rPr>
        <w:t xml:space="preserve">document </w:t>
      </w:r>
      <w:r>
        <w:rPr>
          <w:rFonts w:ascii="Arial" w:hAnsi="Arial" w:cs="Arial"/>
          <w:color w:val="222222"/>
          <w:sz w:val="24"/>
          <w:szCs w:val="24"/>
          <w:lang w:val="fr-FR"/>
        </w:rPr>
        <w:t xml:space="preserve">en </w:t>
      </w:r>
      <w:r w:rsidRPr="00AF6259">
        <w:rPr>
          <w:rFonts w:ascii="Arial" w:hAnsi="Arial" w:cs="Arial"/>
          <w:color w:val="222222"/>
          <w:sz w:val="24"/>
          <w:szCs w:val="24"/>
          <w:lang w:val="fr-FR"/>
        </w:rPr>
        <w:t>particulier, (</w:t>
      </w:r>
      <w:r>
        <w:rPr>
          <w:rFonts w:ascii="Arial" w:hAnsi="Arial" w:cs="Arial"/>
          <w:color w:val="222222"/>
          <w:sz w:val="24"/>
          <w:szCs w:val="24"/>
          <w:lang w:val="fr-FR"/>
        </w:rPr>
        <w:t>par exemple</w:t>
      </w:r>
      <w:r w:rsidRPr="00AF6259">
        <w:rPr>
          <w:rFonts w:ascii="Arial" w:hAnsi="Arial" w:cs="Arial"/>
          <w:color w:val="222222"/>
          <w:sz w:val="24"/>
          <w:szCs w:val="24"/>
          <w:lang w:val="fr-FR"/>
        </w:rPr>
        <w:t xml:space="preserve"> 4MB pour passerelle Internet des douanes (</w:t>
      </w:r>
      <w:r>
        <w:rPr>
          <w:rFonts w:ascii="Arial" w:hAnsi="Arial" w:cs="Arial"/>
          <w:color w:val="222222"/>
          <w:sz w:val="24"/>
          <w:szCs w:val="24"/>
          <w:lang w:val="fr-FR"/>
        </w:rPr>
        <w:t>PID</w:t>
      </w:r>
      <w:r w:rsidRPr="00AF6259">
        <w:rPr>
          <w:rFonts w:ascii="Arial" w:hAnsi="Arial" w:cs="Arial"/>
          <w:color w:val="222222"/>
          <w:sz w:val="24"/>
          <w:szCs w:val="24"/>
          <w:lang w:val="fr-FR"/>
        </w:rPr>
        <w:t xml:space="preserve">) du nombre de partenaires, ou en raison de la boucle </w:t>
      </w:r>
      <w:r>
        <w:rPr>
          <w:rFonts w:ascii="Arial" w:hAnsi="Arial" w:cs="Arial"/>
          <w:color w:val="222222"/>
          <w:sz w:val="24"/>
          <w:szCs w:val="24"/>
          <w:lang w:val="fr-FR"/>
        </w:rPr>
        <w:t xml:space="preserve">des </w:t>
      </w:r>
      <w:r w:rsidRPr="00AF6259">
        <w:rPr>
          <w:rFonts w:ascii="Arial" w:hAnsi="Arial" w:cs="Arial"/>
          <w:color w:val="222222"/>
          <w:sz w:val="24"/>
          <w:szCs w:val="24"/>
          <w:lang w:val="fr-FR"/>
        </w:rPr>
        <w:t>restrictions associée</w:t>
      </w:r>
      <w:r>
        <w:rPr>
          <w:rFonts w:ascii="Arial" w:hAnsi="Arial" w:cs="Arial"/>
          <w:color w:val="222222"/>
          <w:sz w:val="24"/>
          <w:szCs w:val="24"/>
          <w:lang w:val="fr-FR"/>
        </w:rPr>
        <w:t>s</w:t>
      </w:r>
      <w:r w:rsidRPr="00AF6259">
        <w:rPr>
          <w:rFonts w:ascii="Arial" w:hAnsi="Arial" w:cs="Arial"/>
          <w:color w:val="222222"/>
          <w:sz w:val="24"/>
          <w:szCs w:val="24"/>
          <w:lang w:val="fr-FR"/>
        </w:rPr>
        <w:t xml:space="preserve"> à EDIFACT), l'avis sera divisé en plusieurs avis avec le champ "Numéro du document / du message" utilisé pour indiquer l'ordre de l'avis.</w:t>
      </w:r>
    </w:p>
    <w:p w:rsidR="00AF6259" w:rsidRPr="00AF6259" w:rsidRDefault="00AF6259" w:rsidP="005058F7">
      <w:pPr>
        <w:rPr>
          <w:rFonts w:ascii="Arial" w:eastAsia="Calibri" w:hAnsi="Arial" w:cs="Arial"/>
          <w:sz w:val="24"/>
          <w:szCs w:val="24"/>
          <w:highlight w:val="yellow"/>
          <w:lang w:val="fr-CA"/>
        </w:rPr>
      </w:pPr>
    </w:p>
    <w:p w:rsidR="00AF6259" w:rsidRDefault="002309E5" w:rsidP="005058F7">
      <w:pPr>
        <w:rPr>
          <w:rFonts w:ascii="Arial" w:eastAsia="Calibri" w:hAnsi="Arial" w:cs="Arial"/>
          <w:sz w:val="24"/>
          <w:szCs w:val="24"/>
          <w:lang w:val="fr-CA"/>
        </w:rPr>
      </w:pPr>
      <w:r w:rsidRPr="002309E5">
        <w:rPr>
          <w:rFonts w:ascii="Arial" w:eastAsia="Calibri" w:hAnsi="Arial" w:cs="Arial"/>
          <w:sz w:val="24"/>
          <w:szCs w:val="24"/>
          <w:lang w:val="fr-CA"/>
        </w:rPr>
        <w:t>Les entrées de synthèse pour un avis donné refléteront les additions appropriées des données dans l'avis. Les organisations nécessitant un résumé complet devront additionner toutes les sommes de chaque avis qu'ils reçoivent.</w:t>
      </w:r>
    </w:p>
    <w:p w:rsidR="002309E5" w:rsidRPr="002309E5" w:rsidRDefault="002309E5" w:rsidP="005058F7">
      <w:pPr>
        <w:rPr>
          <w:rFonts w:ascii="Arial" w:eastAsia="Calibri" w:hAnsi="Arial" w:cs="Arial"/>
          <w:sz w:val="24"/>
          <w:szCs w:val="24"/>
          <w:highlight w:val="yellow"/>
          <w:lang w:val="fr-CA"/>
        </w:rPr>
      </w:pPr>
    </w:p>
    <w:p w:rsidR="00AF6259" w:rsidRDefault="002309E5" w:rsidP="005058F7">
      <w:pPr>
        <w:rPr>
          <w:rFonts w:ascii="Arial" w:hAnsi="Arial" w:cs="Arial"/>
          <w:color w:val="222222"/>
          <w:sz w:val="24"/>
          <w:szCs w:val="24"/>
          <w:lang w:val="fr-FR"/>
        </w:rPr>
      </w:pPr>
      <w:r w:rsidRPr="00AF6259">
        <w:rPr>
          <w:rFonts w:ascii="Arial" w:hAnsi="Arial" w:cs="Arial"/>
          <w:color w:val="222222"/>
          <w:sz w:val="24"/>
          <w:szCs w:val="24"/>
          <w:lang w:val="fr-FR"/>
        </w:rPr>
        <w:t>L'ASFC fera tous les efforts raisonnables pour veiller à ce que vous recev</w:t>
      </w:r>
      <w:r>
        <w:rPr>
          <w:rFonts w:ascii="Arial" w:hAnsi="Arial" w:cs="Arial"/>
          <w:color w:val="222222"/>
          <w:sz w:val="24"/>
          <w:szCs w:val="24"/>
          <w:lang w:val="fr-FR"/>
        </w:rPr>
        <w:t>i</w:t>
      </w:r>
      <w:r w:rsidRPr="00AF6259">
        <w:rPr>
          <w:rFonts w:ascii="Arial" w:hAnsi="Arial" w:cs="Arial"/>
          <w:color w:val="222222"/>
          <w:sz w:val="24"/>
          <w:szCs w:val="24"/>
          <w:lang w:val="fr-FR"/>
        </w:rPr>
        <w:t xml:space="preserve">ez </w:t>
      </w:r>
      <w:r>
        <w:rPr>
          <w:rFonts w:ascii="Arial" w:hAnsi="Arial" w:cs="Arial"/>
          <w:color w:val="222222"/>
          <w:sz w:val="24"/>
          <w:szCs w:val="24"/>
          <w:lang w:val="fr-FR"/>
        </w:rPr>
        <w:t>les AQ et RC volumineux</w:t>
      </w:r>
      <w:r w:rsidRPr="00AF6259">
        <w:rPr>
          <w:rFonts w:ascii="Arial" w:hAnsi="Arial" w:cs="Arial"/>
          <w:color w:val="222222"/>
          <w:sz w:val="24"/>
          <w:szCs w:val="24"/>
          <w:lang w:val="fr-FR"/>
        </w:rPr>
        <w:t xml:space="preserve"> en aussi peu de messages que possible. Dans la mesure du possible, l'ASFC tentera également d'éviter de </w:t>
      </w:r>
      <w:r>
        <w:rPr>
          <w:rFonts w:ascii="Arial" w:hAnsi="Arial" w:cs="Arial"/>
          <w:color w:val="222222"/>
          <w:sz w:val="24"/>
          <w:szCs w:val="24"/>
          <w:lang w:val="fr-FR"/>
        </w:rPr>
        <w:t>diviser</w:t>
      </w:r>
      <w:r w:rsidRPr="00AF6259">
        <w:rPr>
          <w:rFonts w:ascii="Arial" w:hAnsi="Arial" w:cs="Arial"/>
          <w:color w:val="222222"/>
          <w:sz w:val="24"/>
          <w:szCs w:val="24"/>
          <w:lang w:val="fr-FR"/>
        </w:rPr>
        <w:t xml:space="preserve"> une seule entrée BN15 </w:t>
      </w:r>
      <w:r>
        <w:rPr>
          <w:rFonts w:ascii="Arial" w:hAnsi="Arial" w:cs="Arial"/>
          <w:color w:val="222222"/>
          <w:sz w:val="24"/>
          <w:szCs w:val="24"/>
          <w:lang w:val="fr-FR"/>
        </w:rPr>
        <w:t>en</w:t>
      </w:r>
      <w:r w:rsidRPr="00AF6259">
        <w:rPr>
          <w:rFonts w:ascii="Arial" w:hAnsi="Arial" w:cs="Arial"/>
          <w:color w:val="222222"/>
          <w:sz w:val="24"/>
          <w:szCs w:val="24"/>
          <w:lang w:val="fr-FR"/>
        </w:rPr>
        <w:t xml:space="preserve"> multiples messages. Cela peut entraîner un message contenant la majeure partie d'un </w:t>
      </w:r>
      <w:r>
        <w:rPr>
          <w:rFonts w:ascii="Arial" w:hAnsi="Arial" w:cs="Arial"/>
          <w:color w:val="222222"/>
          <w:sz w:val="24"/>
          <w:szCs w:val="24"/>
          <w:lang w:val="fr-FR"/>
        </w:rPr>
        <w:t>AQ</w:t>
      </w:r>
      <w:r w:rsidRPr="00AF6259">
        <w:rPr>
          <w:rFonts w:ascii="Arial" w:hAnsi="Arial" w:cs="Arial"/>
          <w:color w:val="222222"/>
          <w:sz w:val="24"/>
          <w:szCs w:val="24"/>
          <w:lang w:val="fr-FR"/>
        </w:rPr>
        <w:t xml:space="preserve"> ou </w:t>
      </w:r>
      <w:r>
        <w:rPr>
          <w:rFonts w:ascii="Arial" w:hAnsi="Arial" w:cs="Arial"/>
          <w:color w:val="222222"/>
          <w:sz w:val="24"/>
          <w:szCs w:val="24"/>
          <w:lang w:val="fr-FR"/>
        </w:rPr>
        <w:t>d’un RC</w:t>
      </w:r>
      <w:r w:rsidRPr="00AF6259">
        <w:rPr>
          <w:rFonts w:ascii="Arial" w:hAnsi="Arial" w:cs="Arial"/>
          <w:color w:val="222222"/>
          <w:sz w:val="24"/>
          <w:szCs w:val="24"/>
          <w:lang w:val="fr-FR"/>
        </w:rPr>
        <w:t xml:space="preserve"> et les «autres opérations» et les sections «sous» apparaissant sur un second message.</w:t>
      </w:r>
    </w:p>
    <w:p w:rsidR="00944DA5" w:rsidRPr="00F752AB" w:rsidRDefault="00944DA5">
      <w:pPr>
        <w:rPr>
          <w:rFonts w:ascii="Arial" w:eastAsia="Arial" w:hAnsi="Arial" w:cs="Arial"/>
          <w:b/>
          <w:bCs/>
          <w:sz w:val="28"/>
          <w:szCs w:val="28"/>
          <w:lang w:val="fr-CA"/>
        </w:rPr>
      </w:pPr>
    </w:p>
    <w:p w:rsidR="00AF6259" w:rsidRPr="00AF6259" w:rsidRDefault="00AF6259">
      <w:pPr>
        <w:rPr>
          <w:rFonts w:ascii="Arial" w:eastAsia="Arial" w:hAnsi="Arial" w:cs="Arial"/>
          <w:b/>
          <w:bCs/>
          <w:sz w:val="24"/>
          <w:szCs w:val="24"/>
          <w:lang w:val="fr-CA"/>
        </w:rPr>
      </w:pPr>
      <w:r w:rsidRPr="00AF6259">
        <w:rPr>
          <w:rFonts w:ascii="Arial" w:hAnsi="Arial" w:cs="Arial"/>
          <w:color w:val="222222"/>
          <w:sz w:val="24"/>
          <w:szCs w:val="24"/>
          <w:lang w:val="fr-FR"/>
        </w:rPr>
        <w:t xml:space="preserve">Si vous êtes un courtier recevant un </w:t>
      </w:r>
      <w:r w:rsidR="002309E5">
        <w:rPr>
          <w:rFonts w:ascii="Arial" w:hAnsi="Arial" w:cs="Arial"/>
          <w:color w:val="222222"/>
          <w:sz w:val="24"/>
          <w:szCs w:val="24"/>
          <w:lang w:val="fr-FR"/>
        </w:rPr>
        <w:t>AQ</w:t>
      </w:r>
      <w:r w:rsidRPr="00AF6259">
        <w:rPr>
          <w:rFonts w:ascii="Arial" w:hAnsi="Arial" w:cs="Arial"/>
          <w:color w:val="222222"/>
          <w:sz w:val="24"/>
          <w:szCs w:val="24"/>
          <w:lang w:val="fr-FR"/>
        </w:rPr>
        <w:t xml:space="preserve"> et/ou </w:t>
      </w:r>
      <w:r w:rsidR="002309E5">
        <w:rPr>
          <w:rFonts w:ascii="Arial" w:hAnsi="Arial" w:cs="Arial"/>
          <w:color w:val="222222"/>
          <w:sz w:val="24"/>
          <w:szCs w:val="24"/>
          <w:lang w:val="fr-FR"/>
        </w:rPr>
        <w:t>un RC volumineux</w:t>
      </w:r>
      <w:r w:rsidRPr="00AF6259">
        <w:rPr>
          <w:rFonts w:ascii="Arial" w:hAnsi="Arial" w:cs="Arial"/>
          <w:color w:val="222222"/>
          <w:sz w:val="24"/>
          <w:szCs w:val="24"/>
          <w:lang w:val="fr-FR"/>
        </w:rPr>
        <w:t>, vo</w:t>
      </w:r>
      <w:r w:rsidR="002309E5">
        <w:rPr>
          <w:rFonts w:ascii="Arial" w:hAnsi="Arial" w:cs="Arial"/>
          <w:color w:val="222222"/>
          <w:sz w:val="24"/>
          <w:szCs w:val="24"/>
          <w:lang w:val="fr-FR"/>
        </w:rPr>
        <w:t>tre</w:t>
      </w:r>
      <w:r w:rsidRPr="00AF6259">
        <w:rPr>
          <w:rFonts w:ascii="Arial" w:hAnsi="Arial" w:cs="Arial"/>
          <w:color w:val="222222"/>
          <w:sz w:val="24"/>
          <w:szCs w:val="24"/>
          <w:lang w:val="fr-FR"/>
        </w:rPr>
        <w:t xml:space="preserve"> </w:t>
      </w:r>
      <w:r w:rsidR="002309E5">
        <w:rPr>
          <w:rFonts w:ascii="Arial" w:hAnsi="Arial" w:cs="Arial"/>
          <w:color w:val="222222"/>
          <w:sz w:val="24"/>
          <w:szCs w:val="24"/>
          <w:lang w:val="fr-FR"/>
        </w:rPr>
        <w:t>AQ</w:t>
      </w:r>
      <w:r w:rsidRPr="00AF6259">
        <w:rPr>
          <w:rFonts w:ascii="Arial" w:hAnsi="Arial" w:cs="Arial"/>
          <w:color w:val="222222"/>
          <w:sz w:val="24"/>
          <w:szCs w:val="24"/>
          <w:lang w:val="fr-FR"/>
        </w:rPr>
        <w:t xml:space="preserve"> ou </w:t>
      </w:r>
      <w:r w:rsidR="002309E5">
        <w:rPr>
          <w:rFonts w:ascii="Arial" w:hAnsi="Arial" w:cs="Arial"/>
          <w:color w:val="222222"/>
          <w:sz w:val="24"/>
          <w:szCs w:val="24"/>
          <w:lang w:val="fr-FR"/>
        </w:rPr>
        <w:t>RC</w:t>
      </w:r>
      <w:r w:rsidRPr="00AF6259">
        <w:rPr>
          <w:rFonts w:ascii="Arial" w:hAnsi="Arial" w:cs="Arial"/>
          <w:color w:val="222222"/>
          <w:sz w:val="24"/>
          <w:szCs w:val="24"/>
          <w:lang w:val="fr-FR"/>
        </w:rPr>
        <w:t xml:space="preserve"> ser</w:t>
      </w:r>
      <w:r w:rsidR="002309E5">
        <w:rPr>
          <w:rFonts w:ascii="Arial" w:hAnsi="Arial" w:cs="Arial"/>
          <w:color w:val="222222"/>
          <w:sz w:val="24"/>
          <w:szCs w:val="24"/>
          <w:lang w:val="fr-FR"/>
        </w:rPr>
        <w:t xml:space="preserve">a </w:t>
      </w:r>
      <w:r w:rsidRPr="00AF6259">
        <w:rPr>
          <w:rFonts w:ascii="Arial" w:hAnsi="Arial" w:cs="Arial"/>
          <w:color w:val="222222"/>
          <w:sz w:val="24"/>
          <w:szCs w:val="24"/>
          <w:lang w:val="fr-FR"/>
        </w:rPr>
        <w:t xml:space="preserve">divisé entre les </w:t>
      </w:r>
      <w:r w:rsidR="002309E5">
        <w:rPr>
          <w:rFonts w:ascii="Arial" w:hAnsi="Arial" w:cs="Arial"/>
          <w:color w:val="222222"/>
          <w:sz w:val="24"/>
          <w:szCs w:val="24"/>
          <w:lang w:val="fr-FR"/>
        </w:rPr>
        <w:t>NE</w:t>
      </w:r>
      <w:r w:rsidRPr="00AF6259">
        <w:rPr>
          <w:rFonts w:ascii="Arial" w:hAnsi="Arial" w:cs="Arial"/>
          <w:color w:val="222222"/>
          <w:sz w:val="24"/>
          <w:szCs w:val="24"/>
          <w:lang w:val="fr-FR"/>
        </w:rPr>
        <w:t>15 de vos clients, regroupé</w:t>
      </w:r>
      <w:r w:rsidR="002309E5">
        <w:rPr>
          <w:rFonts w:ascii="Arial" w:hAnsi="Arial" w:cs="Arial"/>
          <w:color w:val="222222"/>
          <w:sz w:val="24"/>
          <w:szCs w:val="24"/>
          <w:lang w:val="fr-FR"/>
        </w:rPr>
        <w:t xml:space="preserve"> </w:t>
      </w:r>
      <w:r w:rsidRPr="00AF6259">
        <w:rPr>
          <w:rFonts w:ascii="Arial" w:hAnsi="Arial" w:cs="Arial"/>
          <w:color w:val="222222"/>
          <w:sz w:val="24"/>
          <w:szCs w:val="24"/>
          <w:lang w:val="fr-FR"/>
        </w:rPr>
        <w:t xml:space="preserve">de manière à minimiser le nombre de messages. Ce regroupement est dynamique et </w:t>
      </w:r>
      <w:r w:rsidR="002309E5">
        <w:rPr>
          <w:rFonts w:ascii="Arial" w:hAnsi="Arial" w:cs="Arial"/>
          <w:color w:val="222222"/>
          <w:sz w:val="24"/>
          <w:szCs w:val="24"/>
          <w:lang w:val="fr-FR"/>
        </w:rPr>
        <w:t>changera</w:t>
      </w:r>
      <w:r w:rsidRPr="00AF6259">
        <w:rPr>
          <w:rFonts w:ascii="Arial" w:hAnsi="Arial" w:cs="Arial"/>
          <w:color w:val="222222"/>
          <w:sz w:val="24"/>
          <w:szCs w:val="24"/>
          <w:lang w:val="fr-FR"/>
        </w:rPr>
        <w:t xml:space="preserve"> entre les messages en fonction du volume des importations de vos clients.</w:t>
      </w:r>
    </w:p>
    <w:sectPr w:rsidR="00AF6259" w:rsidRPr="00AF6259" w:rsidSect="00D7075F">
      <w:pgSz w:w="12240" w:h="15840"/>
      <w:pgMar w:top="0" w:right="1440" w:bottom="323"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707" w:rsidRDefault="00063707" w:rsidP="005878AD">
      <w:r>
        <w:separator/>
      </w:r>
    </w:p>
  </w:endnote>
  <w:endnote w:type="continuationSeparator" w:id="0">
    <w:p w:rsidR="00063707" w:rsidRDefault="00063707" w:rsidP="0058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8B0" w:rsidRDefault="005418B0" w:rsidP="005B6E84">
    <w:pPr>
      <w:pStyle w:val="Footer"/>
      <w:tabs>
        <w:tab w:val="clear" w:pos="8640"/>
        <w:tab w:val="left" w:pos="9356"/>
        <w:tab w:val="right" w:pos="10490"/>
      </w:tabs>
      <w:jc w:val="center"/>
    </w:pPr>
    <w:r>
      <w:ptab w:relativeTo="margin" w:alignment="center" w:leader="none"/>
    </w:r>
    <w:r>
      <w:ptab w:relativeTo="margin" w:alignment="center" w:leader="none"/>
    </w:r>
  </w:p>
  <w:p w:rsidR="005418B0" w:rsidRDefault="005418B0" w:rsidP="005B6E84">
    <w:pPr>
      <w:jc w:val="center"/>
    </w:pPr>
    <w:r>
      <w:rPr>
        <w:rFonts w:eastAsia="Times New Roman"/>
        <w:noProof/>
        <w:sz w:val="20"/>
        <w:szCs w:val="20"/>
        <w:lang w:val="en-CA" w:eastAsia="en-CA"/>
      </w:rPr>
      <w:drawing>
        <wp:inline distT="0" distB="0" distL="0" distR="0" wp14:anchorId="0ED7F968" wp14:editId="0E87BC2A">
          <wp:extent cx="5943600" cy="584678"/>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584678"/>
                  </a:xfrm>
                  <a:prstGeom prst="rect">
                    <a:avLst/>
                  </a:prstGeom>
                  <a:noFill/>
                  <a:ln>
                    <a:noFill/>
                  </a:ln>
                </pic:spPr>
              </pic:pic>
            </a:graphicData>
          </a:graphic>
        </wp:inline>
      </w:drawing>
    </w:r>
  </w:p>
  <w:p w:rsidR="005418B0" w:rsidRDefault="005418B0" w:rsidP="00BD4FFF">
    <w:pPr>
      <w:ind w:firstLine="1440"/>
      <w:jc w:val="center"/>
    </w:pPr>
    <w:r>
      <w:fldChar w:fldCharType="begin"/>
    </w:r>
    <w:r>
      <w:instrText xml:space="preserve"> PAGE   \* MERGEFORMAT </w:instrText>
    </w:r>
    <w:r>
      <w:fldChar w:fldCharType="separate"/>
    </w:r>
    <w:r w:rsidR="007D3597">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707" w:rsidRDefault="00063707" w:rsidP="005878AD">
      <w:r>
        <w:separator/>
      </w:r>
    </w:p>
  </w:footnote>
  <w:footnote w:type="continuationSeparator" w:id="0">
    <w:p w:rsidR="00063707" w:rsidRDefault="00063707" w:rsidP="005878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18B0" w:rsidRPr="00F64279" w:rsidRDefault="005418B0" w:rsidP="00F64279">
    <w:pPr>
      <w:widowControl w:val="0"/>
      <w:tabs>
        <w:tab w:val="center" w:pos="4320"/>
        <w:tab w:val="right" w:pos="8640"/>
      </w:tabs>
      <w:autoSpaceDE w:val="0"/>
      <w:autoSpaceDN w:val="0"/>
      <w:adjustRightInd w:val="0"/>
      <w:rPr>
        <w:rFonts w:eastAsia="Times New Roman"/>
        <w:sz w:val="20"/>
        <w:szCs w:val="20"/>
        <w:lang w:val="x-none" w:eastAsia="x-none"/>
      </w:rPr>
    </w:pPr>
    <w:r>
      <w:rPr>
        <w:rFonts w:eastAsia="Times New Roman"/>
        <w:sz w:val="20"/>
        <w:szCs w:val="20"/>
        <w:lang w:val="x-none" w:eastAsia="x-none"/>
      </w:rPr>
      <w:ptab w:relativeTo="margin" w:alignment="center" w:leader="none"/>
    </w:r>
    <w:r>
      <w:rPr>
        <w:rFonts w:eastAsia="Times New Roman"/>
        <w:noProof/>
        <w:sz w:val="20"/>
        <w:szCs w:val="20"/>
        <w:lang w:val="en-CA" w:eastAsia="en-CA"/>
      </w:rPr>
      <w:drawing>
        <wp:inline distT="0" distB="0" distL="0" distR="0" wp14:anchorId="2AC3ED77" wp14:editId="3979C06D">
          <wp:extent cx="5943600" cy="69103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691030"/>
                  </a:xfrm>
                  <a:prstGeom prst="rect">
                    <a:avLst/>
                  </a:prstGeom>
                  <a:noFill/>
                </pic:spPr>
              </pic:pic>
            </a:graphicData>
          </a:graphic>
        </wp:inline>
      </w:drawing>
    </w:r>
  </w:p>
  <w:p w:rsidR="005418B0" w:rsidRDefault="005418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0"/>
    <w:lvl w:ilvl="0" w:tplc="A4CA5E36">
      <w:start w:val="1"/>
      <w:numFmt w:val="bullet"/>
      <w:lvlText w:val="·"/>
      <w:lvlJc w:val="left"/>
      <w:pPr>
        <w:tabs>
          <w:tab w:val="left" w:pos="360"/>
        </w:tabs>
        <w:ind w:left="720"/>
      </w:pPr>
      <w:rPr>
        <w:rFonts w:ascii="Symbol" w:eastAsia="Symbol" w:hAnsi="Symbol"/>
        <w:strike w:val="0"/>
        <w:color w:val="1D1B11"/>
        <w:spacing w:val="0"/>
        <w:w w:val="100"/>
        <w:sz w:val="24"/>
        <w:vertAlign w:val="baseline"/>
        <w:lang w:val="en-US"/>
      </w:rPr>
    </w:lvl>
    <w:lvl w:ilvl="1" w:tplc="C2C8F3E4">
      <w:start w:val="1"/>
      <w:numFmt w:val="decimal"/>
      <w:lvlText w:val=""/>
      <w:lvlJc w:val="left"/>
    </w:lvl>
    <w:lvl w:ilvl="2" w:tplc="1916DDB2">
      <w:start w:val="1"/>
      <w:numFmt w:val="decimal"/>
      <w:lvlText w:val=""/>
      <w:lvlJc w:val="left"/>
    </w:lvl>
    <w:lvl w:ilvl="3" w:tplc="7EE0FAAE">
      <w:start w:val="1"/>
      <w:numFmt w:val="decimal"/>
      <w:lvlText w:val=""/>
      <w:lvlJc w:val="left"/>
    </w:lvl>
    <w:lvl w:ilvl="4" w:tplc="730CFD5E">
      <w:start w:val="1"/>
      <w:numFmt w:val="decimal"/>
      <w:lvlText w:val=""/>
      <w:lvlJc w:val="left"/>
    </w:lvl>
    <w:lvl w:ilvl="5" w:tplc="8CF61F8E">
      <w:start w:val="1"/>
      <w:numFmt w:val="decimal"/>
      <w:lvlText w:val=""/>
      <w:lvlJc w:val="left"/>
    </w:lvl>
    <w:lvl w:ilvl="6" w:tplc="064AA4DC">
      <w:start w:val="1"/>
      <w:numFmt w:val="decimal"/>
      <w:lvlText w:val=""/>
      <w:lvlJc w:val="left"/>
    </w:lvl>
    <w:lvl w:ilvl="7" w:tplc="2DB26A3C">
      <w:start w:val="1"/>
      <w:numFmt w:val="decimal"/>
      <w:lvlText w:val=""/>
      <w:lvlJc w:val="left"/>
    </w:lvl>
    <w:lvl w:ilvl="8" w:tplc="1E9C8936">
      <w:start w:val="1"/>
      <w:numFmt w:val="decimal"/>
      <w:lvlText w:val=""/>
      <w:lvlJc w:val="left"/>
    </w:lvl>
  </w:abstractNum>
  <w:abstractNum w:abstractNumId="1">
    <w:nsid w:val="00000002"/>
    <w:multiLevelType w:val="hybridMultilevel"/>
    <w:tmpl w:val="00000000"/>
    <w:lvl w:ilvl="0" w:tplc="3C0ABA36">
      <w:start w:val="1"/>
      <w:numFmt w:val="upperLetter"/>
      <w:lvlText w:val="%1."/>
      <w:lvlJc w:val="left"/>
      <w:pPr>
        <w:tabs>
          <w:tab w:val="left" w:pos="360"/>
        </w:tabs>
        <w:ind w:left="720"/>
      </w:pPr>
      <w:rPr>
        <w:rFonts w:ascii="Arial" w:eastAsia="Arial" w:hAnsi="Arial"/>
        <w:strike w:val="0"/>
        <w:color w:val="000000"/>
        <w:spacing w:val="0"/>
        <w:w w:val="100"/>
        <w:sz w:val="22"/>
        <w:vertAlign w:val="baseline"/>
        <w:lang w:val="en-US"/>
      </w:rPr>
    </w:lvl>
    <w:lvl w:ilvl="1" w:tplc="57CE01BC">
      <w:start w:val="1"/>
      <w:numFmt w:val="decimal"/>
      <w:lvlText w:val=""/>
      <w:lvlJc w:val="left"/>
    </w:lvl>
    <w:lvl w:ilvl="2" w:tplc="0C046C40">
      <w:start w:val="1"/>
      <w:numFmt w:val="decimal"/>
      <w:lvlText w:val=""/>
      <w:lvlJc w:val="left"/>
    </w:lvl>
    <w:lvl w:ilvl="3" w:tplc="3530D4FC">
      <w:start w:val="1"/>
      <w:numFmt w:val="decimal"/>
      <w:lvlText w:val=""/>
      <w:lvlJc w:val="left"/>
    </w:lvl>
    <w:lvl w:ilvl="4" w:tplc="58A421D8">
      <w:start w:val="1"/>
      <w:numFmt w:val="decimal"/>
      <w:lvlText w:val=""/>
      <w:lvlJc w:val="left"/>
    </w:lvl>
    <w:lvl w:ilvl="5" w:tplc="CD90BF10">
      <w:start w:val="1"/>
      <w:numFmt w:val="decimal"/>
      <w:lvlText w:val=""/>
      <w:lvlJc w:val="left"/>
    </w:lvl>
    <w:lvl w:ilvl="6" w:tplc="7E82B3E8">
      <w:start w:val="1"/>
      <w:numFmt w:val="decimal"/>
      <w:lvlText w:val=""/>
      <w:lvlJc w:val="left"/>
    </w:lvl>
    <w:lvl w:ilvl="7" w:tplc="3E56EBFA">
      <w:start w:val="1"/>
      <w:numFmt w:val="decimal"/>
      <w:lvlText w:val=""/>
      <w:lvlJc w:val="left"/>
    </w:lvl>
    <w:lvl w:ilvl="8" w:tplc="52C48DCC">
      <w:start w:val="1"/>
      <w:numFmt w:val="decimal"/>
      <w:lvlText w:val=""/>
      <w:lvlJc w:val="left"/>
    </w:lvl>
  </w:abstractNum>
  <w:abstractNum w:abstractNumId="2">
    <w:nsid w:val="00000003"/>
    <w:multiLevelType w:val="hybridMultilevel"/>
    <w:tmpl w:val="00000000"/>
    <w:lvl w:ilvl="0" w:tplc="285C977C">
      <w:start w:val="1"/>
      <w:numFmt w:val="upperLetter"/>
      <w:lvlText w:val="%1."/>
      <w:lvlJc w:val="left"/>
      <w:pPr>
        <w:tabs>
          <w:tab w:val="left" w:pos="288"/>
        </w:tabs>
        <w:ind w:left="720"/>
      </w:pPr>
      <w:rPr>
        <w:rFonts w:ascii="Arial" w:eastAsia="Arial" w:hAnsi="Arial"/>
        <w:strike w:val="0"/>
        <w:color w:val="000000"/>
        <w:spacing w:val="0"/>
        <w:w w:val="100"/>
        <w:sz w:val="22"/>
        <w:vertAlign w:val="baseline"/>
        <w:lang w:val="en-US"/>
      </w:rPr>
    </w:lvl>
    <w:lvl w:ilvl="1" w:tplc="F7589A1C">
      <w:start w:val="1"/>
      <w:numFmt w:val="decimal"/>
      <w:lvlText w:val=""/>
      <w:lvlJc w:val="left"/>
    </w:lvl>
    <w:lvl w:ilvl="2" w:tplc="B9D49912">
      <w:start w:val="1"/>
      <w:numFmt w:val="decimal"/>
      <w:lvlText w:val=""/>
      <w:lvlJc w:val="left"/>
    </w:lvl>
    <w:lvl w:ilvl="3" w:tplc="BF163164">
      <w:start w:val="1"/>
      <w:numFmt w:val="decimal"/>
      <w:lvlText w:val=""/>
      <w:lvlJc w:val="left"/>
    </w:lvl>
    <w:lvl w:ilvl="4" w:tplc="115C6726">
      <w:start w:val="1"/>
      <w:numFmt w:val="decimal"/>
      <w:lvlText w:val=""/>
      <w:lvlJc w:val="left"/>
    </w:lvl>
    <w:lvl w:ilvl="5" w:tplc="96C8DA2C">
      <w:start w:val="1"/>
      <w:numFmt w:val="decimal"/>
      <w:lvlText w:val=""/>
      <w:lvlJc w:val="left"/>
    </w:lvl>
    <w:lvl w:ilvl="6" w:tplc="7E32AF34">
      <w:start w:val="1"/>
      <w:numFmt w:val="decimal"/>
      <w:lvlText w:val=""/>
      <w:lvlJc w:val="left"/>
    </w:lvl>
    <w:lvl w:ilvl="7" w:tplc="13060FA0">
      <w:start w:val="1"/>
      <w:numFmt w:val="decimal"/>
      <w:lvlText w:val=""/>
      <w:lvlJc w:val="left"/>
    </w:lvl>
    <w:lvl w:ilvl="8" w:tplc="F1F4B51A">
      <w:start w:val="1"/>
      <w:numFmt w:val="decimal"/>
      <w:lvlText w:val=""/>
      <w:lvlJc w:val="left"/>
    </w:lvl>
  </w:abstractNum>
  <w:abstractNum w:abstractNumId="3">
    <w:nsid w:val="0315DDC2"/>
    <w:multiLevelType w:val="singleLevel"/>
    <w:tmpl w:val="3AA04A2D"/>
    <w:lvl w:ilvl="0">
      <w:numFmt w:val="bullet"/>
      <w:lvlText w:val="·"/>
      <w:lvlJc w:val="left"/>
      <w:pPr>
        <w:tabs>
          <w:tab w:val="num" w:pos="1152"/>
        </w:tabs>
        <w:ind w:left="1152" w:hanging="720"/>
      </w:pPr>
      <w:rPr>
        <w:rFonts w:ascii="Symbol" w:hAnsi="Symbol" w:cs="Symbol"/>
        <w:snapToGrid/>
        <w:color w:val="1D1B11"/>
        <w:sz w:val="24"/>
        <w:szCs w:val="24"/>
      </w:rPr>
    </w:lvl>
  </w:abstractNum>
  <w:abstractNum w:abstractNumId="4">
    <w:nsid w:val="16420982"/>
    <w:multiLevelType w:val="hybridMultilevel"/>
    <w:tmpl w:val="EB60610A"/>
    <w:lvl w:ilvl="0" w:tplc="39503BD0">
      <w:start w:val="1"/>
      <w:numFmt w:val="bullet"/>
      <w:lvlText w:val=""/>
      <w:lvlJc w:val="left"/>
      <w:pPr>
        <w:tabs>
          <w:tab w:val="num" w:pos="720"/>
        </w:tabs>
        <w:ind w:left="720" w:hanging="360"/>
      </w:pPr>
      <w:rPr>
        <w:rFonts w:ascii="Wingdings 3" w:hAnsi="Wingdings 3" w:hint="default"/>
      </w:rPr>
    </w:lvl>
    <w:lvl w:ilvl="1" w:tplc="1110E07C" w:tentative="1">
      <w:start w:val="1"/>
      <w:numFmt w:val="bullet"/>
      <w:lvlText w:val=""/>
      <w:lvlJc w:val="left"/>
      <w:pPr>
        <w:tabs>
          <w:tab w:val="num" w:pos="1440"/>
        </w:tabs>
        <w:ind w:left="1440" w:hanging="360"/>
      </w:pPr>
      <w:rPr>
        <w:rFonts w:ascii="Wingdings 3" w:hAnsi="Wingdings 3" w:hint="default"/>
      </w:rPr>
    </w:lvl>
    <w:lvl w:ilvl="2" w:tplc="8772BCD2" w:tentative="1">
      <w:start w:val="1"/>
      <w:numFmt w:val="bullet"/>
      <w:lvlText w:val=""/>
      <w:lvlJc w:val="left"/>
      <w:pPr>
        <w:tabs>
          <w:tab w:val="num" w:pos="2160"/>
        </w:tabs>
        <w:ind w:left="2160" w:hanging="360"/>
      </w:pPr>
      <w:rPr>
        <w:rFonts w:ascii="Wingdings 3" w:hAnsi="Wingdings 3" w:hint="default"/>
      </w:rPr>
    </w:lvl>
    <w:lvl w:ilvl="3" w:tplc="79342422" w:tentative="1">
      <w:start w:val="1"/>
      <w:numFmt w:val="bullet"/>
      <w:lvlText w:val=""/>
      <w:lvlJc w:val="left"/>
      <w:pPr>
        <w:tabs>
          <w:tab w:val="num" w:pos="2880"/>
        </w:tabs>
        <w:ind w:left="2880" w:hanging="360"/>
      </w:pPr>
      <w:rPr>
        <w:rFonts w:ascii="Wingdings 3" w:hAnsi="Wingdings 3" w:hint="default"/>
      </w:rPr>
    </w:lvl>
    <w:lvl w:ilvl="4" w:tplc="90023B22" w:tentative="1">
      <w:start w:val="1"/>
      <w:numFmt w:val="bullet"/>
      <w:lvlText w:val=""/>
      <w:lvlJc w:val="left"/>
      <w:pPr>
        <w:tabs>
          <w:tab w:val="num" w:pos="3600"/>
        </w:tabs>
        <w:ind w:left="3600" w:hanging="360"/>
      </w:pPr>
      <w:rPr>
        <w:rFonts w:ascii="Wingdings 3" w:hAnsi="Wingdings 3" w:hint="default"/>
      </w:rPr>
    </w:lvl>
    <w:lvl w:ilvl="5" w:tplc="12D2461E" w:tentative="1">
      <w:start w:val="1"/>
      <w:numFmt w:val="bullet"/>
      <w:lvlText w:val=""/>
      <w:lvlJc w:val="left"/>
      <w:pPr>
        <w:tabs>
          <w:tab w:val="num" w:pos="4320"/>
        </w:tabs>
        <w:ind w:left="4320" w:hanging="360"/>
      </w:pPr>
      <w:rPr>
        <w:rFonts w:ascii="Wingdings 3" w:hAnsi="Wingdings 3" w:hint="default"/>
      </w:rPr>
    </w:lvl>
    <w:lvl w:ilvl="6" w:tplc="8138BDFC" w:tentative="1">
      <w:start w:val="1"/>
      <w:numFmt w:val="bullet"/>
      <w:lvlText w:val=""/>
      <w:lvlJc w:val="left"/>
      <w:pPr>
        <w:tabs>
          <w:tab w:val="num" w:pos="5040"/>
        </w:tabs>
        <w:ind w:left="5040" w:hanging="360"/>
      </w:pPr>
      <w:rPr>
        <w:rFonts w:ascii="Wingdings 3" w:hAnsi="Wingdings 3" w:hint="default"/>
      </w:rPr>
    </w:lvl>
    <w:lvl w:ilvl="7" w:tplc="FAAC37C2" w:tentative="1">
      <w:start w:val="1"/>
      <w:numFmt w:val="bullet"/>
      <w:lvlText w:val=""/>
      <w:lvlJc w:val="left"/>
      <w:pPr>
        <w:tabs>
          <w:tab w:val="num" w:pos="5760"/>
        </w:tabs>
        <w:ind w:left="5760" w:hanging="360"/>
      </w:pPr>
      <w:rPr>
        <w:rFonts w:ascii="Wingdings 3" w:hAnsi="Wingdings 3" w:hint="default"/>
      </w:rPr>
    </w:lvl>
    <w:lvl w:ilvl="8" w:tplc="83749510" w:tentative="1">
      <w:start w:val="1"/>
      <w:numFmt w:val="bullet"/>
      <w:lvlText w:val=""/>
      <w:lvlJc w:val="left"/>
      <w:pPr>
        <w:tabs>
          <w:tab w:val="num" w:pos="6480"/>
        </w:tabs>
        <w:ind w:left="6480" w:hanging="360"/>
      </w:pPr>
      <w:rPr>
        <w:rFonts w:ascii="Wingdings 3" w:hAnsi="Wingdings 3" w:hint="default"/>
      </w:rPr>
    </w:lvl>
  </w:abstractNum>
  <w:abstractNum w:abstractNumId="5">
    <w:nsid w:val="29677E02"/>
    <w:multiLevelType w:val="hybridMultilevel"/>
    <w:tmpl w:val="78720D86"/>
    <w:lvl w:ilvl="0" w:tplc="80769F66">
      <w:start w:val="1"/>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BB15524"/>
    <w:multiLevelType w:val="hybridMultilevel"/>
    <w:tmpl w:val="2EDE6DEE"/>
    <w:lvl w:ilvl="0" w:tplc="061EF6B6">
      <w:numFmt w:val="bullet"/>
      <w:lvlText w:val="•"/>
      <w:lvlJc w:val="left"/>
      <w:pPr>
        <w:ind w:left="1429" w:hanging="360"/>
      </w:pPr>
      <w:rPr>
        <w:rFonts w:ascii="Times New Roman" w:eastAsia="Calibri"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nsid w:val="318F086B"/>
    <w:multiLevelType w:val="hybridMultilevel"/>
    <w:tmpl w:val="5C72E6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1F657A1"/>
    <w:multiLevelType w:val="hybridMultilevel"/>
    <w:tmpl w:val="FA90082A"/>
    <w:lvl w:ilvl="0" w:tplc="B768849E">
      <w:start w:val="1"/>
      <w:numFmt w:val="bullet"/>
      <w:lvlText w:val=""/>
      <w:lvlJc w:val="left"/>
      <w:pPr>
        <w:tabs>
          <w:tab w:val="num" w:pos="720"/>
        </w:tabs>
        <w:ind w:left="720" w:hanging="360"/>
      </w:pPr>
      <w:rPr>
        <w:rFonts w:ascii="Wingdings 3" w:hAnsi="Wingdings 3" w:hint="default"/>
      </w:rPr>
    </w:lvl>
    <w:lvl w:ilvl="1" w:tplc="003A0E0A" w:tentative="1">
      <w:start w:val="1"/>
      <w:numFmt w:val="bullet"/>
      <w:lvlText w:val=""/>
      <w:lvlJc w:val="left"/>
      <w:pPr>
        <w:tabs>
          <w:tab w:val="num" w:pos="1440"/>
        </w:tabs>
        <w:ind w:left="1440" w:hanging="360"/>
      </w:pPr>
      <w:rPr>
        <w:rFonts w:ascii="Wingdings 3" w:hAnsi="Wingdings 3" w:hint="default"/>
      </w:rPr>
    </w:lvl>
    <w:lvl w:ilvl="2" w:tplc="0EDA2942" w:tentative="1">
      <w:start w:val="1"/>
      <w:numFmt w:val="bullet"/>
      <w:lvlText w:val=""/>
      <w:lvlJc w:val="left"/>
      <w:pPr>
        <w:tabs>
          <w:tab w:val="num" w:pos="2160"/>
        </w:tabs>
        <w:ind w:left="2160" w:hanging="360"/>
      </w:pPr>
      <w:rPr>
        <w:rFonts w:ascii="Wingdings 3" w:hAnsi="Wingdings 3" w:hint="default"/>
      </w:rPr>
    </w:lvl>
    <w:lvl w:ilvl="3" w:tplc="4D46EFFC" w:tentative="1">
      <w:start w:val="1"/>
      <w:numFmt w:val="bullet"/>
      <w:lvlText w:val=""/>
      <w:lvlJc w:val="left"/>
      <w:pPr>
        <w:tabs>
          <w:tab w:val="num" w:pos="2880"/>
        </w:tabs>
        <w:ind w:left="2880" w:hanging="360"/>
      </w:pPr>
      <w:rPr>
        <w:rFonts w:ascii="Wingdings 3" w:hAnsi="Wingdings 3" w:hint="default"/>
      </w:rPr>
    </w:lvl>
    <w:lvl w:ilvl="4" w:tplc="3AD8EADE" w:tentative="1">
      <w:start w:val="1"/>
      <w:numFmt w:val="bullet"/>
      <w:lvlText w:val=""/>
      <w:lvlJc w:val="left"/>
      <w:pPr>
        <w:tabs>
          <w:tab w:val="num" w:pos="3600"/>
        </w:tabs>
        <w:ind w:left="3600" w:hanging="360"/>
      </w:pPr>
      <w:rPr>
        <w:rFonts w:ascii="Wingdings 3" w:hAnsi="Wingdings 3" w:hint="default"/>
      </w:rPr>
    </w:lvl>
    <w:lvl w:ilvl="5" w:tplc="F2BCD710" w:tentative="1">
      <w:start w:val="1"/>
      <w:numFmt w:val="bullet"/>
      <w:lvlText w:val=""/>
      <w:lvlJc w:val="left"/>
      <w:pPr>
        <w:tabs>
          <w:tab w:val="num" w:pos="4320"/>
        </w:tabs>
        <w:ind w:left="4320" w:hanging="360"/>
      </w:pPr>
      <w:rPr>
        <w:rFonts w:ascii="Wingdings 3" w:hAnsi="Wingdings 3" w:hint="default"/>
      </w:rPr>
    </w:lvl>
    <w:lvl w:ilvl="6" w:tplc="348EB5C2" w:tentative="1">
      <w:start w:val="1"/>
      <w:numFmt w:val="bullet"/>
      <w:lvlText w:val=""/>
      <w:lvlJc w:val="left"/>
      <w:pPr>
        <w:tabs>
          <w:tab w:val="num" w:pos="5040"/>
        </w:tabs>
        <w:ind w:left="5040" w:hanging="360"/>
      </w:pPr>
      <w:rPr>
        <w:rFonts w:ascii="Wingdings 3" w:hAnsi="Wingdings 3" w:hint="default"/>
      </w:rPr>
    </w:lvl>
    <w:lvl w:ilvl="7" w:tplc="4448F5F8" w:tentative="1">
      <w:start w:val="1"/>
      <w:numFmt w:val="bullet"/>
      <w:lvlText w:val=""/>
      <w:lvlJc w:val="left"/>
      <w:pPr>
        <w:tabs>
          <w:tab w:val="num" w:pos="5760"/>
        </w:tabs>
        <w:ind w:left="5760" w:hanging="360"/>
      </w:pPr>
      <w:rPr>
        <w:rFonts w:ascii="Wingdings 3" w:hAnsi="Wingdings 3" w:hint="default"/>
      </w:rPr>
    </w:lvl>
    <w:lvl w:ilvl="8" w:tplc="DE4C9BEA" w:tentative="1">
      <w:start w:val="1"/>
      <w:numFmt w:val="bullet"/>
      <w:lvlText w:val=""/>
      <w:lvlJc w:val="left"/>
      <w:pPr>
        <w:tabs>
          <w:tab w:val="num" w:pos="6480"/>
        </w:tabs>
        <w:ind w:left="6480" w:hanging="360"/>
      </w:pPr>
      <w:rPr>
        <w:rFonts w:ascii="Wingdings 3" w:hAnsi="Wingdings 3" w:hint="default"/>
      </w:rPr>
    </w:lvl>
  </w:abstractNum>
  <w:abstractNum w:abstractNumId="9">
    <w:nsid w:val="37FF6372"/>
    <w:multiLevelType w:val="hybridMultilevel"/>
    <w:tmpl w:val="B54EED5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3A0F17CB"/>
    <w:multiLevelType w:val="hybridMultilevel"/>
    <w:tmpl w:val="DB640DDE"/>
    <w:lvl w:ilvl="0" w:tplc="061EF6B6">
      <w:numFmt w:val="bullet"/>
      <w:lvlText w:val="•"/>
      <w:lvlJc w:val="left"/>
      <w:pPr>
        <w:ind w:left="1440" w:hanging="360"/>
      </w:pPr>
      <w:rPr>
        <w:rFonts w:ascii="Times New Roman" w:eastAsia="Calibri" w:hAnsi="Times New Roman" w:cs="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
    <w:nsid w:val="48082395"/>
    <w:multiLevelType w:val="hybridMultilevel"/>
    <w:tmpl w:val="7D4C637E"/>
    <w:lvl w:ilvl="0" w:tplc="D5549FD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6B113587"/>
    <w:multiLevelType w:val="multilevel"/>
    <w:tmpl w:val="BB8432E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6B6956E9"/>
    <w:multiLevelType w:val="hybridMultilevel"/>
    <w:tmpl w:val="D5F47ED0"/>
    <w:lvl w:ilvl="0" w:tplc="061EF6B6">
      <w:numFmt w:val="bullet"/>
      <w:lvlText w:val="•"/>
      <w:lvlJc w:val="left"/>
      <w:pPr>
        <w:ind w:left="720" w:hanging="360"/>
      </w:pPr>
      <w:rPr>
        <w:rFonts w:ascii="Times New Roman" w:eastAsia="Calibr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6E822FA6"/>
    <w:multiLevelType w:val="hybridMultilevel"/>
    <w:tmpl w:val="7EC85FB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7ABE2A81"/>
    <w:multiLevelType w:val="hybridMultilevel"/>
    <w:tmpl w:val="3B406BD4"/>
    <w:lvl w:ilvl="0" w:tplc="061EF6B6">
      <w:numFmt w:val="bullet"/>
      <w:lvlText w:val="•"/>
      <w:lvlJc w:val="left"/>
      <w:pPr>
        <w:ind w:left="1069" w:hanging="360"/>
      </w:pPr>
      <w:rPr>
        <w:rFonts w:ascii="Times New Roman" w:eastAsia="Calibri" w:hAnsi="Times New Roman" w:cs="Times New Roman" w:hint="default"/>
      </w:rPr>
    </w:lvl>
    <w:lvl w:ilvl="1" w:tplc="10090003" w:tentative="1">
      <w:start w:val="1"/>
      <w:numFmt w:val="bullet"/>
      <w:lvlText w:val="o"/>
      <w:lvlJc w:val="left"/>
      <w:pPr>
        <w:ind w:left="1789" w:hanging="360"/>
      </w:pPr>
      <w:rPr>
        <w:rFonts w:ascii="Courier New" w:hAnsi="Courier New" w:cs="Courier New" w:hint="default"/>
      </w:rPr>
    </w:lvl>
    <w:lvl w:ilvl="2" w:tplc="10090005" w:tentative="1">
      <w:start w:val="1"/>
      <w:numFmt w:val="bullet"/>
      <w:lvlText w:val=""/>
      <w:lvlJc w:val="left"/>
      <w:pPr>
        <w:ind w:left="2509" w:hanging="360"/>
      </w:pPr>
      <w:rPr>
        <w:rFonts w:ascii="Wingdings" w:hAnsi="Wingdings" w:hint="default"/>
      </w:rPr>
    </w:lvl>
    <w:lvl w:ilvl="3" w:tplc="10090001" w:tentative="1">
      <w:start w:val="1"/>
      <w:numFmt w:val="bullet"/>
      <w:lvlText w:val=""/>
      <w:lvlJc w:val="left"/>
      <w:pPr>
        <w:ind w:left="3229" w:hanging="360"/>
      </w:pPr>
      <w:rPr>
        <w:rFonts w:ascii="Symbol" w:hAnsi="Symbol" w:hint="default"/>
      </w:rPr>
    </w:lvl>
    <w:lvl w:ilvl="4" w:tplc="10090003" w:tentative="1">
      <w:start w:val="1"/>
      <w:numFmt w:val="bullet"/>
      <w:lvlText w:val="o"/>
      <w:lvlJc w:val="left"/>
      <w:pPr>
        <w:ind w:left="3949" w:hanging="360"/>
      </w:pPr>
      <w:rPr>
        <w:rFonts w:ascii="Courier New" w:hAnsi="Courier New" w:cs="Courier New" w:hint="default"/>
      </w:rPr>
    </w:lvl>
    <w:lvl w:ilvl="5" w:tplc="10090005" w:tentative="1">
      <w:start w:val="1"/>
      <w:numFmt w:val="bullet"/>
      <w:lvlText w:val=""/>
      <w:lvlJc w:val="left"/>
      <w:pPr>
        <w:ind w:left="4669" w:hanging="360"/>
      </w:pPr>
      <w:rPr>
        <w:rFonts w:ascii="Wingdings" w:hAnsi="Wingdings" w:hint="default"/>
      </w:rPr>
    </w:lvl>
    <w:lvl w:ilvl="6" w:tplc="10090001" w:tentative="1">
      <w:start w:val="1"/>
      <w:numFmt w:val="bullet"/>
      <w:lvlText w:val=""/>
      <w:lvlJc w:val="left"/>
      <w:pPr>
        <w:ind w:left="5389" w:hanging="360"/>
      </w:pPr>
      <w:rPr>
        <w:rFonts w:ascii="Symbol" w:hAnsi="Symbol" w:hint="default"/>
      </w:rPr>
    </w:lvl>
    <w:lvl w:ilvl="7" w:tplc="10090003" w:tentative="1">
      <w:start w:val="1"/>
      <w:numFmt w:val="bullet"/>
      <w:lvlText w:val="o"/>
      <w:lvlJc w:val="left"/>
      <w:pPr>
        <w:ind w:left="6109" w:hanging="360"/>
      </w:pPr>
      <w:rPr>
        <w:rFonts w:ascii="Courier New" w:hAnsi="Courier New" w:cs="Courier New" w:hint="default"/>
      </w:rPr>
    </w:lvl>
    <w:lvl w:ilvl="8" w:tplc="10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7"/>
  </w:num>
  <w:num w:numId="6">
    <w:abstractNumId w:val="8"/>
  </w:num>
  <w:num w:numId="7">
    <w:abstractNumId w:val="4"/>
  </w:num>
  <w:num w:numId="8">
    <w:abstractNumId w:val="12"/>
  </w:num>
  <w:num w:numId="9">
    <w:abstractNumId w:val="14"/>
  </w:num>
  <w:num w:numId="10">
    <w:abstractNumId w:val="9"/>
  </w:num>
  <w:num w:numId="11">
    <w:abstractNumId w:val="11"/>
  </w:num>
  <w:num w:numId="12">
    <w:abstractNumId w:val="15"/>
  </w:num>
  <w:num w:numId="13">
    <w:abstractNumId w:val="6"/>
  </w:num>
  <w:num w:numId="14">
    <w:abstractNumId w:val="10"/>
  </w:num>
  <w:num w:numId="15">
    <w:abstractNumId w:val="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5DC"/>
    <w:rsid w:val="000052B1"/>
    <w:rsid w:val="00025407"/>
    <w:rsid w:val="00032682"/>
    <w:rsid w:val="00042B7D"/>
    <w:rsid w:val="00055436"/>
    <w:rsid w:val="00063707"/>
    <w:rsid w:val="0006525B"/>
    <w:rsid w:val="00080E25"/>
    <w:rsid w:val="000C04F4"/>
    <w:rsid w:val="000C44A1"/>
    <w:rsid w:val="000C4DD7"/>
    <w:rsid w:val="000D153F"/>
    <w:rsid w:val="000D333B"/>
    <w:rsid w:val="000E344B"/>
    <w:rsid w:val="000E4ECD"/>
    <w:rsid w:val="000F352E"/>
    <w:rsid w:val="0010332E"/>
    <w:rsid w:val="00117D4D"/>
    <w:rsid w:val="00126D8F"/>
    <w:rsid w:val="00135246"/>
    <w:rsid w:val="00135BBD"/>
    <w:rsid w:val="00145880"/>
    <w:rsid w:val="00152088"/>
    <w:rsid w:val="00152660"/>
    <w:rsid w:val="0015557A"/>
    <w:rsid w:val="0016446D"/>
    <w:rsid w:val="001723E7"/>
    <w:rsid w:val="00176278"/>
    <w:rsid w:val="00184860"/>
    <w:rsid w:val="001953F6"/>
    <w:rsid w:val="001A0ED7"/>
    <w:rsid w:val="001A2405"/>
    <w:rsid w:val="001A254C"/>
    <w:rsid w:val="001B644D"/>
    <w:rsid w:val="001C04F3"/>
    <w:rsid w:val="001C4A8B"/>
    <w:rsid w:val="001E36CA"/>
    <w:rsid w:val="001E706E"/>
    <w:rsid w:val="001F703A"/>
    <w:rsid w:val="001F7E2E"/>
    <w:rsid w:val="002301F9"/>
    <w:rsid w:val="002309E5"/>
    <w:rsid w:val="00234D63"/>
    <w:rsid w:val="00267766"/>
    <w:rsid w:val="002941F3"/>
    <w:rsid w:val="00295ED9"/>
    <w:rsid w:val="002975C9"/>
    <w:rsid w:val="002A4C9E"/>
    <w:rsid w:val="002B0258"/>
    <w:rsid w:val="002B4710"/>
    <w:rsid w:val="002B651A"/>
    <w:rsid w:val="002C112F"/>
    <w:rsid w:val="002C71A9"/>
    <w:rsid w:val="002D2D40"/>
    <w:rsid w:val="002D5606"/>
    <w:rsid w:val="003048AD"/>
    <w:rsid w:val="00307EC9"/>
    <w:rsid w:val="00310887"/>
    <w:rsid w:val="00310B5A"/>
    <w:rsid w:val="00310F10"/>
    <w:rsid w:val="00321C92"/>
    <w:rsid w:val="00323325"/>
    <w:rsid w:val="003405CE"/>
    <w:rsid w:val="00346C73"/>
    <w:rsid w:val="003535DC"/>
    <w:rsid w:val="00380FCA"/>
    <w:rsid w:val="003A0EED"/>
    <w:rsid w:val="003B1A90"/>
    <w:rsid w:val="003C730F"/>
    <w:rsid w:val="003D4600"/>
    <w:rsid w:val="003F52F7"/>
    <w:rsid w:val="003F56CD"/>
    <w:rsid w:val="003F6DCB"/>
    <w:rsid w:val="004156DA"/>
    <w:rsid w:val="00420ED6"/>
    <w:rsid w:val="00425D06"/>
    <w:rsid w:val="004339B5"/>
    <w:rsid w:val="00457BF8"/>
    <w:rsid w:val="004612B4"/>
    <w:rsid w:val="004751F5"/>
    <w:rsid w:val="004821AD"/>
    <w:rsid w:val="004929B1"/>
    <w:rsid w:val="004A2B5D"/>
    <w:rsid w:val="004B533E"/>
    <w:rsid w:val="004C1FEF"/>
    <w:rsid w:val="004C2A12"/>
    <w:rsid w:val="004C78EA"/>
    <w:rsid w:val="004D7B00"/>
    <w:rsid w:val="004F2D66"/>
    <w:rsid w:val="004F674B"/>
    <w:rsid w:val="0050441F"/>
    <w:rsid w:val="005058F7"/>
    <w:rsid w:val="00520117"/>
    <w:rsid w:val="005418B0"/>
    <w:rsid w:val="00544559"/>
    <w:rsid w:val="00563644"/>
    <w:rsid w:val="00564931"/>
    <w:rsid w:val="0057152A"/>
    <w:rsid w:val="005735FD"/>
    <w:rsid w:val="0058677A"/>
    <w:rsid w:val="005878AD"/>
    <w:rsid w:val="00596457"/>
    <w:rsid w:val="005A054E"/>
    <w:rsid w:val="005A0FB5"/>
    <w:rsid w:val="005A1E82"/>
    <w:rsid w:val="005B6E84"/>
    <w:rsid w:val="005E278F"/>
    <w:rsid w:val="0061433C"/>
    <w:rsid w:val="00636EB3"/>
    <w:rsid w:val="0065392F"/>
    <w:rsid w:val="0067572A"/>
    <w:rsid w:val="00683237"/>
    <w:rsid w:val="00690142"/>
    <w:rsid w:val="00695253"/>
    <w:rsid w:val="006A227F"/>
    <w:rsid w:val="006A29A7"/>
    <w:rsid w:val="006B44AC"/>
    <w:rsid w:val="006B45C5"/>
    <w:rsid w:val="006B514A"/>
    <w:rsid w:val="0071141E"/>
    <w:rsid w:val="00715D6E"/>
    <w:rsid w:val="007278FA"/>
    <w:rsid w:val="00735A09"/>
    <w:rsid w:val="007417F7"/>
    <w:rsid w:val="00750CCC"/>
    <w:rsid w:val="00776CF0"/>
    <w:rsid w:val="00792BEA"/>
    <w:rsid w:val="007A4E78"/>
    <w:rsid w:val="007B2854"/>
    <w:rsid w:val="007D3597"/>
    <w:rsid w:val="00803C63"/>
    <w:rsid w:val="00804126"/>
    <w:rsid w:val="0081748C"/>
    <w:rsid w:val="0083630D"/>
    <w:rsid w:val="00836A18"/>
    <w:rsid w:val="00853565"/>
    <w:rsid w:val="00853B90"/>
    <w:rsid w:val="0087452A"/>
    <w:rsid w:val="0087771F"/>
    <w:rsid w:val="0089251E"/>
    <w:rsid w:val="0089613D"/>
    <w:rsid w:val="0089641D"/>
    <w:rsid w:val="008A031D"/>
    <w:rsid w:val="008A0A87"/>
    <w:rsid w:val="008D6053"/>
    <w:rsid w:val="008F209E"/>
    <w:rsid w:val="008F7537"/>
    <w:rsid w:val="00931BE8"/>
    <w:rsid w:val="00932097"/>
    <w:rsid w:val="00933F70"/>
    <w:rsid w:val="009377A2"/>
    <w:rsid w:val="00944DA5"/>
    <w:rsid w:val="0094747F"/>
    <w:rsid w:val="00985162"/>
    <w:rsid w:val="00987DF4"/>
    <w:rsid w:val="00991973"/>
    <w:rsid w:val="009A1309"/>
    <w:rsid w:val="009A79BB"/>
    <w:rsid w:val="009C3007"/>
    <w:rsid w:val="009C3E2C"/>
    <w:rsid w:val="009E4E43"/>
    <w:rsid w:val="009F1176"/>
    <w:rsid w:val="009F4707"/>
    <w:rsid w:val="00A12D76"/>
    <w:rsid w:val="00A27DBB"/>
    <w:rsid w:val="00A420E9"/>
    <w:rsid w:val="00A60285"/>
    <w:rsid w:val="00A673E9"/>
    <w:rsid w:val="00A70764"/>
    <w:rsid w:val="00A76A39"/>
    <w:rsid w:val="00AB04E9"/>
    <w:rsid w:val="00AC6775"/>
    <w:rsid w:val="00AE628A"/>
    <w:rsid w:val="00AF6259"/>
    <w:rsid w:val="00B04A23"/>
    <w:rsid w:val="00B165DD"/>
    <w:rsid w:val="00B17BC2"/>
    <w:rsid w:val="00B315F4"/>
    <w:rsid w:val="00B80760"/>
    <w:rsid w:val="00B855D7"/>
    <w:rsid w:val="00BA5836"/>
    <w:rsid w:val="00BB0C5D"/>
    <w:rsid w:val="00BB257B"/>
    <w:rsid w:val="00BC0E89"/>
    <w:rsid w:val="00BC763F"/>
    <w:rsid w:val="00BD4FFF"/>
    <w:rsid w:val="00BE1093"/>
    <w:rsid w:val="00BE4EE8"/>
    <w:rsid w:val="00BF7FBE"/>
    <w:rsid w:val="00C07DA0"/>
    <w:rsid w:val="00C233BB"/>
    <w:rsid w:val="00C27495"/>
    <w:rsid w:val="00C320ED"/>
    <w:rsid w:val="00C36086"/>
    <w:rsid w:val="00C63A2B"/>
    <w:rsid w:val="00C72FDC"/>
    <w:rsid w:val="00C81169"/>
    <w:rsid w:val="00C91542"/>
    <w:rsid w:val="00CA2DE1"/>
    <w:rsid w:val="00CB7ED0"/>
    <w:rsid w:val="00CC3D8C"/>
    <w:rsid w:val="00CE044F"/>
    <w:rsid w:val="00CE21CE"/>
    <w:rsid w:val="00CF591E"/>
    <w:rsid w:val="00D51E3D"/>
    <w:rsid w:val="00D64977"/>
    <w:rsid w:val="00D7075F"/>
    <w:rsid w:val="00D73CA8"/>
    <w:rsid w:val="00D829EE"/>
    <w:rsid w:val="00E03698"/>
    <w:rsid w:val="00E13E6B"/>
    <w:rsid w:val="00E17831"/>
    <w:rsid w:val="00E26BA4"/>
    <w:rsid w:val="00E336B2"/>
    <w:rsid w:val="00E34398"/>
    <w:rsid w:val="00E41C01"/>
    <w:rsid w:val="00E51ADC"/>
    <w:rsid w:val="00E52EB9"/>
    <w:rsid w:val="00E53F77"/>
    <w:rsid w:val="00E62EDA"/>
    <w:rsid w:val="00E95460"/>
    <w:rsid w:val="00ED1C3C"/>
    <w:rsid w:val="00EE357A"/>
    <w:rsid w:val="00EE68DF"/>
    <w:rsid w:val="00EF2DFC"/>
    <w:rsid w:val="00EF7024"/>
    <w:rsid w:val="00EF76AA"/>
    <w:rsid w:val="00F13D33"/>
    <w:rsid w:val="00F25ACF"/>
    <w:rsid w:val="00F372D6"/>
    <w:rsid w:val="00F4038C"/>
    <w:rsid w:val="00F60191"/>
    <w:rsid w:val="00F64279"/>
    <w:rsid w:val="00F64C54"/>
    <w:rsid w:val="00F67D27"/>
    <w:rsid w:val="00F7070B"/>
    <w:rsid w:val="00F752AB"/>
    <w:rsid w:val="00F924FF"/>
    <w:rsid w:val="00F9655F"/>
    <w:rsid w:val="00FD61C1"/>
    <w:rsid w:val="00FF2DE3"/>
    <w:rsid w:val="00FF381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B5"/>
  </w:style>
  <w:style w:type="paragraph" w:styleId="Heading1">
    <w:name w:val="heading 1"/>
    <w:basedOn w:val="Normal"/>
    <w:next w:val="Normal"/>
    <w:link w:val="Heading1Char"/>
    <w:uiPriority w:val="9"/>
    <w:qFormat/>
    <w:rsid w:val="001A254C"/>
    <w:pPr>
      <w:keepNext/>
      <w:keepLines/>
      <w:spacing w:before="480"/>
      <w:outlineLvl w:val="0"/>
    </w:pPr>
    <w:rPr>
      <w:rFonts w:ascii="Arial" w:eastAsia="Arial" w:hAnsi="Arial" w:cs="Arial"/>
      <w:b/>
      <w:bCs/>
      <w:sz w:val="32"/>
      <w:szCs w:val="32"/>
      <w:lang w:val="fr-CA"/>
    </w:rPr>
  </w:style>
  <w:style w:type="paragraph" w:styleId="Heading2">
    <w:name w:val="heading 2"/>
    <w:basedOn w:val="Normal"/>
    <w:next w:val="Normal"/>
    <w:link w:val="Heading2Char"/>
    <w:uiPriority w:val="9"/>
    <w:unhideWhenUsed/>
    <w:qFormat/>
    <w:rsid w:val="003D4600"/>
    <w:pPr>
      <w:keepNext/>
      <w:keepLines/>
      <w:outlineLvl w:val="1"/>
    </w:pPr>
    <w:rPr>
      <w:rFonts w:ascii="Arial" w:eastAsia="Arial" w:hAnsi="Arial" w:cs="Arial"/>
      <w:b/>
      <w:bCs/>
      <w:sz w:val="32"/>
      <w:szCs w:val="32"/>
      <w:lang w:val="fr-CA"/>
    </w:rPr>
  </w:style>
  <w:style w:type="paragraph" w:styleId="Heading3">
    <w:name w:val="heading 3"/>
    <w:basedOn w:val="Normal"/>
    <w:next w:val="Normal"/>
    <w:link w:val="Heading3Char"/>
    <w:uiPriority w:val="99"/>
    <w:unhideWhenUsed/>
    <w:qFormat/>
    <w:rsid w:val="003D4600"/>
    <w:pPr>
      <w:keepNext/>
      <w:keepLines/>
      <w:outlineLvl w:val="2"/>
    </w:pPr>
    <w:rPr>
      <w:rFonts w:ascii="Arial" w:eastAsia="Arial" w:hAnsi="Arial" w:cs="Arial"/>
      <w:b/>
      <w:bCs/>
      <w:sz w:val="28"/>
      <w:szCs w:val="28"/>
      <w:lang w:val="fr-CA"/>
    </w:rPr>
  </w:style>
  <w:style w:type="paragraph" w:styleId="Heading4">
    <w:name w:val="heading 4"/>
    <w:basedOn w:val="Normal"/>
    <w:next w:val="Normal"/>
    <w:link w:val="Heading4Char"/>
    <w:uiPriority w:val="9"/>
    <w:unhideWhenUsed/>
    <w:qFormat/>
    <w:rsid w:val="007B2854"/>
    <w:pPr>
      <w:keepNext/>
      <w:spacing w:before="240" w:after="60"/>
      <w:outlineLvl w:val="3"/>
    </w:pPr>
    <w:rPr>
      <w:rFonts w:ascii="Calibri" w:eastAsia="Times New Roman" w:hAnsi="Calibri"/>
      <w:b/>
      <w:bCs/>
      <w:sz w:val="28"/>
      <w:szCs w:val="28"/>
      <w:lang w:val="en-CA"/>
    </w:rPr>
  </w:style>
  <w:style w:type="paragraph" w:styleId="Heading5">
    <w:name w:val="heading 5"/>
    <w:basedOn w:val="Normal"/>
    <w:next w:val="Normal"/>
    <w:link w:val="Heading5Char"/>
    <w:uiPriority w:val="9"/>
    <w:unhideWhenUsed/>
    <w:qFormat/>
    <w:rsid w:val="007B2854"/>
    <w:pPr>
      <w:spacing w:before="240" w:after="60"/>
      <w:outlineLvl w:val="4"/>
    </w:pPr>
    <w:rPr>
      <w:rFonts w:ascii="Calibri" w:eastAsia="Times New Roman" w:hAnsi="Calibri"/>
      <w:b/>
      <w:bCs/>
      <w:i/>
      <w:iCs/>
      <w:sz w:val="26"/>
      <w:szCs w:val="26"/>
      <w:lang w:val="en-CA"/>
    </w:rPr>
  </w:style>
  <w:style w:type="paragraph" w:styleId="Heading6">
    <w:name w:val="heading 6"/>
    <w:basedOn w:val="Normal"/>
    <w:next w:val="Normal"/>
    <w:link w:val="Heading6Char"/>
    <w:uiPriority w:val="9"/>
    <w:unhideWhenUsed/>
    <w:qFormat/>
    <w:rsid w:val="007B2854"/>
    <w:pPr>
      <w:spacing w:before="240" w:after="60"/>
      <w:outlineLvl w:val="5"/>
    </w:pPr>
    <w:rPr>
      <w:rFonts w:ascii="Calibri" w:eastAsia="Times New Roman" w:hAnsi="Calibri"/>
      <w:b/>
      <w:bCs/>
      <w:lang w:val="en-CA"/>
    </w:rPr>
  </w:style>
  <w:style w:type="paragraph" w:styleId="Heading7">
    <w:name w:val="heading 7"/>
    <w:basedOn w:val="Normal"/>
    <w:next w:val="Normal"/>
    <w:link w:val="Heading7Char"/>
    <w:uiPriority w:val="9"/>
    <w:unhideWhenUsed/>
    <w:qFormat/>
    <w:rsid w:val="007B2854"/>
    <w:pPr>
      <w:spacing w:before="240" w:after="60"/>
      <w:outlineLvl w:val="6"/>
    </w:pPr>
    <w:rPr>
      <w:rFonts w:ascii="Calibri" w:eastAsia="Times New Roman" w:hAnsi="Calibri"/>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591E"/>
    <w:rPr>
      <w:rFonts w:ascii="Tahoma" w:hAnsi="Tahoma" w:cs="Tahoma"/>
      <w:sz w:val="16"/>
      <w:szCs w:val="16"/>
    </w:rPr>
  </w:style>
  <w:style w:type="character" w:customStyle="1" w:styleId="BalloonTextChar">
    <w:name w:val="Balloon Text Char"/>
    <w:basedOn w:val="DefaultParagraphFont"/>
    <w:link w:val="BalloonText"/>
    <w:uiPriority w:val="99"/>
    <w:semiHidden/>
    <w:rsid w:val="00CF591E"/>
    <w:rPr>
      <w:rFonts w:ascii="Tahoma" w:hAnsi="Tahoma" w:cs="Tahoma"/>
      <w:sz w:val="16"/>
      <w:szCs w:val="16"/>
    </w:rPr>
  </w:style>
  <w:style w:type="character" w:customStyle="1" w:styleId="tw4winMark">
    <w:name w:val="tw4winMark"/>
    <w:rsid w:val="00CF591E"/>
    <w:rPr>
      <w:rFonts w:ascii="Courier New" w:eastAsia="Arial" w:hAnsi="Courier New" w:cs="Courier New"/>
      <w:b/>
      <w:vanish/>
      <w:color w:val="800080"/>
      <w:spacing w:val="-1"/>
      <w:sz w:val="24"/>
      <w:vertAlign w:val="subscript"/>
      <w:lang w:val="fr-CA"/>
    </w:rPr>
  </w:style>
  <w:style w:type="character" w:customStyle="1" w:styleId="tw4winTerm">
    <w:name w:val="tw4winTerm"/>
    <w:rsid w:val="00CF591E"/>
    <w:rPr>
      <w:rFonts w:ascii="Courier New" w:eastAsia="Arial" w:hAnsi="Courier New" w:cs="Courier New"/>
      <w:b/>
      <w:vanish/>
      <w:color w:val="0000FF"/>
      <w:spacing w:val="-1"/>
      <w:sz w:val="24"/>
      <w:lang w:val="fr-CA"/>
    </w:rPr>
  </w:style>
  <w:style w:type="character" w:customStyle="1" w:styleId="fusionSegmentGuarded">
    <w:name w:val="fusionSegmentGuarded"/>
    <w:rsid w:val="00CF591E"/>
    <w:rPr>
      <w:rFonts w:ascii="Courier New" w:eastAsia="Arial" w:hAnsi="Courier New" w:cs="Courier New"/>
      <w:b/>
      <w:vanish/>
      <w:color w:val="FF0000"/>
      <w:spacing w:val="-1"/>
      <w:sz w:val="24"/>
      <w:shd w:val="clear" w:color="auto" w:fill="FFCC00"/>
      <w:vertAlign w:val="subscript"/>
      <w:lang w:val="fr-CA"/>
    </w:rPr>
  </w:style>
  <w:style w:type="character" w:customStyle="1" w:styleId="fusionSegmentForReview">
    <w:name w:val="fusionSegmentForReview"/>
    <w:rsid w:val="00CF591E"/>
    <w:rPr>
      <w:rFonts w:ascii="Courier New" w:eastAsia="Arial" w:hAnsi="Courier New" w:cs="Courier New"/>
      <w:b/>
      <w:vanish/>
      <w:color w:val="800080"/>
      <w:spacing w:val="-1"/>
      <w:sz w:val="24"/>
      <w:shd w:val="clear" w:color="auto" w:fill="FFFF99"/>
      <w:vertAlign w:val="subscript"/>
      <w:lang w:val="fr-CA"/>
    </w:rPr>
  </w:style>
  <w:style w:type="paragraph" w:styleId="Header">
    <w:name w:val="header"/>
    <w:basedOn w:val="Normal"/>
    <w:link w:val="HeaderChar"/>
    <w:uiPriority w:val="99"/>
    <w:unhideWhenUsed/>
    <w:rsid w:val="005878AD"/>
    <w:pPr>
      <w:tabs>
        <w:tab w:val="center" w:pos="4320"/>
        <w:tab w:val="right" w:pos="8640"/>
      </w:tabs>
    </w:pPr>
  </w:style>
  <w:style w:type="character" w:customStyle="1" w:styleId="HeaderChar">
    <w:name w:val="Header Char"/>
    <w:basedOn w:val="DefaultParagraphFont"/>
    <w:link w:val="Header"/>
    <w:uiPriority w:val="99"/>
    <w:rsid w:val="005878AD"/>
  </w:style>
  <w:style w:type="paragraph" w:styleId="Footer">
    <w:name w:val="footer"/>
    <w:basedOn w:val="Normal"/>
    <w:link w:val="FooterChar"/>
    <w:uiPriority w:val="99"/>
    <w:unhideWhenUsed/>
    <w:rsid w:val="005878AD"/>
    <w:pPr>
      <w:tabs>
        <w:tab w:val="center" w:pos="4320"/>
        <w:tab w:val="right" w:pos="8640"/>
      </w:tabs>
    </w:pPr>
  </w:style>
  <w:style w:type="character" w:customStyle="1" w:styleId="FooterChar">
    <w:name w:val="Footer Char"/>
    <w:basedOn w:val="DefaultParagraphFont"/>
    <w:link w:val="Footer"/>
    <w:uiPriority w:val="99"/>
    <w:rsid w:val="005878AD"/>
  </w:style>
  <w:style w:type="paragraph" w:styleId="ListParagraph">
    <w:name w:val="List Paragraph"/>
    <w:basedOn w:val="Normal"/>
    <w:uiPriority w:val="34"/>
    <w:qFormat/>
    <w:rsid w:val="006B514A"/>
    <w:pPr>
      <w:ind w:left="720"/>
      <w:contextualSpacing/>
    </w:pPr>
  </w:style>
  <w:style w:type="character" w:customStyle="1" w:styleId="Heading1Char">
    <w:name w:val="Heading 1 Char"/>
    <w:basedOn w:val="DefaultParagraphFont"/>
    <w:link w:val="Heading1"/>
    <w:uiPriority w:val="99"/>
    <w:rsid w:val="001A254C"/>
    <w:rPr>
      <w:rFonts w:ascii="Arial" w:eastAsia="Arial" w:hAnsi="Arial" w:cs="Arial"/>
      <w:b/>
      <w:bCs/>
      <w:sz w:val="32"/>
      <w:szCs w:val="32"/>
      <w:lang w:val="fr-CA"/>
    </w:rPr>
  </w:style>
  <w:style w:type="character" w:customStyle="1" w:styleId="Heading2Char">
    <w:name w:val="Heading 2 Char"/>
    <w:basedOn w:val="DefaultParagraphFont"/>
    <w:link w:val="Heading2"/>
    <w:uiPriority w:val="9"/>
    <w:rsid w:val="003D4600"/>
    <w:rPr>
      <w:rFonts w:ascii="Arial" w:eastAsia="Arial" w:hAnsi="Arial" w:cs="Arial"/>
      <w:b/>
      <w:bCs/>
      <w:sz w:val="32"/>
      <w:szCs w:val="32"/>
      <w:lang w:val="fr-CA"/>
    </w:rPr>
  </w:style>
  <w:style w:type="character" w:customStyle="1" w:styleId="Heading3Char">
    <w:name w:val="Heading 3 Char"/>
    <w:basedOn w:val="DefaultParagraphFont"/>
    <w:link w:val="Heading3"/>
    <w:uiPriority w:val="99"/>
    <w:rsid w:val="003D4600"/>
    <w:rPr>
      <w:rFonts w:ascii="Arial" w:eastAsia="Arial" w:hAnsi="Arial" w:cs="Arial"/>
      <w:b/>
      <w:bCs/>
      <w:sz w:val="28"/>
      <w:szCs w:val="28"/>
      <w:lang w:val="fr-CA"/>
    </w:rPr>
  </w:style>
  <w:style w:type="paragraph" w:styleId="TOCHeading">
    <w:name w:val="TOC Heading"/>
    <w:basedOn w:val="Heading1"/>
    <w:next w:val="Normal"/>
    <w:uiPriority w:val="39"/>
    <w:semiHidden/>
    <w:unhideWhenUsed/>
    <w:qFormat/>
    <w:rsid w:val="00152088"/>
    <w:pPr>
      <w:spacing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1">
    <w:name w:val="toc 1"/>
    <w:basedOn w:val="Normal"/>
    <w:next w:val="Normal"/>
    <w:autoRedefine/>
    <w:uiPriority w:val="39"/>
    <w:unhideWhenUsed/>
    <w:qFormat/>
    <w:rsid w:val="00152088"/>
    <w:pPr>
      <w:spacing w:after="100"/>
    </w:pPr>
  </w:style>
  <w:style w:type="paragraph" w:styleId="TOC2">
    <w:name w:val="toc 2"/>
    <w:basedOn w:val="Normal"/>
    <w:next w:val="Normal"/>
    <w:autoRedefine/>
    <w:uiPriority w:val="39"/>
    <w:unhideWhenUsed/>
    <w:qFormat/>
    <w:rsid w:val="00152088"/>
    <w:pPr>
      <w:spacing w:after="100"/>
      <w:ind w:left="220"/>
    </w:pPr>
  </w:style>
  <w:style w:type="paragraph" w:styleId="TOC3">
    <w:name w:val="toc 3"/>
    <w:basedOn w:val="Normal"/>
    <w:next w:val="Normal"/>
    <w:autoRedefine/>
    <w:uiPriority w:val="39"/>
    <w:unhideWhenUsed/>
    <w:qFormat/>
    <w:rsid w:val="00152088"/>
    <w:pPr>
      <w:spacing w:after="100"/>
      <w:ind w:left="440"/>
    </w:pPr>
  </w:style>
  <w:style w:type="character" w:styleId="Hyperlink">
    <w:name w:val="Hyperlink"/>
    <w:basedOn w:val="DefaultParagraphFont"/>
    <w:uiPriority w:val="99"/>
    <w:unhideWhenUsed/>
    <w:rsid w:val="00152088"/>
    <w:rPr>
      <w:color w:val="0000FF" w:themeColor="hyperlink"/>
      <w:u w:val="single"/>
    </w:rPr>
  </w:style>
  <w:style w:type="character" w:customStyle="1" w:styleId="NoSpacingChar">
    <w:name w:val="No Spacing Char"/>
    <w:link w:val="NoSpacing"/>
    <w:uiPriority w:val="1"/>
    <w:locked/>
    <w:rsid w:val="00944DA5"/>
  </w:style>
  <w:style w:type="paragraph" w:styleId="NoSpacing">
    <w:name w:val="No Spacing"/>
    <w:link w:val="NoSpacingChar"/>
    <w:uiPriority w:val="1"/>
    <w:qFormat/>
    <w:rsid w:val="00944DA5"/>
  </w:style>
  <w:style w:type="character" w:customStyle="1" w:styleId="Heading4Char">
    <w:name w:val="Heading 4 Char"/>
    <w:basedOn w:val="DefaultParagraphFont"/>
    <w:link w:val="Heading4"/>
    <w:uiPriority w:val="9"/>
    <w:rsid w:val="007B2854"/>
    <w:rPr>
      <w:rFonts w:ascii="Calibri" w:eastAsia="Times New Roman" w:hAnsi="Calibri"/>
      <w:b/>
      <w:bCs/>
      <w:sz w:val="28"/>
      <w:szCs w:val="28"/>
      <w:lang w:val="en-CA"/>
    </w:rPr>
  </w:style>
  <w:style w:type="character" w:customStyle="1" w:styleId="Heading5Char">
    <w:name w:val="Heading 5 Char"/>
    <w:basedOn w:val="DefaultParagraphFont"/>
    <w:link w:val="Heading5"/>
    <w:uiPriority w:val="9"/>
    <w:rsid w:val="007B2854"/>
    <w:rPr>
      <w:rFonts w:ascii="Calibri" w:eastAsia="Times New Roman" w:hAnsi="Calibri"/>
      <w:b/>
      <w:bCs/>
      <w:i/>
      <w:iCs/>
      <w:sz w:val="26"/>
      <w:szCs w:val="26"/>
      <w:lang w:val="en-CA"/>
    </w:rPr>
  </w:style>
  <w:style w:type="character" w:customStyle="1" w:styleId="Heading6Char">
    <w:name w:val="Heading 6 Char"/>
    <w:basedOn w:val="DefaultParagraphFont"/>
    <w:link w:val="Heading6"/>
    <w:uiPriority w:val="9"/>
    <w:rsid w:val="007B2854"/>
    <w:rPr>
      <w:rFonts w:ascii="Calibri" w:eastAsia="Times New Roman" w:hAnsi="Calibri"/>
      <w:b/>
      <w:bCs/>
      <w:lang w:val="en-CA"/>
    </w:rPr>
  </w:style>
  <w:style w:type="character" w:customStyle="1" w:styleId="Heading7Char">
    <w:name w:val="Heading 7 Char"/>
    <w:basedOn w:val="DefaultParagraphFont"/>
    <w:link w:val="Heading7"/>
    <w:uiPriority w:val="9"/>
    <w:rsid w:val="007B2854"/>
    <w:rPr>
      <w:rFonts w:ascii="Calibri" w:eastAsia="Times New Roman" w:hAnsi="Calibri"/>
      <w:sz w:val="24"/>
      <w:szCs w:val="24"/>
      <w:lang w:val="en-CA"/>
    </w:rPr>
  </w:style>
  <w:style w:type="numbering" w:customStyle="1" w:styleId="NoList1">
    <w:name w:val="No List1"/>
    <w:next w:val="NoList"/>
    <w:uiPriority w:val="99"/>
    <w:semiHidden/>
    <w:unhideWhenUsed/>
    <w:rsid w:val="007B2854"/>
  </w:style>
  <w:style w:type="paragraph" w:customStyle="1" w:styleId="Default">
    <w:name w:val="Default"/>
    <w:rsid w:val="007B2854"/>
    <w:pPr>
      <w:autoSpaceDE w:val="0"/>
      <w:autoSpaceDN w:val="0"/>
      <w:adjustRightInd w:val="0"/>
    </w:pPr>
    <w:rPr>
      <w:rFonts w:ascii="Arial" w:eastAsia="Calibri" w:hAnsi="Arial" w:cs="Arial"/>
      <w:color w:val="000000"/>
      <w:sz w:val="24"/>
      <w:szCs w:val="24"/>
      <w:lang w:val="en-CA" w:eastAsia="en-CA"/>
    </w:rPr>
  </w:style>
  <w:style w:type="character" w:customStyle="1" w:styleId="st1">
    <w:name w:val="st1"/>
    <w:rsid w:val="007B2854"/>
  </w:style>
  <w:style w:type="table" w:styleId="TableGrid">
    <w:name w:val="Table Grid"/>
    <w:basedOn w:val="TableNormal"/>
    <w:uiPriority w:val="59"/>
    <w:rsid w:val="007B2854"/>
    <w:rPr>
      <w:rFonts w:ascii="Calibri" w:eastAsia="Calibri" w:hAnsi="Calibri"/>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7B2854"/>
    <w:pPr>
      <w:suppressAutoHyphens/>
      <w:autoSpaceDN w:val="0"/>
    </w:pPr>
    <w:rPr>
      <w:rFonts w:eastAsia="Times New Roman"/>
      <w:kern w:val="3"/>
      <w:sz w:val="24"/>
      <w:szCs w:val="24"/>
      <w:lang w:eastAsia="zh-CN"/>
    </w:rPr>
  </w:style>
  <w:style w:type="paragraph" w:styleId="TOC4">
    <w:name w:val="toc 4"/>
    <w:basedOn w:val="Normal"/>
    <w:next w:val="Normal"/>
    <w:autoRedefine/>
    <w:uiPriority w:val="39"/>
    <w:unhideWhenUsed/>
    <w:rsid w:val="007B2854"/>
    <w:pPr>
      <w:tabs>
        <w:tab w:val="left" w:pos="1540"/>
        <w:tab w:val="right" w:leader="dot" w:pos="9356"/>
      </w:tabs>
      <w:ind w:left="660"/>
    </w:pPr>
    <w:rPr>
      <w:rFonts w:ascii="Calibri" w:eastAsia="Calibri" w:hAnsi="Calibri"/>
      <w:lang w:val="en-CA"/>
    </w:rPr>
  </w:style>
  <w:style w:type="paragraph" w:customStyle="1" w:styleId="Details">
    <w:name w:val="Details"/>
    <w:basedOn w:val="Heading1"/>
    <w:uiPriority w:val="99"/>
    <w:rsid w:val="007B2854"/>
    <w:pPr>
      <w:keepLines w:val="0"/>
      <w:overflowPunct w:val="0"/>
      <w:autoSpaceDE w:val="0"/>
      <w:autoSpaceDN w:val="0"/>
      <w:adjustRightInd w:val="0"/>
      <w:spacing w:before="0"/>
      <w:jc w:val="right"/>
      <w:textAlignment w:val="baseline"/>
    </w:pPr>
    <w:rPr>
      <w:rFonts w:eastAsia="Times New Roman"/>
      <w:b w:val="0"/>
      <w:bCs w:val="0"/>
      <w:color w:val="FFFFFF"/>
      <w:sz w:val="40"/>
      <w:szCs w:val="20"/>
      <w:lang w:val="en-US"/>
    </w:rPr>
  </w:style>
  <w:style w:type="character" w:styleId="CommentReference">
    <w:name w:val="annotation reference"/>
    <w:uiPriority w:val="99"/>
    <w:semiHidden/>
    <w:unhideWhenUsed/>
    <w:rsid w:val="007B2854"/>
    <w:rPr>
      <w:sz w:val="16"/>
      <w:szCs w:val="16"/>
    </w:rPr>
  </w:style>
  <w:style w:type="paragraph" w:styleId="CommentText">
    <w:name w:val="annotation text"/>
    <w:basedOn w:val="Normal"/>
    <w:link w:val="CommentTextChar"/>
    <w:uiPriority w:val="99"/>
    <w:semiHidden/>
    <w:unhideWhenUsed/>
    <w:rsid w:val="007B2854"/>
    <w:rPr>
      <w:rFonts w:ascii="Calibri" w:eastAsia="Calibri" w:hAnsi="Calibri"/>
      <w:sz w:val="20"/>
      <w:szCs w:val="20"/>
      <w:lang w:val="en-CA"/>
    </w:rPr>
  </w:style>
  <w:style w:type="character" w:customStyle="1" w:styleId="CommentTextChar">
    <w:name w:val="Comment Text Char"/>
    <w:basedOn w:val="DefaultParagraphFont"/>
    <w:link w:val="CommentText"/>
    <w:uiPriority w:val="99"/>
    <w:semiHidden/>
    <w:rsid w:val="007B2854"/>
    <w:rPr>
      <w:rFonts w:ascii="Calibri" w:eastAsia="Calibri" w:hAnsi="Calibri"/>
      <w:sz w:val="20"/>
      <w:szCs w:val="20"/>
      <w:lang w:val="en-CA"/>
    </w:rPr>
  </w:style>
  <w:style w:type="paragraph" w:styleId="CommentSubject">
    <w:name w:val="annotation subject"/>
    <w:basedOn w:val="CommentText"/>
    <w:next w:val="CommentText"/>
    <w:link w:val="CommentSubjectChar"/>
    <w:uiPriority w:val="99"/>
    <w:semiHidden/>
    <w:unhideWhenUsed/>
    <w:rsid w:val="007B2854"/>
    <w:rPr>
      <w:b/>
      <w:bCs/>
    </w:rPr>
  </w:style>
  <w:style w:type="character" w:customStyle="1" w:styleId="CommentSubjectChar">
    <w:name w:val="Comment Subject Char"/>
    <w:basedOn w:val="CommentTextChar"/>
    <w:link w:val="CommentSubject"/>
    <w:uiPriority w:val="99"/>
    <w:semiHidden/>
    <w:rsid w:val="007B2854"/>
    <w:rPr>
      <w:rFonts w:ascii="Calibri" w:eastAsia="Calibri" w:hAnsi="Calibri"/>
      <w:b/>
      <w:bCs/>
      <w:sz w:val="20"/>
      <w:szCs w:val="20"/>
      <w:lang w:val="en-CA"/>
    </w:rPr>
  </w:style>
  <w:style w:type="numbering" w:customStyle="1" w:styleId="NoList11">
    <w:name w:val="No List11"/>
    <w:next w:val="NoList"/>
    <w:uiPriority w:val="99"/>
    <w:semiHidden/>
    <w:unhideWhenUsed/>
    <w:rsid w:val="007B2854"/>
  </w:style>
  <w:style w:type="paragraph" w:styleId="HTMLPreformatted">
    <w:name w:val="HTML Preformatted"/>
    <w:basedOn w:val="Normal"/>
    <w:link w:val="HTMLPreformattedChar"/>
    <w:uiPriority w:val="99"/>
    <w:semiHidden/>
    <w:unhideWhenUsed/>
    <w:rsid w:val="007B2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CA" w:eastAsia="en-CA"/>
    </w:rPr>
  </w:style>
  <w:style w:type="character" w:customStyle="1" w:styleId="HTMLPreformattedChar">
    <w:name w:val="HTML Preformatted Char"/>
    <w:basedOn w:val="DefaultParagraphFont"/>
    <w:link w:val="HTMLPreformatted"/>
    <w:uiPriority w:val="99"/>
    <w:semiHidden/>
    <w:rsid w:val="007B2854"/>
    <w:rPr>
      <w:rFonts w:ascii="Courier New" w:eastAsia="Times New Roman" w:hAnsi="Courier New" w:cs="Courier New"/>
      <w:sz w:val="20"/>
      <w:szCs w:val="20"/>
      <w:lang w:val="en-CA" w:eastAsia="en-CA"/>
    </w:rPr>
  </w:style>
  <w:style w:type="paragraph" w:customStyle="1" w:styleId="b">
    <w:name w:val="b"/>
    <w:basedOn w:val="Normal"/>
    <w:rsid w:val="007B2854"/>
    <w:pPr>
      <w:spacing w:before="100" w:beforeAutospacing="1" w:after="100" w:afterAutospacing="1"/>
    </w:pPr>
    <w:rPr>
      <w:rFonts w:ascii="Courier New" w:eastAsia="Times New Roman" w:hAnsi="Courier New" w:cs="Courier New"/>
      <w:b/>
      <w:bCs/>
      <w:color w:val="FF0000"/>
      <w:sz w:val="24"/>
      <w:szCs w:val="24"/>
      <w:lang w:val="en-CA" w:eastAsia="en-CA"/>
    </w:rPr>
  </w:style>
  <w:style w:type="paragraph" w:customStyle="1" w:styleId="e">
    <w:name w:val="e"/>
    <w:basedOn w:val="Normal"/>
    <w:rsid w:val="007B2854"/>
    <w:pPr>
      <w:spacing w:before="100" w:beforeAutospacing="1" w:after="100" w:afterAutospacing="1"/>
      <w:ind w:left="240" w:right="240" w:hanging="240"/>
    </w:pPr>
    <w:rPr>
      <w:rFonts w:eastAsia="Times New Roman"/>
      <w:sz w:val="24"/>
      <w:szCs w:val="24"/>
      <w:lang w:val="en-CA" w:eastAsia="en-CA"/>
    </w:rPr>
  </w:style>
  <w:style w:type="paragraph" w:customStyle="1" w:styleId="k">
    <w:name w:val="k"/>
    <w:basedOn w:val="Normal"/>
    <w:rsid w:val="007B2854"/>
    <w:pPr>
      <w:spacing w:before="100" w:beforeAutospacing="1" w:after="100" w:afterAutospacing="1"/>
      <w:ind w:left="240" w:right="240" w:hanging="240"/>
    </w:pPr>
    <w:rPr>
      <w:rFonts w:eastAsia="Times New Roman"/>
      <w:sz w:val="24"/>
      <w:szCs w:val="24"/>
      <w:lang w:val="en-CA" w:eastAsia="en-CA"/>
    </w:rPr>
  </w:style>
  <w:style w:type="paragraph" w:customStyle="1" w:styleId="t">
    <w:name w:val="t"/>
    <w:basedOn w:val="Normal"/>
    <w:rsid w:val="007B2854"/>
    <w:pPr>
      <w:spacing w:before="100" w:beforeAutospacing="1" w:after="100" w:afterAutospacing="1"/>
    </w:pPr>
    <w:rPr>
      <w:rFonts w:eastAsia="Times New Roman"/>
      <w:color w:val="990000"/>
      <w:sz w:val="24"/>
      <w:szCs w:val="24"/>
      <w:lang w:val="en-CA" w:eastAsia="en-CA"/>
    </w:rPr>
  </w:style>
  <w:style w:type="paragraph" w:customStyle="1" w:styleId="xt">
    <w:name w:val="xt"/>
    <w:basedOn w:val="Normal"/>
    <w:rsid w:val="007B2854"/>
    <w:pPr>
      <w:spacing w:before="100" w:beforeAutospacing="1" w:after="100" w:afterAutospacing="1"/>
    </w:pPr>
    <w:rPr>
      <w:rFonts w:eastAsia="Times New Roman"/>
      <w:color w:val="990099"/>
      <w:sz w:val="24"/>
      <w:szCs w:val="24"/>
      <w:lang w:val="en-CA" w:eastAsia="en-CA"/>
    </w:rPr>
  </w:style>
  <w:style w:type="paragraph" w:customStyle="1" w:styleId="ns">
    <w:name w:val="ns"/>
    <w:basedOn w:val="Normal"/>
    <w:rsid w:val="007B2854"/>
    <w:pPr>
      <w:spacing w:before="100" w:beforeAutospacing="1" w:after="100" w:afterAutospacing="1"/>
    </w:pPr>
    <w:rPr>
      <w:rFonts w:eastAsia="Times New Roman"/>
      <w:color w:val="FF0000"/>
      <w:sz w:val="24"/>
      <w:szCs w:val="24"/>
      <w:lang w:val="en-CA" w:eastAsia="en-CA"/>
    </w:rPr>
  </w:style>
  <w:style w:type="paragraph" w:customStyle="1" w:styleId="dt">
    <w:name w:val="dt"/>
    <w:basedOn w:val="Normal"/>
    <w:rsid w:val="007B2854"/>
    <w:pPr>
      <w:spacing w:before="100" w:beforeAutospacing="1" w:after="100" w:afterAutospacing="1"/>
    </w:pPr>
    <w:rPr>
      <w:rFonts w:eastAsia="Times New Roman"/>
      <w:color w:val="008000"/>
      <w:sz w:val="24"/>
      <w:szCs w:val="24"/>
      <w:lang w:val="en-CA" w:eastAsia="en-CA"/>
    </w:rPr>
  </w:style>
  <w:style w:type="paragraph" w:customStyle="1" w:styleId="m">
    <w:name w:val="m"/>
    <w:basedOn w:val="Normal"/>
    <w:rsid w:val="007B2854"/>
    <w:pPr>
      <w:spacing w:before="100" w:beforeAutospacing="1" w:after="100" w:afterAutospacing="1"/>
    </w:pPr>
    <w:rPr>
      <w:rFonts w:eastAsia="Times New Roman"/>
      <w:color w:val="0000FF"/>
      <w:sz w:val="24"/>
      <w:szCs w:val="24"/>
      <w:lang w:val="en-CA" w:eastAsia="en-CA"/>
    </w:rPr>
  </w:style>
  <w:style w:type="paragraph" w:customStyle="1" w:styleId="tx">
    <w:name w:val="tx"/>
    <w:basedOn w:val="Normal"/>
    <w:rsid w:val="007B2854"/>
    <w:pPr>
      <w:spacing w:before="100" w:beforeAutospacing="1" w:after="100" w:afterAutospacing="1"/>
    </w:pPr>
    <w:rPr>
      <w:rFonts w:eastAsia="Times New Roman"/>
      <w:b/>
      <w:bCs/>
      <w:sz w:val="24"/>
      <w:szCs w:val="24"/>
      <w:lang w:val="en-CA" w:eastAsia="en-CA"/>
    </w:rPr>
  </w:style>
  <w:style w:type="paragraph" w:customStyle="1" w:styleId="db">
    <w:name w:val="db"/>
    <w:basedOn w:val="Normal"/>
    <w:rsid w:val="007B2854"/>
    <w:pPr>
      <w:pBdr>
        <w:left w:val="single" w:sz="6" w:space="4" w:color="CCCCCC"/>
      </w:pBdr>
      <w:ind w:left="240"/>
    </w:pPr>
    <w:rPr>
      <w:rFonts w:ascii="Courier" w:eastAsia="Times New Roman" w:hAnsi="Courier"/>
      <w:sz w:val="24"/>
      <w:szCs w:val="24"/>
      <w:lang w:val="en-CA" w:eastAsia="en-CA"/>
    </w:rPr>
  </w:style>
  <w:style w:type="paragraph" w:customStyle="1" w:styleId="di">
    <w:name w:val="di"/>
    <w:basedOn w:val="Normal"/>
    <w:rsid w:val="007B2854"/>
    <w:pPr>
      <w:spacing w:before="100" w:beforeAutospacing="1" w:after="100" w:afterAutospacing="1"/>
    </w:pPr>
    <w:rPr>
      <w:rFonts w:ascii="Courier" w:eastAsia="Times New Roman" w:hAnsi="Courier"/>
      <w:sz w:val="24"/>
      <w:szCs w:val="24"/>
      <w:lang w:val="en-CA" w:eastAsia="en-CA"/>
    </w:rPr>
  </w:style>
  <w:style w:type="paragraph" w:customStyle="1" w:styleId="d">
    <w:name w:val="d"/>
    <w:basedOn w:val="Normal"/>
    <w:rsid w:val="007B2854"/>
    <w:pPr>
      <w:spacing w:before="100" w:beforeAutospacing="1" w:after="100" w:afterAutospacing="1"/>
    </w:pPr>
    <w:rPr>
      <w:rFonts w:eastAsia="Times New Roman"/>
      <w:color w:val="0000FF"/>
      <w:sz w:val="24"/>
      <w:szCs w:val="24"/>
      <w:lang w:val="en-CA" w:eastAsia="en-CA"/>
    </w:rPr>
  </w:style>
  <w:style w:type="paragraph" w:customStyle="1" w:styleId="pi">
    <w:name w:val="pi"/>
    <w:basedOn w:val="Normal"/>
    <w:rsid w:val="007B2854"/>
    <w:pPr>
      <w:spacing w:before="100" w:beforeAutospacing="1" w:after="100" w:afterAutospacing="1"/>
    </w:pPr>
    <w:rPr>
      <w:rFonts w:eastAsia="Times New Roman"/>
      <w:color w:val="0000FF"/>
      <w:sz w:val="24"/>
      <w:szCs w:val="24"/>
      <w:lang w:val="en-CA" w:eastAsia="en-CA"/>
    </w:rPr>
  </w:style>
  <w:style w:type="paragraph" w:customStyle="1" w:styleId="cb">
    <w:name w:val="cb"/>
    <w:basedOn w:val="Normal"/>
    <w:rsid w:val="007B2854"/>
    <w:pPr>
      <w:ind w:left="240"/>
    </w:pPr>
    <w:rPr>
      <w:rFonts w:ascii="Courier" w:eastAsia="Times New Roman" w:hAnsi="Courier"/>
      <w:color w:val="888888"/>
      <w:sz w:val="24"/>
      <w:szCs w:val="24"/>
      <w:lang w:val="en-CA" w:eastAsia="en-CA"/>
    </w:rPr>
  </w:style>
  <w:style w:type="paragraph" w:customStyle="1" w:styleId="ci">
    <w:name w:val="ci"/>
    <w:basedOn w:val="Normal"/>
    <w:rsid w:val="007B2854"/>
    <w:pPr>
      <w:spacing w:before="100" w:beforeAutospacing="1" w:after="100" w:afterAutospacing="1"/>
    </w:pPr>
    <w:rPr>
      <w:rFonts w:ascii="Courier" w:eastAsia="Times New Roman" w:hAnsi="Courier"/>
      <w:color w:val="888888"/>
      <w:sz w:val="24"/>
      <w:szCs w:val="24"/>
      <w:lang w:val="en-CA" w:eastAsia="en-CA"/>
    </w:rPr>
  </w:style>
  <w:style w:type="character" w:customStyle="1" w:styleId="b1">
    <w:name w:val="b1"/>
    <w:rsid w:val="007B2854"/>
    <w:rPr>
      <w:rFonts w:ascii="Courier New" w:hAnsi="Courier New" w:cs="Courier New" w:hint="default"/>
      <w:b/>
      <w:bCs/>
      <w:strike w:val="0"/>
      <w:dstrike w:val="0"/>
      <w:color w:val="FF0000"/>
      <w:u w:val="none"/>
      <w:effect w:val="none"/>
    </w:rPr>
  </w:style>
  <w:style w:type="character" w:customStyle="1" w:styleId="m1">
    <w:name w:val="m1"/>
    <w:rsid w:val="007B2854"/>
    <w:rPr>
      <w:color w:val="0000FF"/>
    </w:rPr>
  </w:style>
  <w:style w:type="character" w:customStyle="1" w:styleId="pi1">
    <w:name w:val="pi1"/>
    <w:rsid w:val="007B2854"/>
    <w:rPr>
      <w:color w:val="0000FF"/>
    </w:rPr>
  </w:style>
  <w:style w:type="character" w:styleId="FollowedHyperlink">
    <w:name w:val="FollowedHyperlink"/>
    <w:uiPriority w:val="99"/>
    <w:semiHidden/>
    <w:unhideWhenUsed/>
    <w:rsid w:val="007B2854"/>
    <w:rPr>
      <w:color w:val="800080"/>
      <w:u w:val="single"/>
    </w:rPr>
  </w:style>
  <w:style w:type="character" w:customStyle="1" w:styleId="t1">
    <w:name w:val="t1"/>
    <w:rsid w:val="007B2854"/>
    <w:rPr>
      <w:color w:val="990000"/>
    </w:rPr>
  </w:style>
  <w:style w:type="character" w:customStyle="1" w:styleId="ns1">
    <w:name w:val="ns1"/>
    <w:rsid w:val="007B2854"/>
    <w:rPr>
      <w:color w:val="FF0000"/>
    </w:rPr>
  </w:style>
  <w:style w:type="character" w:customStyle="1" w:styleId="tx1">
    <w:name w:val="tx1"/>
    <w:rsid w:val="007B2854"/>
    <w:rPr>
      <w:b/>
      <w:bCs/>
    </w:rPr>
  </w:style>
  <w:style w:type="numbering" w:customStyle="1" w:styleId="NoList2">
    <w:name w:val="No List2"/>
    <w:next w:val="NoList"/>
    <w:uiPriority w:val="99"/>
    <w:semiHidden/>
    <w:unhideWhenUsed/>
    <w:rsid w:val="007B2854"/>
  </w:style>
  <w:style w:type="numbering" w:customStyle="1" w:styleId="NoList3">
    <w:name w:val="No List3"/>
    <w:next w:val="NoList"/>
    <w:uiPriority w:val="99"/>
    <w:semiHidden/>
    <w:unhideWhenUsed/>
    <w:rsid w:val="007B2854"/>
  </w:style>
  <w:style w:type="numbering" w:customStyle="1" w:styleId="NoList4">
    <w:name w:val="No List4"/>
    <w:next w:val="NoList"/>
    <w:uiPriority w:val="99"/>
    <w:semiHidden/>
    <w:unhideWhenUsed/>
    <w:rsid w:val="007B2854"/>
  </w:style>
  <w:style w:type="paragraph" w:customStyle="1" w:styleId="Style1">
    <w:name w:val="Style1"/>
    <w:basedOn w:val="Heading1"/>
    <w:link w:val="Style1Char"/>
    <w:qFormat/>
    <w:rsid w:val="007B2854"/>
    <w:pPr>
      <w:keepLines w:val="0"/>
      <w:tabs>
        <w:tab w:val="left" w:pos="432"/>
      </w:tabs>
      <w:autoSpaceDE w:val="0"/>
      <w:autoSpaceDN w:val="0"/>
      <w:adjustRightInd w:val="0"/>
      <w:spacing w:before="240" w:after="60"/>
    </w:pPr>
    <w:rPr>
      <w:rFonts w:eastAsia="Times New Roman"/>
      <w:kern w:val="28"/>
      <w:sz w:val="28"/>
      <w:szCs w:val="28"/>
    </w:rPr>
  </w:style>
  <w:style w:type="character" w:customStyle="1" w:styleId="Style1Char">
    <w:name w:val="Style1 Char"/>
    <w:basedOn w:val="Heading1Char"/>
    <w:link w:val="Style1"/>
    <w:rsid w:val="007B2854"/>
    <w:rPr>
      <w:rFonts w:ascii="Arial" w:eastAsia="Times New Roman" w:hAnsi="Arial" w:cs="Arial"/>
      <w:b/>
      <w:bCs/>
      <w:kern w:val="28"/>
      <w:sz w:val="28"/>
      <w:szCs w:val="28"/>
      <w:lang w:val="fr-CA"/>
    </w:rPr>
  </w:style>
  <w:style w:type="character" w:customStyle="1" w:styleId="l1s331">
    <w:name w:val="l1s331"/>
    <w:basedOn w:val="DefaultParagraphFont"/>
    <w:rsid w:val="007B2854"/>
    <w:rPr>
      <w:rFonts w:ascii="Courier New" w:hAnsi="Courier New" w:cs="Courier New" w:hint="default"/>
      <w:color w:val="0093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7B5"/>
  </w:style>
  <w:style w:type="paragraph" w:styleId="Heading1">
    <w:name w:val="heading 1"/>
    <w:basedOn w:val="Normal"/>
    <w:next w:val="Normal"/>
    <w:link w:val="Heading1Char"/>
    <w:uiPriority w:val="9"/>
    <w:qFormat/>
    <w:rsid w:val="001A254C"/>
    <w:pPr>
      <w:keepNext/>
      <w:keepLines/>
      <w:spacing w:before="480"/>
      <w:outlineLvl w:val="0"/>
    </w:pPr>
    <w:rPr>
      <w:rFonts w:ascii="Arial" w:eastAsia="Arial" w:hAnsi="Arial" w:cs="Arial"/>
      <w:b/>
      <w:bCs/>
      <w:sz w:val="32"/>
      <w:szCs w:val="32"/>
      <w:lang w:val="fr-CA"/>
    </w:rPr>
  </w:style>
  <w:style w:type="paragraph" w:styleId="Heading2">
    <w:name w:val="heading 2"/>
    <w:basedOn w:val="Normal"/>
    <w:next w:val="Normal"/>
    <w:link w:val="Heading2Char"/>
    <w:uiPriority w:val="9"/>
    <w:unhideWhenUsed/>
    <w:qFormat/>
    <w:rsid w:val="003D4600"/>
    <w:pPr>
      <w:keepNext/>
      <w:keepLines/>
      <w:outlineLvl w:val="1"/>
    </w:pPr>
    <w:rPr>
      <w:rFonts w:ascii="Arial" w:eastAsia="Arial" w:hAnsi="Arial" w:cs="Arial"/>
      <w:b/>
      <w:bCs/>
      <w:sz w:val="32"/>
      <w:szCs w:val="32"/>
      <w:lang w:val="fr-CA"/>
    </w:rPr>
  </w:style>
  <w:style w:type="paragraph" w:styleId="Heading3">
    <w:name w:val="heading 3"/>
    <w:basedOn w:val="Normal"/>
    <w:next w:val="Normal"/>
    <w:link w:val="Heading3Char"/>
    <w:uiPriority w:val="99"/>
    <w:unhideWhenUsed/>
    <w:qFormat/>
    <w:rsid w:val="003D4600"/>
    <w:pPr>
      <w:keepNext/>
      <w:keepLines/>
      <w:outlineLvl w:val="2"/>
    </w:pPr>
    <w:rPr>
      <w:rFonts w:ascii="Arial" w:eastAsia="Arial" w:hAnsi="Arial" w:cs="Arial"/>
      <w:b/>
      <w:bCs/>
      <w:sz w:val="28"/>
      <w:szCs w:val="28"/>
      <w:lang w:val="fr-CA"/>
    </w:rPr>
  </w:style>
  <w:style w:type="paragraph" w:styleId="Heading4">
    <w:name w:val="heading 4"/>
    <w:basedOn w:val="Normal"/>
    <w:next w:val="Normal"/>
    <w:link w:val="Heading4Char"/>
    <w:uiPriority w:val="9"/>
    <w:unhideWhenUsed/>
    <w:qFormat/>
    <w:rsid w:val="007B2854"/>
    <w:pPr>
      <w:keepNext/>
      <w:spacing w:before="240" w:after="60"/>
      <w:outlineLvl w:val="3"/>
    </w:pPr>
    <w:rPr>
      <w:rFonts w:ascii="Calibri" w:eastAsia="Times New Roman" w:hAnsi="Calibri"/>
      <w:b/>
      <w:bCs/>
      <w:sz w:val="28"/>
      <w:szCs w:val="28"/>
      <w:lang w:val="en-CA"/>
    </w:rPr>
  </w:style>
  <w:style w:type="paragraph" w:styleId="Heading5">
    <w:name w:val="heading 5"/>
    <w:basedOn w:val="Normal"/>
    <w:next w:val="Normal"/>
    <w:link w:val="Heading5Char"/>
    <w:uiPriority w:val="9"/>
    <w:unhideWhenUsed/>
    <w:qFormat/>
    <w:rsid w:val="007B2854"/>
    <w:pPr>
      <w:spacing w:before="240" w:after="60"/>
      <w:outlineLvl w:val="4"/>
    </w:pPr>
    <w:rPr>
      <w:rFonts w:ascii="Calibri" w:eastAsia="Times New Roman" w:hAnsi="Calibri"/>
      <w:b/>
      <w:bCs/>
      <w:i/>
      <w:iCs/>
      <w:sz w:val="26"/>
      <w:szCs w:val="26"/>
      <w:lang w:val="en-CA"/>
    </w:rPr>
  </w:style>
  <w:style w:type="paragraph" w:styleId="Heading6">
    <w:name w:val="heading 6"/>
    <w:basedOn w:val="Normal"/>
    <w:next w:val="Normal"/>
    <w:link w:val="Heading6Char"/>
    <w:uiPriority w:val="9"/>
    <w:unhideWhenUsed/>
    <w:qFormat/>
    <w:rsid w:val="007B2854"/>
    <w:pPr>
      <w:spacing w:before="240" w:after="60"/>
      <w:outlineLvl w:val="5"/>
    </w:pPr>
    <w:rPr>
      <w:rFonts w:ascii="Calibri" w:eastAsia="Times New Roman" w:hAnsi="Calibri"/>
      <w:b/>
      <w:bCs/>
      <w:lang w:val="en-CA"/>
    </w:rPr>
  </w:style>
  <w:style w:type="paragraph" w:styleId="Heading7">
    <w:name w:val="heading 7"/>
    <w:basedOn w:val="Normal"/>
    <w:next w:val="Normal"/>
    <w:link w:val="Heading7Char"/>
    <w:uiPriority w:val="9"/>
    <w:unhideWhenUsed/>
    <w:qFormat/>
    <w:rsid w:val="007B2854"/>
    <w:pPr>
      <w:spacing w:before="240" w:after="60"/>
      <w:outlineLvl w:val="6"/>
    </w:pPr>
    <w:rPr>
      <w:rFonts w:ascii="Calibri" w:eastAsia="Times New Roman" w:hAnsi="Calibri"/>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591E"/>
    <w:rPr>
      <w:rFonts w:ascii="Tahoma" w:hAnsi="Tahoma" w:cs="Tahoma"/>
      <w:sz w:val="16"/>
      <w:szCs w:val="16"/>
    </w:rPr>
  </w:style>
  <w:style w:type="character" w:customStyle="1" w:styleId="BalloonTextChar">
    <w:name w:val="Balloon Text Char"/>
    <w:basedOn w:val="DefaultParagraphFont"/>
    <w:link w:val="BalloonText"/>
    <w:uiPriority w:val="99"/>
    <w:semiHidden/>
    <w:rsid w:val="00CF591E"/>
    <w:rPr>
      <w:rFonts w:ascii="Tahoma" w:hAnsi="Tahoma" w:cs="Tahoma"/>
      <w:sz w:val="16"/>
      <w:szCs w:val="16"/>
    </w:rPr>
  </w:style>
  <w:style w:type="character" w:customStyle="1" w:styleId="tw4winMark">
    <w:name w:val="tw4winMark"/>
    <w:rsid w:val="00CF591E"/>
    <w:rPr>
      <w:rFonts w:ascii="Courier New" w:eastAsia="Arial" w:hAnsi="Courier New" w:cs="Courier New"/>
      <w:b/>
      <w:vanish/>
      <w:color w:val="800080"/>
      <w:spacing w:val="-1"/>
      <w:sz w:val="24"/>
      <w:vertAlign w:val="subscript"/>
      <w:lang w:val="fr-CA"/>
    </w:rPr>
  </w:style>
  <w:style w:type="character" w:customStyle="1" w:styleId="tw4winTerm">
    <w:name w:val="tw4winTerm"/>
    <w:rsid w:val="00CF591E"/>
    <w:rPr>
      <w:rFonts w:ascii="Courier New" w:eastAsia="Arial" w:hAnsi="Courier New" w:cs="Courier New"/>
      <w:b/>
      <w:vanish/>
      <w:color w:val="0000FF"/>
      <w:spacing w:val="-1"/>
      <w:sz w:val="24"/>
      <w:lang w:val="fr-CA"/>
    </w:rPr>
  </w:style>
  <w:style w:type="character" w:customStyle="1" w:styleId="fusionSegmentGuarded">
    <w:name w:val="fusionSegmentGuarded"/>
    <w:rsid w:val="00CF591E"/>
    <w:rPr>
      <w:rFonts w:ascii="Courier New" w:eastAsia="Arial" w:hAnsi="Courier New" w:cs="Courier New"/>
      <w:b/>
      <w:vanish/>
      <w:color w:val="FF0000"/>
      <w:spacing w:val="-1"/>
      <w:sz w:val="24"/>
      <w:shd w:val="clear" w:color="auto" w:fill="FFCC00"/>
      <w:vertAlign w:val="subscript"/>
      <w:lang w:val="fr-CA"/>
    </w:rPr>
  </w:style>
  <w:style w:type="character" w:customStyle="1" w:styleId="fusionSegmentForReview">
    <w:name w:val="fusionSegmentForReview"/>
    <w:rsid w:val="00CF591E"/>
    <w:rPr>
      <w:rFonts w:ascii="Courier New" w:eastAsia="Arial" w:hAnsi="Courier New" w:cs="Courier New"/>
      <w:b/>
      <w:vanish/>
      <w:color w:val="800080"/>
      <w:spacing w:val="-1"/>
      <w:sz w:val="24"/>
      <w:shd w:val="clear" w:color="auto" w:fill="FFFF99"/>
      <w:vertAlign w:val="subscript"/>
      <w:lang w:val="fr-CA"/>
    </w:rPr>
  </w:style>
  <w:style w:type="paragraph" w:styleId="Header">
    <w:name w:val="header"/>
    <w:basedOn w:val="Normal"/>
    <w:link w:val="HeaderChar"/>
    <w:uiPriority w:val="99"/>
    <w:unhideWhenUsed/>
    <w:rsid w:val="005878AD"/>
    <w:pPr>
      <w:tabs>
        <w:tab w:val="center" w:pos="4320"/>
        <w:tab w:val="right" w:pos="8640"/>
      </w:tabs>
    </w:pPr>
  </w:style>
  <w:style w:type="character" w:customStyle="1" w:styleId="HeaderChar">
    <w:name w:val="Header Char"/>
    <w:basedOn w:val="DefaultParagraphFont"/>
    <w:link w:val="Header"/>
    <w:uiPriority w:val="99"/>
    <w:rsid w:val="005878AD"/>
  </w:style>
  <w:style w:type="paragraph" w:styleId="Footer">
    <w:name w:val="footer"/>
    <w:basedOn w:val="Normal"/>
    <w:link w:val="FooterChar"/>
    <w:uiPriority w:val="99"/>
    <w:unhideWhenUsed/>
    <w:rsid w:val="005878AD"/>
    <w:pPr>
      <w:tabs>
        <w:tab w:val="center" w:pos="4320"/>
        <w:tab w:val="right" w:pos="8640"/>
      </w:tabs>
    </w:pPr>
  </w:style>
  <w:style w:type="character" w:customStyle="1" w:styleId="FooterChar">
    <w:name w:val="Footer Char"/>
    <w:basedOn w:val="DefaultParagraphFont"/>
    <w:link w:val="Footer"/>
    <w:uiPriority w:val="99"/>
    <w:rsid w:val="005878AD"/>
  </w:style>
  <w:style w:type="paragraph" w:styleId="ListParagraph">
    <w:name w:val="List Paragraph"/>
    <w:basedOn w:val="Normal"/>
    <w:uiPriority w:val="34"/>
    <w:qFormat/>
    <w:rsid w:val="006B514A"/>
    <w:pPr>
      <w:ind w:left="720"/>
      <w:contextualSpacing/>
    </w:pPr>
  </w:style>
  <w:style w:type="character" w:customStyle="1" w:styleId="Heading1Char">
    <w:name w:val="Heading 1 Char"/>
    <w:basedOn w:val="DefaultParagraphFont"/>
    <w:link w:val="Heading1"/>
    <w:uiPriority w:val="99"/>
    <w:rsid w:val="001A254C"/>
    <w:rPr>
      <w:rFonts w:ascii="Arial" w:eastAsia="Arial" w:hAnsi="Arial" w:cs="Arial"/>
      <w:b/>
      <w:bCs/>
      <w:sz w:val="32"/>
      <w:szCs w:val="32"/>
      <w:lang w:val="fr-CA"/>
    </w:rPr>
  </w:style>
  <w:style w:type="character" w:customStyle="1" w:styleId="Heading2Char">
    <w:name w:val="Heading 2 Char"/>
    <w:basedOn w:val="DefaultParagraphFont"/>
    <w:link w:val="Heading2"/>
    <w:uiPriority w:val="9"/>
    <w:rsid w:val="003D4600"/>
    <w:rPr>
      <w:rFonts w:ascii="Arial" w:eastAsia="Arial" w:hAnsi="Arial" w:cs="Arial"/>
      <w:b/>
      <w:bCs/>
      <w:sz w:val="32"/>
      <w:szCs w:val="32"/>
      <w:lang w:val="fr-CA"/>
    </w:rPr>
  </w:style>
  <w:style w:type="character" w:customStyle="1" w:styleId="Heading3Char">
    <w:name w:val="Heading 3 Char"/>
    <w:basedOn w:val="DefaultParagraphFont"/>
    <w:link w:val="Heading3"/>
    <w:uiPriority w:val="99"/>
    <w:rsid w:val="003D4600"/>
    <w:rPr>
      <w:rFonts w:ascii="Arial" w:eastAsia="Arial" w:hAnsi="Arial" w:cs="Arial"/>
      <w:b/>
      <w:bCs/>
      <w:sz w:val="28"/>
      <w:szCs w:val="28"/>
      <w:lang w:val="fr-CA"/>
    </w:rPr>
  </w:style>
  <w:style w:type="paragraph" w:styleId="TOCHeading">
    <w:name w:val="TOC Heading"/>
    <w:basedOn w:val="Heading1"/>
    <w:next w:val="Normal"/>
    <w:uiPriority w:val="39"/>
    <w:semiHidden/>
    <w:unhideWhenUsed/>
    <w:qFormat/>
    <w:rsid w:val="00152088"/>
    <w:pPr>
      <w:spacing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1">
    <w:name w:val="toc 1"/>
    <w:basedOn w:val="Normal"/>
    <w:next w:val="Normal"/>
    <w:autoRedefine/>
    <w:uiPriority w:val="39"/>
    <w:unhideWhenUsed/>
    <w:qFormat/>
    <w:rsid w:val="00152088"/>
    <w:pPr>
      <w:spacing w:after="100"/>
    </w:pPr>
  </w:style>
  <w:style w:type="paragraph" w:styleId="TOC2">
    <w:name w:val="toc 2"/>
    <w:basedOn w:val="Normal"/>
    <w:next w:val="Normal"/>
    <w:autoRedefine/>
    <w:uiPriority w:val="39"/>
    <w:unhideWhenUsed/>
    <w:qFormat/>
    <w:rsid w:val="00152088"/>
    <w:pPr>
      <w:spacing w:after="100"/>
      <w:ind w:left="220"/>
    </w:pPr>
  </w:style>
  <w:style w:type="paragraph" w:styleId="TOC3">
    <w:name w:val="toc 3"/>
    <w:basedOn w:val="Normal"/>
    <w:next w:val="Normal"/>
    <w:autoRedefine/>
    <w:uiPriority w:val="39"/>
    <w:unhideWhenUsed/>
    <w:qFormat/>
    <w:rsid w:val="00152088"/>
    <w:pPr>
      <w:spacing w:after="100"/>
      <w:ind w:left="440"/>
    </w:pPr>
  </w:style>
  <w:style w:type="character" w:styleId="Hyperlink">
    <w:name w:val="Hyperlink"/>
    <w:basedOn w:val="DefaultParagraphFont"/>
    <w:uiPriority w:val="99"/>
    <w:unhideWhenUsed/>
    <w:rsid w:val="00152088"/>
    <w:rPr>
      <w:color w:val="0000FF" w:themeColor="hyperlink"/>
      <w:u w:val="single"/>
    </w:rPr>
  </w:style>
  <w:style w:type="character" w:customStyle="1" w:styleId="NoSpacingChar">
    <w:name w:val="No Spacing Char"/>
    <w:link w:val="NoSpacing"/>
    <w:uiPriority w:val="1"/>
    <w:locked/>
    <w:rsid w:val="00944DA5"/>
  </w:style>
  <w:style w:type="paragraph" w:styleId="NoSpacing">
    <w:name w:val="No Spacing"/>
    <w:link w:val="NoSpacingChar"/>
    <w:uiPriority w:val="1"/>
    <w:qFormat/>
    <w:rsid w:val="00944DA5"/>
  </w:style>
  <w:style w:type="character" w:customStyle="1" w:styleId="Heading4Char">
    <w:name w:val="Heading 4 Char"/>
    <w:basedOn w:val="DefaultParagraphFont"/>
    <w:link w:val="Heading4"/>
    <w:uiPriority w:val="9"/>
    <w:rsid w:val="007B2854"/>
    <w:rPr>
      <w:rFonts w:ascii="Calibri" w:eastAsia="Times New Roman" w:hAnsi="Calibri"/>
      <w:b/>
      <w:bCs/>
      <w:sz w:val="28"/>
      <w:szCs w:val="28"/>
      <w:lang w:val="en-CA"/>
    </w:rPr>
  </w:style>
  <w:style w:type="character" w:customStyle="1" w:styleId="Heading5Char">
    <w:name w:val="Heading 5 Char"/>
    <w:basedOn w:val="DefaultParagraphFont"/>
    <w:link w:val="Heading5"/>
    <w:uiPriority w:val="9"/>
    <w:rsid w:val="007B2854"/>
    <w:rPr>
      <w:rFonts w:ascii="Calibri" w:eastAsia="Times New Roman" w:hAnsi="Calibri"/>
      <w:b/>
      <w:bCs/>
      <w:i/>
      <w:iCs/>
      <w:sz w:val="26"/>
      <w:szCs w:val="26"/>
      <w:lang w:val="en-CA"/>
    </w:rPr>
  </w:style>
  <w:style w:type="character" w:customStyle="1" w:styleId="Heading6Char">
    <w:name w:val="Heading 6 Char"/>
    <w:basedOn w:val="DefaultParagraphFont"/>
    <w:link w:val="Heading6"/>
    <w:uiPriority w:val="9"/>
    <w:rsid w:val="007B2854"/>
    <w:rPr>
      <w:rFonts w:ascii="Calibri" w:eastAsia="Times New Roman" w:hAnsi="Calibri"/>
      <w:b/>
      <w:bCs/>
      <w:lang w:val="en-CA"/>
    </w:rPr>
  </w:style>
  <w:style w:type="character" w:customStyle="1" w:styleId="Heading7Char">
    <w:name w:val="Heading 7 Char"/>
    <w:basedOn w:val="DefaultParagraphFont"/>
    <w:link w:val="Heading7"/>
    <w:uiPriority w:val="9"/>
    <w:rsid w:val="007B2854"/>
    <w:rPr>
      <w:rFonts w:ascii="Calibri" w:eastAsia="Times New Roman" w:hAnsi="Calibri"/>
      <w:sz w:val="24"/>
      <w:szCs w:val="24"/>
      <w:lang w:val="en-CA"/>
    </w:rPr>
  </w:style>
  <w:style w:type="numbering" w:customStyle="1" w:styleId="NoList1">
    <w:name w:val="No List1"/>
    <w:next w:val="NoList"/>
    <w:uiPriority w:val="99"/>
    <w:semiHidden/>
    <w:unhideWhenUsed/>
    <w:rsid w:val="007B2854"/>
  </w:style>
  <w:style w:type="paragraph" w:customStyle="1" w:styleId="Default">
    <w:name w:val="Default"/>
    <w:rsid w:val="007B2854"/>
    <w:pPr>
      <w:autoSpaceDE w:val="0"/>
      <w:autoSpaceDN w:val="0"/>
      <w:adjustRightInd w:val="0"/>
    </w:pPr>
    <w:rPr>
      <w:rFonts w:ascii="Arial" w:eastAsia="Calibri" w:hAnsi="Arial" w:cs="Arial"/>
      <w:color w:val="000000"/>
      <w:sz w:val="24"/>
      <w:szCs w:val="24"/>
      <w:lang w:val="en-CA" w:eastAsia="en-CA"/>
    </w:rPr>
  </w:style>
  <w:style w:type="character" w:customStyle="1" w:styleId="st1">
    <w:name w:val="st1"/>
    <w:rsid w:val="007B2854"/>
  </w:style>
  <w:style w:type="table" w:styleId="TableGrid">
    <w:name w:val="Table Grid"/>
    <w:basedOn w:val="TableNormal"/>
    <w:uiPriority w:val="59"/>
    <w:rsid w:val="007B2854"/>
    <w:rPr>
      <w:rFonts w:ascii="Calibri" w:eastAsia="Calibri" w:hAnsi="Calibri"/>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7B2854"/>
    <w:pPr>
      <w:suppressAutoHyphens/>
      <w:autoSpaceDN w:val="0"/>
    </w:pPr>
    <w:rPr>
      <w:rFonts w:eastAsia="Times New Roman"/>
      <w:kern w:val="3"/>
      <w:sz w:val="24"/>
      <w:szCs w:val="24"/>
      <w:lang w:eastAsia="zh-CN"/>
    </w:rPr>
  </w:style>
  <w:style w:type="paragraph" w:styleId="TOC4">
    <w:name w:val="toc 4"/>
    <w:basedOn w:val="Normal"/>
    <w:next w:val="Normal"/>
    <w:autoRedefine/>
    <w:uiPriority w:val="39"/>
    <w:unhideWhenUsed/>
    <w:rsid w:val="007B2854"/>
    <w:pPr>
      <w:tabs>
        <w:tab w:val="left" w:pos="1540"/>
        <w:tab w:val="right" w:leader="dot" w:pos="9356"/>
      </w:tabs>
      <w:ind w:left="660"/>
    </w:pPr>
    <w:rPr>
      <w:rFonts w:ascii="Calibri" w:eastAsia="Calibri" w:hAnsi="Calibri"/>
      <w:lang w:val="en-CA"/>
    </w:rPr>
  </w:style>
  <w:style w:type="paragraph" w:customStyle="1" w:styleId="Details">
    <w:name w:val="Details"/>
    <w:basedOn w:val="Heading1"/>
    <w:uiPriority w:val="99"/>
    <w:rsid w:val="007B2854"/>
    <w:pPr>
      <w:keepLines w:val="0"/>
      <w:overflowPunct w:val="0"/>
      <w:autoSpaceDE w:val="0"/>
      <w:autoSpaceDN w:val="0"/>
      <w:adjustRightInd w:val="0"/>
      <w:spacing w:before="0"/>
      <w:jc w:val="right"/>
      <w:textAlignment w:val="baseline"/>
    </w:pPr>
    <w:rPr>
      <w:rFonts w:eastAsia="Times New Roman"/>
      <w:b w:val="0"/>
      <w:bCs w:val="0"/>
      <w:color w:val="FFFFFF"/>
      <w:sz w:val="40"/>
      <w:szCs w:val="20"/>
      <w:lang w:val="en-US"/>
    </w:rPr>
  </w:style>
  <w:style w:type="character" w:styleId="CommentReference">
    <w:name w:val="annotation reference"/>
    <w:uiPriority w:val="99"/>
    <w:semiHidden/>
    <w:unhideWhenUsed/>
    <w:rsid w:val="007B2854"/>
    <w:rPr>
      <w:sz w:val="16"/>
      <w:szCs w:val="16"/>
    </w:rPr>
  </w:style>
  <w:style w:type="paragraph" w:styleId="CommentText">
    <w:name w:val="annotation text"/>
    <w:basedOn w:val="Normal"/>
    <w:link w:val="CommentTextChar"/>
    <w:uiPriority w:val="99"/>
    <w:semiHidden/>
    <w:unhideWhenUsed/>
    <w:rsid w:val="007B2854"/>
    <w:rPr>
      <w:rFonts w:ascii="Calibri" w:eastAsia="Calibri" w:hAnsi="Calibri"/>
      <w:sz w:val="20"/>
      <w:szCs w:val="20"/>
      <w:lang w:val="en-CA"/>
    </w:rPr>
  </w:style>
  <w:style w:type="character" w:customStyle="1" w:styleId="CommentTextChar">
    <w:name w:val="Comment Text Char"/>
    <w:basedOn w:val="DefaultParagraphFont"/>
    <w:link w:val="CommentText"/>
    <w:uiPriority w:val="99"/>
    <w:semiHidden/>
    <w:rsid w:val="007B2854"/>
    <w:rPr>
      <w:rFonts w:ascii="Calibri" w:eastAsia="Calibri" w:hAnsi="Calibri"/>
      <w:sz w:val="20"/>
      <w:szCs w:val="20"/>
      <w:lang w:val="en-CA"/>
    </w:rPr>
  </w:style>
  <w:style w:type="paragraph" w:styleId="CommentSubject">
    <w:name w:val="annotation subject"/>
    <w:basedOn w:val="CommentText"/>
    <w:next w:val="CommentText"/>
    <w:link w:val="CommentSubjectChar"/>
    <w:uiPriority w:val="99"/>
    <w:semiHidden/>
    <w:unhideWhenUsed/>
    <w:rsid w:val="007B2854"/>
    <w:rPr>
      <w:b/>
      <w:bCs/>
    </w:rPr>
  </w:style>
  <w:style w:type="character" w:customStyle="1" w:styleId="CommentSubjectChar">
    <w:name w:val="Comment Subject Char"/>
    <w:basedOn w:val="CommentTextChar"/>
    <w:link w:val="CommentSubject"/>
    <w:uiPriority w:val="99"/>
    <w:semiHidden/>
    <w:rsid w:val="007B2854"/>
    <w:rPr>
      <w:rFonts w:ascii="Calibri" w:eastAsia="Calibri" w:hAnsi="Calibri"/>
      <w:b/>
      <w:bCs/>
      <w:sz w:val="20"/>
      <w:szCs w:val="20"/>
      <w:lang w:val="en-CA"/>
    </w:rPr>
  </w:style>
  <w:style w:type="numbering" w:customStyle="1" w:styleId="NoList11">
    <w:name w:val="No List11"/>
    <w:next w:val="NoList"/>
    <w:uiPriority w:val="99"/>
    <w:semiHidden/>
    <w:unhideWhenUsed/>
    <w:rsid w:val="007B2854"/>
  </w:style>
  <w:style w:type="paragraph" w:styleId="HTMLPreformatted">
    <w:name w:val="HTML Preformatted"/>
    <w:basedOn w:val="Normal"/>
    <w:link w:val="HTMLPreformattedChar"/>
    <w:uiPriority w:val="99"/>
    <w:semiHidden/>
    <w:unhideWhenUsed/>
    <w:rsid w:val="007B2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CA" w:eastAsia="en-CA"/>
    </w:rPr>
  </w:style>
  <w:style w:type="character" w:customStyle="1" w:styleId="HTMLPreformattedChar">
    <w:name w:val="HTML Preformatted Char"/>
    <w:basedOn w:val="DefaultParagraphFont"/>
    <w:link w:val="HTMLPreformatted"/>
    <w:uiPriority w:val="99"/>
    <w:semiHidden/>
    <w:rsid w:val="007B2854"/>
    <w:rPr>
      <w:rFonts w:ascii="Courier New" w:eastAsia="Times New Roman" w:hAnsi="Courier New" w:cs="Courier New"/>
      <w:sz w:val="20"/>
      <w:szCs w:val="20"/>
      <w:lang w:val="en-CA" w:eastAsia="en-CA"/>
    </w:rPr>
  </w:style>
  <w:style w:type="paragraph" w:customStyle="1" w:styleId="b">
    <w:name w:val="b"/>
    <w:basedOn w:val="Normal"/>
    <w:rsid w:val="007B2854"/>
    <w:pPr>
      <w:spacing w:before="100" w:beforeAutospacing="1" w:after="100" w:afterAutospacing="1"/>
    </w:pPr>
    <w:rPr>
      <w:rFonts w:ascii="Courier New" w:eastAsia="Times New Roman" w:hAnsi="Courier New" w:cs="Courier New"/>
      <w:b/>
      <w:bCs/>
      <w:color w:val="FF0000"/>
      <w:sz w:val="24"/>
      <w:szCs w:val="24"/>
      <w:lang w:val="en-CA" w:eastAsia="en-CA"/>
    </w:rPr>
  </w:style>
  <w:style w:type="paragraph" w:customStyle="1" w:styleId="e">
    <w:name w:val="e"/>
    <w:basedOn w:val="Normal"/>
    <w:rsid w:val="007B2854"/>
    <w:pPr>
      <w:spacing w:before="100" w:beforeAutospacing="1" w:after="100" w:afterAutospacing="1"/>
      <w:ind w:left="240" w:right="240" w:hanging="240"/>
    </w:pPr>
    <w:rPr>
      <w:rFonts w:eastAsia="Times New Roman"/>
      <w:sz w:val="24"/>
      <w:szCs w:val="24"/>
      <w:lang w:val="en-CA" w:eastAsia="en-CA"/>
    </w:rPr>
  </w:style>
  <w:style w:type="paragraph" w:customStyle="1" w:styleId="k">
    <w:name w:val="k"/>
    <w:basedOn w:val="Normal"/>
    <w:rsid w:val="007B2854"/>
    <w:pPr>
      <w:spacing w:before="100" w:beforeAutospacing="1" w:after="100" w:afterAutospacing="1"/>
      <w:ind w:left="240" w:right="240" w:hanging="240"/>
    </w:pPr>
    <w:rPr>
      <w:rFonts w:eastAsia="Times New Roman"/>
      <w:sz w:val="24"/>
      <w:szCs w:val="24"/>
      <w:lang w:val="en-CA" w:eastAsia="en-CA"/>
    </w:rPr>
  </w:style>
  <w:style w:type="paragraph" w:customStyle="1" w:styleId="t">
    <w:name w:val="t"/>
    <w:basedOn w:val="Normal"/>
    <w:rsid w:val="007B2854"/>
    <w:pPr>
      <w:spacing w:before="100" w:beforeAutospacing="1" w:after="100" w:afterAutospacing="1"/>
    </w:pPr>
    <w:rPr>
      <w:rFonts w:eastAsia="Times New Roman"/>
      <w:color w:val="990000"/>
      <w:sz w:val="24"/>
      <w:szCs w:val="24"/>
      <w:lang w:val="en-CA" w:eastAsia="en-CA"/>
    </w:rPr>
  </w:style>
  <w:style w:type="paragraph" w:customStyle="1" w:styleId="xt">
    <w:name w:val="xt"/>
    <w:basedOn w:val="Normal"/>
    <w:rsid w:val="007B2854"/>
    <w:pPr>
      <w:spacing w:before="100" w:beforeAutospacing="1" w:after="100" w:afterAutospacing="1"/>
    </w:pPr>
    <w:rPr>
      <w:rFonts w:eastAsia="Times New Roman"/>
      <w:color w:val="990099"/>
      <w:sz w:val="24"/>
      <w:szCs w:val="24"/>
      <w:lang w:val="en-CA" w:eastAsia="en-CA"/>
    </w:rPr>
  </w:style>
  <w:style w:type="paragraph" w:customStyle="1" w:styleId="ns">
    <w:name w:val="ns"/>
    <w:basedOn w:val="Normal"/>
    <w:rsid w:val="007B2854"/>
    <w:pPr>
      <w:spacing w:before="100" w:beforeAutospacing="1" w:after="100" w:afterAutospacing="1"/>
    </w:pPr>
    <w:rPr>
      <w:rFonts w:eastAsia="Times New Roman"/>
      <w:color w:val="FF0000"/>
      <w:sz w:val="24"/>
      <w:szCs w:val="24"/>
      <w:lang w:val="en-CA" w:eastAsia="en-CA"/>
    </w:rPr>
  </w:style>
  <w:style w:type="paragraph" w:customStyle="1" w:styleId="dt">
    <w:name w:val="dt"/>
    <w:basedOn w:val="Normal"/>
    <w:rsid w:val="007B2854"/>
    <w:pPr>
      <w:spacing w:before="100" w:beforeAutospacing="1" w:after="100" w:afterAutospacing="1"/>
    </w:pPr>
    <w:rPr>
      <w:rFonts w:eastAsia="Times New Roman"/>
      <w:color w:val="008000"/>
      <w:sz w:val="24"/>
      <w:szCs w:val="24"/>
      <w:lang w:val="en-CA" w:eastAsia="en-CA"/>
    </w:rPr>
  </w:style>
  <w:style w:type="paragraph" w:customStyle="1" w:styleId="m">
    <w:name w:val="m"/>
    <w:basedOn w:val="Normal"/>
    <w:rsid w:val="007B2854"/>
    <w:pPr>
      <w:spacing w:before="100" w:beforeAutospacing="1" w:after="100" w:afterAutospacing="1"/>
    </w:pPr>
    <w:rPr>
      <w:rFonts w:eastAsia="Times New Roman"/>
      <w:color w:val="0000FF"/>
      <w:sz w:val="24"/>
      <w:szCs w:val="24"/>
      <w:lang w:val="en-CA" w:eastAsia="en-CA"/>
    </w:rPr>
  </w:style>
  <w:style w:type="paragraph" w:customStyle="1" w:styleId="tx">
    <w:name w:val="tx"/>
    <w:basedOn w:val="Normal"/>
    <w:rsid w:val="007B2854"/>
    <w:pPr>
      <w:spacing w:before="100" w:beforeAutospacing="1" w:after="100" w:afterAutospacing="1"/>
    </w:pPr>
    <w:rPr>
      <w:rFonts w:eastAsia="Times New Roman"/>
      <w:b/>
      <w:bCs/>
      <w:sz w:val="24"/>
      <w:szCs w:val="24"/>
      <w:lang w:val="en-CA" w:eastAsia="en-CA"/>
    </w:rPr>
  </w:style>
  <w:style w:type="paragraph" w:customStyle="1" w:styleId="db">
    <w:name w:val="db"/>
    <w:basedOn w:val="Normal"/>
    <w:rsid w:val="007B2854"/>
    <w:pPr>
      <w:pBdr>
        <w:left w:val="single" w:sz="6" w:space="4" w:color="CCCCCC"/>
      </w:pBdr>
      <w:ind w:left="240"/>
    </w:pPr>
    <w:rPr>
      <w:rFonts w:ascii="Courier" w:eastAsia="Times New Roman" w:hAnsi="Courier"/>
      <w:sz w:val="24"/>
      <w:szCs w:val="24"/>
      <w:lang w:val="en-CA" w:eastAsia="en-CA"/>
    </w:rPr>
  </w:style>
  <w:style w:type="paragraph" w:customStyle="1" w:styleId="di">
    <w:name w:val="di"/>
    <w:basedOn w:val="Normal"/>
    <w:rsid w:val="007B2854"/>
    <w:pPr>
      <w:spacing w:before="100" w:beforeAutospacing="1" w:after="100" w:afterAutospacing="1"/>
    </w:pPr>
    <w:rPr>
      <w:rFonts w:ascii="Courier" w:eastAsia="Times New Roman" w:hAnsi="Courier"/>
      <w:sz w:val="24"/>
      <w:szCs w:val="24"/>
      <w:lang w:val="en-CA" w:eastAsia="en-CA"/>
    </w:rPr>
  </w:style>
  <w:style w:type="paragraph" w:customStyle="1" w:styleId="d">
    <w:name w:val="d"/>
    <w:basedOn w:val="Normal"/>
    <w:rsid w:val="007B2854"/>
    <w:pPr>
      <w:spacing w:before="100" w:beforeAutospacing="1" w:after="100" w:afterAutospacing="1"/>
    </w:pPr>
    <w:rPr>
      <w:rFonts w:eastAsia="Times New Roman"/>
      <w:color w:val="0000FF"/>
      <w:sz w:val="24"/>
      <w:szCs w:val="24"/>
      <w:lang w:val="en-CA" w:eastAsia="en-CA"/>
    </w:rPr>
  </w:style>
  <w:style w:type="paragraph" w:customStyle="1" w:styleId="pi">
    <w:name w:val="pi"/>
    <w:basedOn w:val="Normal"/>
    <w:rsid w:val="007B2854"/>
    <w:pPr>
      <w:spacing w:before="100" w:beforeAutospacing="1" w:after="100" w:afterAutospacing="1"/>
    </w:pPr>
    <w:rPr>
      <w:rFonts w:eastAsia="Times New Roman"/>
      <w:color w:val="0000FF"/>
      <w:sz w:val="24"/>
      <w:szCs w:val="24"/>
      <w:lang w:val="en-CA" w:eastAsia="en-CA"/>
    </w:rPr>
  </w:style>
  <w:style w:type="paragraph" w:customStyle="1" w:styleId="cb">
    <w:name w:val="cb"/>
    <w:basedOn w:val="Normal"/>
    <w:rsid w:val="007B2854"/>
    <w:pPr>
      <w:ind w:left="240"/>
    </w:pPr>
    <w:rPr>
      <w:rFonts w:ascii="Courier" w:eastAsia="Times New Roman" w:hAnsi="Courier"/>
      <w:color w:val="888888"/>
      <w:sz w:val="24"/>
      <w:szCs w:val="24"/>
      <w:lang w:val="en-CA" w:eastAsia="en-CA"/>
    </w:rPr>
  </w:style>
  <w:style w:type="paragraph" w:customStyle="1" w:styleId="ci">
    <w:name w:val="ci"/>
    <w:basedOn w:val="Normal"/>
    <w:rsid w:val="007B2854"/>
    <w:pPr>
      <w:spacing w:before="100" w:beforeAutospacing="1" w:after="100" w:afterAutospacing="1"/>
    </w:pPr>
    <w:rPr>
      <w:rFonts w:ascii="Courier" w:eastAsia="Times New Roman" w:hAnsi="Courier"/>
      <w:color w:val="888888"/>
      <w:sz w:val="24"/>
      <w:szCs w:val="24"/>
      <w:lang w:val="en-CA" w:eastAsia="en-CA"/>
    </w:rPr>
  </w:style>
  <w:style w:type="character" w:customStyle="1" w:styleId="b1">
    <w:name w:val="b1"/>
    <w:rsid w:val="007B2854"/>
    <w:rPr>
      <w:rFonts w:ascii="Courier New" w:hAnsi="Courier New" w:cs="Courier New" w:hint="default"/>
      <w:b/>
      <w:bCs/>
      <w:strike w:val="0"/>
      <w:dstrike w:val="0"/>
      <w:color w:val="FF0000"/>
      <w:u w:val="none"/>
      <w:effect w:val="none"/>
    </w:rPr>
  </w:style>
  <w:style w:type="character" w:customStyle="1" w:styleId="m1">
    <w:name w:val="m1"/>
    <w:rsid w:val="007B2854"/>
    <w:rPr>
      <w:color w:val="0000FF"/>
    </w:rPr>
  </w:style>
  <w:style w:type="character" w:customStyle="1" w:styleId="pi1">
    <w:name w:val="pi1"/>
    <w:rsid w:val="007B2854"/>
    <w:rPr>
      <w:color w:val="0000FF"/>
    </w:rPr>
  </w:style>
  <w:style w:type="character" w:styleId="FollowedHyperlink">
    <w:name w:val="FollowedHyperlink"/>
    <w:uiPriority w:val="99"/>
    <w:semiHidden/>
    <w:unhideWhenUsed/>
    <w:rsid w:val="007B2854"/>
    <w:rPr>
      <w:color w:val="800080"/>
      <w:u w:val="single"/>
    </w:rPr>
  </w:style>
  <w:style w:type="character" w:customStyle="1" w:styleId="t1">
    <w:name w:val="t1"/>
    <w:rsid w:val="007B2854"/>
    <w:rPr>
      <w:color w:val="990000"/>
    </w:rPr>
  </w:style>
  <w:style w:type="character" w:customStyle="1" w:styleId="ns1">
    <w:name w:val="ns1"/>
    <w:rsid w:val="007B2854"/>
    <w:rPr>
      <w:color w:val="FF0000"/>
    </w:rPr>
  </w:style>
  <w:style w:type="character" w:customStyle="1" w:styleId="tx1">
    <w:name w:val="tx1"/>
    <w:rsid w:val="007B2854"/>
    <w:rPr>
      <w:b/>
      <w:bCs/>
    </w:rPr>
  </w:style>
  <w:style w:type="numbering" w:customStyle="1" w:styleId="NoList2">
    <w:name w:val="No List2"/>
    <w:next w:val="NoList"/>
    <w:uiPriority w:val="99"/>
    <w:semiHidden/>
    <w:unhideWhenUsed/>
    <w:rsid w:val="007B2854"/>
  </w:style>
  <w:style w:type="numbering" w:customStyle="1" w:styleId="NoList3">
    <w:name w:val="No List3"/>
    <w:next w:val="NoList"/>
    <w:uiPriority w:val="99"/>
    <w:semiHidden/>
    <w:unhideWhenUsed/>
    <w:rsid w:val="007B2854"/>
  </w:style>
  <w:style w:type="numbering" w:customStyle="1" w:styleId="NoList4">
    <w:name w:val="No List4"/>
    <w:next w:val="NoList"/>
    <w:uiPriority w:val="99"/>
    <w:semiHidden/>
    <w:unhideWhenUsed/>
    <w:rsid w:val="007B2854"/>
  </w:style>
  <w:style w:type="paragraph" w:customStyle="1" w:styleId="Style1">
    <w:name w:val="Style1"/>
    <w:basedOn w:val="Heading1"/>
    <w:link w:val="Style1Char"/>
    <w:qFormat/>
    <w:rsid w:val="007B2854"/>
    <w:pPr>
      <w:keepLines w:val="0"/>
      <w:tabs>
        <w:tab w:val="left" w:pos="432"/>
      </w:tabs>
      <w:autoSpaceDE w:val="0"/>
      <w:autoSpaceDN w:val="0"/>
      <w:adjustRightInd w:val="0"/>
      <w:spacing w:before="240" w:after="60"/>
    </w:pPr>
    <w:rPr>
      <w:rFonts w:eastAsia="Times New Roman"/>
      <w:kern w:val="28"/>
      <w:sz w:val="28"/>
      <w:szCs w:val="28"/>
    </w:rPr>
  </w:style>
  <w:style w:type="character" w:customStyle="1" w:styleId="Style1Char">
    <w:name w:val="Style1 Char"/>
    <w:basedOn w:val="Heading1Char"/>
    <w:link w:val="Style1"/>
    <w:rsid w:val="007B2854"/>
    <w:rPr>
      <w:rFonts w:ascii="Arial" w:eastAsia="Times New Roman" w:hAnsi="Arial" w:cs="Arial"/>
      <w:b/>
      <w:bCs/>
      <w:kern w:val="28"/>
      <w:sz w:val="28"/>
      <w:szCs w:val="28"/>
      <w:lang w:val="fr-CA"/>
    </w:rPr>
  </w:style>
  <w:style w:type="character" w:customStyle="1" w:styleId="l1s331">
    <w:name w:val="l1s331"/>
    <w:basedOn w:val="DefaultParagraphFont"/>
    <w:rsid w:val="007B2854"/>
    <w:rPr>
      <w:rFonts w:ascii="Courier New" w:hAnsi="Courier New" w:cs="Courier New" w:hint="default"/>
      <w:color w:val="0093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09B072-B68D-4239-BC34-7C9243669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77</Pages>
  <Words>13563</Words>
  <Characters>77313</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Government of Canada / Gouvernement du Canada</Company>
  <LinksUpToDate>false</LinksUpToDate>
  <CharactersWithSpaces>90695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Yajnik, Hima</dc:creator>
  <cp:lastModifiedBy>Savard, Chantal</cp:lastModifiedBy>
  <cp:revision>22</cp:revision>
  <cp:lastPrinted>2016-07-26T17:16:00Z</cp:lastPrinted>
  <dcterms:created xsi:type="dcterms:W3CDTF">2015-03-17T18:22:00Z</dcterms:created>
  <dcterms:modified xsi:type="dcterms:W3CDTF">2016-07-28T18:49:00Z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pDocumentType">
    <vt:i4>3</vt:i4>
  </property>
  <property fmtid="{D5CDD505-2E9C-101B-9397-08002B2CF9AE}" pid="3" name="fpFileName">
    <vt:lpwstr>G:\@TEXTES\MEGA\03-15\15030146\2-Traitement\9068528_001_EN_XML DN and SOA ECCRD - V3.docx</vt:lpwstr>
  </property>
  <property fmtid="{D5CDD505-2E9C-101B-9397-08002B2CF9AE}" pid="4" name="fpSourceLang">
    <vt:i4>4105</vt:i4>
  </property>
  <property fmtid="{D5CDD505-2E9C-101B-9397-08002B2CF9AE}" pid="5" name="fpTargetLang">
    <vt:i4>3084</vt:i4>
  </property>
  <property fmtid="{D5CDD505-2E9C-101B-9397-08002B2CF9AE}" pid="6" name="fpIsSourceSegmentNew">
    <vt:i4>0</vt:i4>
  </property>
  <property fmtid="{D5CDD505-2E9C-101B-9397-08002B2CF9AE}" pid="7" name="fpSubSourceWords">
    <vt:i4>4175</vt:i4>
  </property>
</Properties>
</file>